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51D58" w14:textId="017E978F" w:rsidR="0009351E" w:rsidRDefault="0009351E" w:rsidP="0009351E">
      <w:pPr>
        <w:spacing w:line="360" w:lineRule="auto"/>
        <w:jc w:val="center"/>
        <w:rPr>
          <w:rFonts w:asciiTheme="minorHAnsi" w:hAnsiTheme="minorHAnsi"/>
          <w:b/>
          <w:i/>
          <w:color w:val="auto"/>
          <w:sz w:val="28"/>
        </w:rPr>
      </w:pPr>
      <w:r w:rsidRPr="004364F0">
        <w:rPr>
          <w:rFonts w:asciiTheme="minorHAnsi" w:hAnsiTheme="minorHAnsi"/>
          <w:b/>
          <w:i/>
          <w:color w:val="auto"/>
          <w:sz w:val="28"/>
        </w:rPr>
        <w:t>Modulistica predisposta dalla Stazione Appaltante</w:t>
      </w:r>
    </w:p>
    <w:p w14:paraId="708902A4" w14:textId="0494F53D" w:rsidR="0009351E" w:rsidRDefault="0009351E" w:rsidP="0009351E">
      <w:pPr>
        <w:spacing w:line="360" w:lineRule="auto"/>
        <w:jc w:val="center"/>
        <w:rPr>
          <w:rFonts w:asciiTheme="minorHAnsi" w:hAnsiTheme="minorHAnsi"/>
          <w:b/>
          <w:color w:val="auto"/>
          <w:sz w:val="22"/>
        </w:rPr>
      </w:pPr>
      <w:r>
        <w:rPr>
          <w:rFonts w:asciiTheme="minorHAnsi" w:hAnsiTheme="minorHAnsi"/>
          <w:b/>
          <w:i/>
          <w:color w:val="auto"/>
          <w:sz w:val="28"/>
        </w:rPr>
        <w:t>Modello dichiarazioni o</w:t>
      </w:r>
      <w:bookmarkStart w:id="0" w:name="_GoBack"/>
      <w:bookmarkEnd w:id="0"/>
      <w:r>
        <w:rPr>
          <w:rFonts w:asciiTheme="minorHAnsi" w:hAnsiTheme="minorHAnsi"/>
          <w:b/>
          <w:i/>
          <w:color w:val="auto"/>
          <w:sz w:val="28"/>
        </w:rPr>
        <w:t xml:space="preserve">.e. – </w:t>
      </w:r>
      <w:proofErr w:type="spellStart"/>
      <w:r>
        <w:rPr>
          <w:rFonts w:asciiTheme="minorHAnsi" w:hAnsiTheme="minorHAnsi"/>
          <w:b/>
          <w:i/>
          <w:color w:val="auto"/>
          <w:sz w:val="28"/>
        </w:rPr>
        <w:t>raggrupppamento</w:t>
      </w:r>
      <w:proofErr w:type="spellEnd"/>
      <w:r>
        <w:rPr>
          <w:rFonts w:asciiTheme="minorHAnsi" w:hAnsiTheme="minorHAnsi"/>
          <w:b/>
          <w:i/>
          <w:color w:val="auto"/>
          <w:sz w:val="28"/>
        </w:rPr>
        <w:t xml:space="preserve"> temporaneo</w:t>
      </w:r>
    </w:p>
    <w:p w14:paraId="526F02FA" w14:textId="77777777" w:rsidR="0009351E" w:rsidRDefault="0009351E" w:rsidP="00B440A9">
      <w:pPr>
        <w:spacing w:line="360" w:lineRule="auto"/>
        <w:jc w:val="both"/>
        <w:rPr>
          <w:rFonts w:asciiTheme="minorHAnsi" w:hAnsiTheme="minorHAnsi"/>
          <w:b/>
          <w:color w:val="auto"/>
          <w:sz w:val="22"/>
        </w:rPr>
      </w:pPr>
    </w:p>
    <w:p w14:paraId="54639F6E" w14:textId="77777777" w:rsidR="0009351E" w:rsidRDefault="0009351E" w:rsidP="00B440A9">
      <w:pPr>
        <w:spacing w:line="360" w:lineRule="auto"/>
        <w:jc w:val="both"/>
        <w:rPr>
          <w:rFonts w:asciiTheme="minorHAnsi" w:hAnsiTheme="minorHAnsi"/>
          <w:b/>
          <w:color w:val="auto"/>
          <w:sz w:val="22"/>
        </w:rPr>
      </w:pPr>
    </w:p>
    <w:p w14:paraId="693BC8E4" w14:textId="77777777" w:rsidR="0009351E" w:rsidRDefault="0009351E" w:rsidP="00B440A9">
      <w:pPr>
        <w:spacing w:line="360" w:lineRule="auto"/>
        <w:jc w:val="both"/>
        <w:rPr>
          <w:rFonts w:asciiTheme="minorHAnsi" w:hAnsiTheme="minorHAnsi"/>
          <w:b/>
          <w:color w:val="auto"/>
          <w:sz w:val="22"/>
        </w:rPr>
      </w:pPr>
    </w:p>
    <w:p w14:paraId="02345783" w14:textId="77777777" w:rsidR="0009351E" w:rsidRDefault="0009351E" w:rsidP="00B440A9">
      <w:pPr>
        <w:spacing w:line="360" w:lineRule="auto"/>
        <w:jc w:val="both"/>
        <w:rPr>
          <w:rFonts w:asciiTheme="minorHAnsi" w:hAnsiTheme="minorHAnsi"/>
          <w:b/>
          <w:color w:val="auto"/>
          <w:sz w:val="22"/>
        </w:rPr>
      </w:pPr>
    </w:p>
    <w:p w14:paraId="49B51B67" w14:textId="77777777" w:rsidR="0009351E" w:rsidRDefault="0009351E" w:rsidP="00B440A9">
      <w:pPr>
        <w:spacing w:line="360" w:lineRule="auto"/>
        <w:jc w:val="both"/>
        <w:rPr>
          <w:rFonts w:asciiTheme="minorHAnsi" w:hAnsiTheme="minorHAnsi"/>
          <w:b/>
          <w:color w:val="auto"/>
          <w:sz w:val="22"/>
        </w:rPr>
      </w:pPr>
    </w:p>
    <w:p w14:paraId="29A5E661" w14:textId="77777777" w:rsidR="0009351E" w:rsidRDefault="0009351E" w:rsidP="00B440A9">
      <w:pPr>
        <w:spacing w:line="360" w:lineRule="auto"/>
        <w:jc w:val="both"/>
        <w:rPr>
          <w:rFonts w:asciiTheme="minorHAnsi" w:hAnsiTheme="minorHAnsi"/>
          <w:b/>
          <w:color w:val="auto"/>
          <w:sz w:val="22"/>
        </w:rPr>
      </w:pPr>
    </w:p>
    <w:p w14:paraId="047DA579" w14:textId="628BD637" w:rsidR="00E760F9" w:rsidRPr="00B440A9" w:rsidRDefault="00B440A9" w:rsidP="00B440A9">
      <w:pPr>
        <w:spacing w:line="360" w:lineRule="auto"/>
        <w:jc w:val="both"/>
        <w:rPr>
          <w:rFonts w:asciiTheme="minorHAnsi" w:hAnsiTheme="minorHAnsi"/>
          <w:b/>
          <w:color w:val="auto"/>
          <w:sz w:val="22"/>
        </w:rPr>
      </w:pPr>
      <w:r>
        <w:rPr>
          <w:rFonts w:asciiTheme="minorHAnsi" w:hAnsiTheme="minorHAnsi"/>
          <w:b/>
          <w:color w:val="auto"/>
          <w:sz w:val="22"/>
        </w:rPr>
        <w:t xml:space="preserve">Allegato 1-B </w:t>
      </w:r>
      <w:r w:rsidR="009041C3" w:rsidRPr="006B1A5C">
        <w:rPr>
          <w:rFonts w:asciiTheme="minorHAnsi" w:hAnsiTheme="minorHAnsi"/>
          <w:b/>
          <w:color w:val="auto"/>
          <w:sz w:val="22"/>
        </w:rPr>
        <w:t xml:space="preserve">– riservato agli operatori economici </w:t>
      </w:r>
      <w:r w:rsidR="009041C3" w:rsidRPr="006B1A5C">
        <w:rPr>
          <w:rFonts w:asciiTheme="minorHAnsi" w:hAnsiTheme="minorHAnsi"/>
          <w:b/>
          <w:color w:val="auto"/>
          <w:sz w:val="22"/>
          <w:u w:val="single"/>
        </w:rPr>
        <w:t>concorrenti</w:t>
      </w:r>
      <w:r>
        <w:rPr>
          <w:rFonts w:asciiTheme="minorHAnsi" w:hAnsiTheme="minorHAnsi"/>
          <w:b/>
          <w:color w:val="auto"/>
          <w:sz w:val="22"/>
        </w:rPr>
        <w:t xml:space="preserve"> che eseguono la </w:t>
      </w:r>
      <w:r w:rsidR="00E760F9" w:rsidRPr="00B440A9">
        <w:rPr>
          <w:rFonts w:asciiTheme="minorHAnsi" w:hAnsiTheme="minorHAnsi"/>
          <w:b/>
          <w:color w:val="auto"/>
          <w:sz w:val="22"/>
        </w:rPr>
        <w:t>progettazione e che appartengono al raggruppamento te</w:t>
      </w:r>
      <w:r w:rsidR="00D91EFA" w:rsidRPr="00B440A9">
        <w:rPr>
          <w:rFonts w:asciiTheme="minorHAnsi" w:hAnsiTheme="minorHAnsi"/>
          <w:b/>
          <w:color w:val="auto"/>
          <w:sz w:val="22"/>
        </w:rPr>
        <w:t>mporaneo eterogeneo concorrente.</w:t>
      </w:r>
    </w:p>
    <w:p w14:paraId="6E5D96DF" w14:textId="77777777" w:rsidR="009041C3" w:rsidRPr="00277681" w:rsidRDefault="009041C3" w:rsidP="004364F0">
      <w:pPr>
        <w:spacing w:line="360" w:lineRule="auto"/>
        <w:rPr>
          <w:rFonts w:asciiTheme="minorHAnsi" w:hAnsiTheme="minorHAnsi"/>
          <w:color w:val="auto"/>
          <w:sz w:val="20"/>
        </w:rPr>
      </w:pPr>
    </w:p>
    <w:p w14:paraId="3D3A6B94" w14:textId="77777777" w:rsidR="00BA35B4" w:rsidRDefault="00BA35B4" w:rsidP="00B440A9">
      <w:pPr>
        <w:spacing w:line="360" w:lineRule="auto"/>
        <w:rPr>
          <w:rFonts w:asciiTheme="minorHAnsi" w:hAnsiTheme="minorHAnsi"/>
          <w:color w:val="auto"/>
          <w:sz w:val="20"/>
        </w:rPr>
      </w:pPr>
    </w:p>
    <w:p w14:paraId="2FB9433A" w14:textId="77777777" w:rsidR="004364F0" w:rsidRDefault="004364F0" w:rsidP="00B440A9">
      <w:pPr>
        <w:spacing w:line="360" w:lineRule="auto"/>
        <w:rPr>
          <w:rFonts w:asciiTheme="minorHAnsi" w:hAnsiTheme="minorHAnsi"/>
          <w:color w:val="auto"/>
          <w:sz w:val="20"/>
        </w:rPr>
      </w:pPr>
    </w:p>
    <w:p w14:paraId="135A10E4" w14:textId="77777777" w:rsidR="00B440A9" w:rsidRPr="00EC212D" w:rsidRDefault="00B440A9" w:rsidP="00134FBA">
      <w:pPr>
        <w:pStyle w:val="Corpotesto"/>
        <w:numPr>
          <w:ilvl w:val="2"/>
          <w:numId w:val="1"/>
        </w:numPr>
        <w:tabs>
          <w:tab w:val="clear" w:pos="0"/>
        </w:tabs>
        <w:spacing w:line="360" w:lineRule="auto"/>
        <w:ind w:left="0" w:firstLine="0"/>
        <w:jc w:val="both"/>
        <w:rPr>
          <w:rFonts w:asciiTheme="minorHAnsi" w:hAnsiTheme="minorHAnsi" w:cstheme="minorHAnsi"/>
          <w:bCs/>
          <w:i/>
          <w:color w:val="auto"/>
          <w:sz w:val="22"/>
        </w:rPr>
      </w:pPr>
      <w:r w:rsidRPr="00EC212D">
        <w:rPr>
          <w:rFonts w:asciiTheme="minorHAnsi" w:hAnsiTheme="minorHAnsi" w:cstheme="minorHAnsi"/>
          <w:bCs/>
          <w:i/>
          <w:color w:val="auto"/>
          <w:sz w:val="22"/>
        </w:rPr>
        <w:t xml:space="preserve">(da compilare solo a cura </w:t>
      </w:r>
      <w:r w:rsidRPr="00EC212D">
        <w:rPr>
          <w:rFonts w:asciiTheme="minorHAnsi" w:hAnsiTheme="minorHAnsi" w:cstheme="minorHAnsi"/>
          <w:bCs/>
          <w:i/>
          <w:color w:val="auto"/>
          <w:sz w:val="22"/>
          <w:u w:val="single"/>
        </w:rPr>
        <w:t xml:space="preserve">di ciascun progettista </w:t>
      </w:r>
      <w:r w:rsidRPr="00EC212D">
        <w:rPr>
          <w:rFonts w:asciiTheme="minorHAnsi" w:hAnsiTheme="minorHAnsi" w:cstheme="minorHAnsi"/>
          <w:bCs/>
          <w:i/>
          <w:color w:val="auto"/>
          <w:sz w:val="22"/>
        </w:rPr>
        <w:t xml:space="preserve">che partecipa come </w:t>
      </w:r>
      <w:r w:rsidRPr="00EC212D">
        <w:rPr>
          <w:rFonts w:asciiTheme="minorHAnsi" w:hAnsiTheme="minorHAnsi" w:cstheme="minorHAnsi"/>
          <w:b/>
          <w:bCs/>
          <w:i/>
          <w:color w:val="auto"/>
          <w:sz w:val="22"/>
          <w:u w:val="single"/>
        </w:rPr>
        <w:t>mandante</w:t>
      </w:r>
      <w:r w:rsidRPr="00EC212D">
        <w:rPr>
          <w:rFonts w:asciiTheme="minorHAnsi" w:hAnsiTheme="minorHAnsi" w:cstheme="minorHAnsi"/>
          <w:bCs/>
          <w:i/>
          <w:color w:val="auto"/>
          <w:sz w:val="22"/>
          <w:u w:val="single"/>
        </w:rPr>
        <w:t xml:space="preserve"> del Raggruppamento temporaneo eterogeneo concorrente</w:t>
      </w:r>
      <w:r w:rsidRPr="00EC212D">
        <w:rPr>
          <w:rFonts w:asciiTheme="minorHAnsi" w:hAnsiTheme="minorHAnsi" w:cstheme="minorHAnsi"/>
          <w:bCs/>
          <w:i/>
          <w:color w:val="auto"/>
          <w:sz w:val="22"/>
        </w:rPr>
        <w:t>)</w:t>
      </w:r>
    </w:p>
    <w:p w14:paraId="5098DCC3" w14:textId="77777777" w:rsidR="00B440A9" w:rsidRDefault="00B440A9" w:rsidP="00B440A9">
      <w:pPr>
        <w:spacing w:line="360" w:lineRule="auto"/>
        <w:rPr>
          <w:rFonts w:asciiTheme="minorHAnsi" w:hAnsiTheme="minorHAnsi" w:cstheme="minorHAnsi"/>
          <w:b/>
          <w:color w:val="auto"/>
          <w:sz w:val="20"/>
        </w:rPr>
      </w:pPr>
    </w:p>
    <w:p w14:paraId="7154DEC2" w14:textId="77777777" w:rsidR="004364F0" w:rsidRDefault="004364F0" w:rsidP="00B440A9">
      <w:pPr>
        <w:spacing w:line="360" w:lineRule="auto"/>
        <w:rPr>
          <w:rFonts w:asciiTheme="minorHAnsi" w:hAnsiTheme="minorHAnsi" w:cstheme="minorHAnsi"/>
          <w:b/>
          <w:color w:val="auto"/>
          <w:sz w:val="20"/>
        </w:rPr>
      </w:pPr>
    </w:p>
    <w:p w14:paraId="5FF2BEBF" w14:textId="77777777" w:rsidR="004364F0" w:rsidRPr="004364F0" w:rsidRDefault="004364F0" w:rsidP="00B440A9">
      <w:pPr>
        <w:spacing w:line="360" w:lineRule="auto"/>
        <w:rPr>
          <w:rFonts w:asciiTheme="minorHAnsi" w:hAnsiTheme="minorHAnsi" w:cstheme="minorHAnsi"/>
          <w:b/>
          <w:color w:val="auto"/>
          <w:sz w:val="20"/>
        </w:rPr>
      </w:pPr>
    </w:p>
    <w:p w14:paraId="7E8C9267" w14:textId="77777777" w:rsidR="004364F0" w:rsidRPr="004364F0" w:rsidRDefault="004364F0" w:rsidP="004364F0">
      <w:pPr>
        <w:spacing w:line="360" w:lineRule="auto"/>
        <w:rPr>
          <w:rFonts w:asciiTheme="minorHAnsi" w:hAnsiTheme="minorHAnsi" w:cstheme="minorHAnsi"/>
          <w:b/>
          <w:color w:val="auto"/>
          <w:sz w:val="20"/>
        </w:rPr>
      </w:pPr>
    </w:p>
    <w:p w14:paraId="0044AC6E" w14:textId="7CA0F4DC" w:rsidR="00277681" w:rsidRPr="00134FBA" w:rsidRDefault="00277681" w:rsidP="00277681">
      <w:pPr>
        <w:spacing w:line="360" w:lineRule="auto"/>
        <w:jc w:val="both"/>
        <w:rPr>
          <w:rFonts w:asciiTheme="minorHAnsi" w:hAnsiTheme="minorHAnsi"/>
          <w:b/>
          <w:color w:val="auto"/>
          <w:sz w:val="20"/>
          <w:u w:val="single"/>
        </w:rPr>
      </w:pPr>
      <w:r w:rsidRPr="00134FBA">
        <w:rPr>
          <w:rFonts w:asciiTheme="minorHAnsi" w:hAnsiTheme="minorHAnsi"/>
          <w:b/>
          <w:color w:val="auto"/>
          <w:sz w:val="20"/>
          <w:u w:val="single"/>
        </w:rPr>
        <w:t>ATTENZIONE</w:t>
      </w:r>
    </w:p>
    <w:p w14:paraId="053DEEB3" w14:textId="77777777" w:rsidR="00BA35B4" w:rsidRPr="00277681" w:rsidRDefault="00BA35B4" w:rsidP="004364F0">
      <w:pPr>
        <w:spacing w:line="360" w:lineRule="auto"/>
        <w:rPr>
          <w:rFonts w:asciiTheme="minorHAnsi" w:hAnsiTheme="minorHAnsi"/>
          <w:color w:val="auto"/>
          <w:sz w:val="20"/>
        </w:rPr>
      </w:pPr>
    </w:p>
    <w:p w14:paraId="1771DFA0" w14:textId="5E070AFB" w:rsidR="009041C3" w:rsidRPr="00D80DA3" w:rsidRDefault="009041C3" w:rsidP="00D80DA3">
      <w:pPr>
        <w:spacing w:line="480" w:lineRule="auto"/>
        <w:jc w:val="both"/>
        <w:rPr>
          <w:rFonts w:asciiTheme="minorHAnsi" w:hAnsiTheme="minorHAnsi"/>
          <w:color w:val="auto"/>
          <w:sz w:val="20"/>
        </w:rPr>
      </w:pPr>
      <w:r w:rsidRPr="00D80DA3">
        <w:rPr>
          <w:rFonts w:asciiTheme="minorHAnsi" w:hAnsiTheme="minorHAnsi"/>
          <w:color w:val="auto"/>
          <w:sz w:val="20"/>
        </w:rPr>
        <w:t xml:space="preserve">N.B.: </w:t>
      </w:r>
      <w:r w:rsidR="00173A71">
        <w:rPr>
          <w:rFonts w:asciiTheme="minorHAnsi" w:hAnsiTheme="minorHAnsi"/>
          <w:color w:val="auto"/>
          <w:sz w:val="20"/>
        </w:rPr>
        <w:t>I</w:t>
      </w:r>
      <w:r w:rsidRPr="00D80DA3">
        <w:rPr>
          <w:rFonts w:asciiTheme="minorHAnsi" w:hAnsiTheme="minorHAnsi"/>
          <w:color w:val="auto"/>
          <w:sz w:val="20"/>
        </w:rPr>
        <w:t xml:space="preserve">l </w:t>
      </w:r>
      <w:r w:rsidRPr="00D80DA3">
        <w:rPr>
          <w:rFonts w:asciiTheme="minorHAnsi" w:hAnsiTheme="minorHAnsi"/>
          <w:b/>
          <w:color w:val="auto"/>
          <w:sz w:val="20"/>
        </w:rPr>
        <w:t>«Progettista» o i «Progettisti»</w:t>
      </w:r>
      <w:r w:rsidRPr="00D80DA3">
        <w:rPr>
          <w:rFonts w:asciiTheme="minorHAnsi" w:hAnsiTheme="minorHAnsi"/>
          <w:color w:val="auto"/>
          <w:sz w:val="20"/>
        </w:rPr>
        <w:t xml:space="preserve"> estranei ai concorrenti (non appartengono cioè al raggruppamento temporaneo eterogeneo concorrente</w:t>
      </w:r>
      <w:r w:rsidR="00173A71">
        <w:rPr>
          <w:rFonts w:asciiTheme="minorHAnsi" w:hAnsiTheme="minorHAnsi"/>
          <w:color w:val="auto"/>
          <w:sz w:val="20"/>
        </w:rPr>
        <w:t xml:space="preserve"> o non appartengono allo staff tecnico</w:t>
      </w:r>
      <w:r w:rsidRPr="00D80DA3">
        <w:rPr>
          <w:rFonts w:asciiTheme="minorHAnsi" w:hAnsiTheme="minorHAnsi"/>
          <w:color w:val="auto"/>
          <w:sz w:val="20"/>
        </w:rPr>
        <w:t>)</w:t>
      </w:r>
      <w:r w:rsidRPr="00D80DA3">
        <w:rPr>
          <w:rFonts w:asciiTheme="minorHAnsi" w:hAnsiTheme="minorHAnsi"/>
          <w:b/>
          <w:color w:val="auto"/>
          <w:sz w:val="20"/>
        </w:rPr>
        <w:t xml:space="preserve"> </w:t>
      </w:r>
      <w:r w:rsidR="00173A71">
        <w:rPr>
          <w:rFonts w:asciiTheme="minorHAnsi" w:hAnsiTheme="minorHAnsi"/>
          <w:b/>
          <w:color w:val="auto"/>
          <w:sz w:val="20"/>
          <w:u w:val="single"/>
        </w:rPr>
        <w:t xml:space="preserve">che </w:t>
      </w:r>
      <w:r w:rsidRPr="006969C5">
        <w:rPr>
          <w:rFonts w:asciiTheme="minorHAnsi" w:hAnsiTheme="minorHAnsi"/>
          <w:b/>
          <w:color w:val="auto"/>
          <w:sz w:val="20"/>
          <w:u w:val="single"/>
        </w:rPr>
        <w:t>s</w:t>
      </w:r>
      <w:r w:rsidRPr="00D80DA3">
        <w:rPr>
          <w:rFonts w:asciiTheme="minorHAnsi" w:hAnsiTheme="minorHAnsi"/>
          <w:b/>
          <w:color w:val="auto"/>
          <w:sz w:val="20"/>
          <w:u w:val="single"/>
        </w:rPr>
        <w:t xml:space="preserve">iano </w:t>
      </w:r>
      <w:r w:rsidR="00A90FA9" w:rsidRPr="00D80DA3">
        <w:rPr>
          <w:rFonts w:asciiTheme="minorHAnsi" w:hAnsiTheme="minorHAnsi"/>
          <w:b/>
          <w:color w:val="auto"/>
          <w:sz w:val="20"/>
          <w:u w:val="single"/>
        </w:rPr>
        <w:t xml:space="preserve">solamente </w:t>
      </w:r>
      <w:r w:rsidRPr="00D80DA3">
        <w:rPr>
          <w:rFonts w:asciiTheme="minorHAnsi" w:hAnsiTheme="minorHAnsi"/>
          <w:b/>
          <w:color w:val="auto"/>
          <w:sz w:val="20"/>
          <w:u w:val="single"/>
        </w:rPr>
        <w:t xml:space="preserve">indicati </w:t>
      </w:r>
      <w:r w:rsidR="00A90FA9" w:rsidRPr="00D80DA3">
        <w:rPr>
          <w:rFonts w:asciiTheme="minorHAnsi" w:hAnsiTheme="minorHAnsi"/>
          <w:b/>
          <w:color w:val="auto"/>
          <w:sz w:val="20"/>
          <w:u w:val="single"/>
        </w:rPr>
        <w:t>dal concorrente</w:t>
      </w:r>
      <w:r w:rsidR="00173A71" w:rsidRPr="00173A71">
        <w:rPr>
          <w:rFonts w:asciiTheme="minorHAnsi" w:hAnsiTheme="minorHAnsi"/>
          <w:b/>
          <w:color w:val="auto"/>
          <w:sz w:val="20"/>
        </w:rPr>
        <w:t>,</w:t>
      </w:r>
      <w:r w:rsidR="00A90FA9" w:rsidRPr="00173A71">
        <w:rPr>
          <w:rFonts w:asciiTheme="minorHAnsi" w:hAnsiTheme="minorHAnsi"/>
          <w:b/>
          <w:color w:val="auto"/>
          <w:sz w:val="20"/>
        </w:rPr>
        <w:t xml:space="preserve"> </w:t>
      </w:r>
      <w:r w:rsidRPr="00D80DA3">
        <w:rPr>
          <w:rFonts w:asciiTheme="minorHAnsi" w:hAnsiTheme="minorHAnsi"/>
          <w:color w:val="auto"/>
          <w:sz w:val="20"/>
        </w:rPr>
        <w:t>devono utilizzare, ai fini delle dichiarazioni</w:t>
      </w:r>
      <w:r w:rsidR="00277681">
        <w:rPr>
          <w:rFonts w:asciiTheme="minorHAnsi" w:hAnsiTheme="minorHAnsi"/>
          <w:color w:val="auto"/>
          <w:sz w:val="20"/>
        </w:rPr>
        <w:t xml:space="preserve"> e in aggiunta al DGUE</w:t>
      </w:r>
      <w:r w:rsidRPr="00D80DA3">
        <w:rPr>
          <w:rFonts w:asciiTheme="minorHAnsi" w:hAnsiTheme="minorHAnsi"/>
          <w:color w:val="auto"/>
          <w:sz w:val="20"/>
        </w:rPr>
        <w:t xml:space="preserve">, </w:t>
      </w:r>
      <w:r w:rsidRPr="00D80DA3">
        <w:rPr>
          <w:rFonts w:asciiTheme="minorHAnsi" w:hAnsiTheme="minorHAnsi"/>
          <w:b/>
          <w:color w:val="auto"/>
          <w:sz w:val="20"/>
          <w:u w:val="single"/>
        </w:rPr>
        <w:t xml:space="preserve">l’allegato </w:t>
      </w:r>
      <w:r w:rsidRPr="005E05B5">
        <w:rPr>
          <w:rFonts w:asciiTheme="minorHAnsi" w:hAnsiTheme="minorHAnsi"/>
          <w:b/>
          <w:color w:val="auto"/>
          <w:sz w:val="20"/>
          <w:u w:val="single"/>
        </w:rPr>
        <w:t>2</w:t>
      </w:r>
      <w:r w:rsidRPr="00D80DA3">
        <w:rPr>
          <w:rFonts w:asciiTheme="minorHAnsi" w:hAnsiTheme="minorHAnsi"/>
          <w:color w:val="auto"/>
          <w:sz w:val="20"/>
        </w:rPr>
        <w:t>.</w:t>
      </w:r>
    </w:p>
    <w:p w14:paraId="069CC549" w14:textId="77777777" w:rsidR="009041C3" w:rsidRPr="00D80DA3" w:rsidRDefault="009041C3" w:rsidP="00BA35B4">
      <w:pPr>
        <w:spacing w:line="360" w:lineRule="auto"/>
        <w:jc w:val="both"/>
        <w:rPr>
          <w:rFonts w:asciiTheme="minorHAnsi" w:hAnsiTheme="minorHAnsi"/>
          <w:color w:val="auto"/>
          <w:sz w:val="20"/>
        </w:rPr>
      </w:pPr>
    </w:p>
    <w:p w14:paraId="474931EC" w14:textId="77777777" w:rsidR="00C173A0" w:rsidRPr="00D80DA3" w:rsidRDefault="00C173A0" w:rsidP="00BA35B4">
      <w:pPr>
        <w:spacing w:line="360" w:lineRule="auto"/>
        <w:jc w:val="both"/>
        <w:rPr>
          <w:rFonts w:asciiTheme="minorHAnsi" w:hAnsiTheme="minorHAnsi"/>
          <w:color w:val="auto"/>
          <w:sz w:val="20"/>
        </w:rPr>
      </w:pPr>
    </w:p>
    <w:p w14:paraId="5E0D119C" w14:textId="77777777" w:rsidR="00C173A0" w:rsidRPr="00D80DA3" w:rsidRDefault="00C173A0" w:rsidP="00820083">
      <w:pPr>
        <w:jc w:val="both"/>
        <w:rPr>
          <w:rFonts w:asciiTheme="minorHAnsi" w:hAnsiTheme="minorHAnsi"/>
          <w:color w:val="auto"/>
          <w:sz w:val="20"/>
        </w:rPr>
      </w:pPr>
    </w:p>
    <w:p w14:paraId="36697693" w14:textId="77777777" w:rsidR="002D5955" w:rsidRPr="00D80DA3" w:rsidRDefault="002D5955" w:rsidP="00820083">
      <w:pPr>
        <w:jc w:val="both"/>
        <w:rPr>
          <w:rFonts w:asciiTheme="minorHAnsi" w:hAnsiTheme="minorHAnsi"/>
          <w:color w:val="auto"/>
          <w:sz w:val="22"/>
        </w:rPr>
      </w:pPr>
    </w:p>
    <w:p w14:paraId="06F6A445" w14:textId="77777777" w:rsidR="00C173A0" w:rsidRPr="00D80DA3" w:rsidRDefault="00C173A0" w:rsidP="00820083">
      <w:pPr>
        <w:jc w:val="both"/>
        <w:rPr>
          <w:rFonts w:asciiTheme="minorHAnsi" w:hAnsiTheme="minorHAnsi"/>
          <w:color w:val="auto"/>
          <w:sz w:val="22"/>
        </w:rPr>
      </w:pPr>
    </w:p>
    <w:p w14:paraId="3F08ADC1" w14:textId="321C5E26" w:rsidR="00C173A0" w:rsidRPr="004364F0" w:rsidRDefault="00C173A0" w:rsidP="00C173A0">
      <w:pPr>
        <w:jc w:val="center"/>
        <w:rPr>
          <w:rFonts w:asciiTheme="minorHAnsi" w:hAnsiTheme="minorHAnsi"/>
          <w:b/>
          <w:i/>
          <w:color w:val="auto"/>
          <w:sz w:val="28"/>
        </w:rPr>
      </w:pPr>
    </w:p>
    <w:p w14:paraId="4AFE91EA" w14:textId="77777777" w:rsidR="00C173A0" w:rsidRPr="004364F0" w:rsidRDefault="00C173A0" w:rsidP="00C173A0">
      <w:pPr>
        <w:rPr>
          <w:rFonts w:asciiTheme="minorHAnsi" w:hAnsiTheme="minorHAnsi"/>
          <w:b/>
          <w:color w:val="auto"/>
        </w:rPr>
      </w:pPr>
    </w:p>
    <w:p w14:paraId="23309ED1" w14:textId="77777777" w:rsidR="00C173A0" w:rsidRPr="004364F0" w:rsidRDefault="00C173A0" w:rsidP="00C173A0">
      <w:pPr>
        <w:rPr>
          <w:rFonts w:asciiTheme="minorHAnsi" w:hAnsiTheme="minorHAnsi"/>
          <w:b/>
          <w:color w:val="auto"/>
        </w:rPr>
      </w:pPr>
    </w:p>
    <w:p w14:paraId="1B49857B" w14:textId="77777777" w:rsidR="00C173A0" w:rsidRPr="004364F0" w:rsidRDefault="00C173A0" w:rsidP="00136898">
      <w:pPr>
        <w:spacing w:line="360" w:lineRule="auto"/>
        <w:rPr>
          <w:rFonts w:asciiTheme="minorHAnsi" w:hAnsiTheme="minorHAnsi"/>
          <w:b/>
          <w:color w:val="auto"/>
        </w:rPr>
      </w:pPr>
    </w:p>
    <w:p w14:paraId="6E927315" w14:textId="77777777" w:rsidR="00D75519" w:rsidRPr="00D80DA3" w:rsidRDefault="00D75519" w:rsidP="00136898">
      <w:pPr>
        <w:spacing w:line="360" w:lineRule="auto"/>
        <w:rPr>
          <w:rFonts w:asciiTheme="minorHAnsi" w:hAnsiTheme="minorHAnsi"/>
          <w:b/>
          <w:color w:val="auto"/>
          <w:sz w:val="20"/>
        </w:rPr>
      </w:pPr>
    </w:p>
    <w:p w14:paraId="0355DDB3" w14:textId="77777777" w:rsidR="00C173A0" w:rsidRPr="00D80DA3" w:rsidRDefault="00C173A0" w:rsidP="00136898">
      <w:pPr>
        <w:spacing w:line="360" w:lineRule="auto"/>
        <w:rPr>
          <w:rFonts w:asciiTheme="minorHAnsi" w:hAnsiTheme="minorHAnsi"/>
          <w:b/>
          <w:color w:val="auto"/>
          <w:sz w:val="20"/>
        </w:rPr>
      </w:pPr>
    </w:p>
    <w:p w14:paraId="1026D341" w14:textId="77777777" w:rsidR="00C173A0" w:rsidRPr="00D80DA3" w:rsidRDefault="00C173A0" w:rsidP="00C173A0">
      <w:pPr>
        <w:rPr>
          <w:rFonts w:asciiTheme="minorHAnsi" w:hAnsiTheme="minorHAnsi"/>
          <w:b/>
          <w:color w:val="auto"/>
          <w:sz w:val="20"/>
        </w:rPr>
      </w:pPr>
    </w:p>
    <w:p w14:paraId="39B7D39C" w14:textId="2E437E0A" w:rsidR="00C173A0" w:rsidRPr="00D80DA3" w:rsidRDefault="00C173A0" w:rsidP="00C173A0">
      <w:pPr>
        <w:pStyle w:val="Paragrafoelenco1"/>
        <w:ind w:left="0"/>
        <w:rPr>
          <w:rFonts w:asciiTheme="minorHAnsi" w:hAnsiTheme="minorHAnsi"/>
          <w:b/>
          <w:color w:val="auto"/>
          <w:sz w:val="20"/>
        </w:rPr>
      </w:pPr>
    </w:p>
    <w:tbl>
      <w:tblPr>
        <w:tblW w:w="2288" w:type="dxa"/>
        <w:tblInd w:w="8866" w:type="dxa"/>
        <w:tblLayout w:type="fixed"/>
        <w:tblCellMar>
          <w:left w:w="93" w:type="dxa"/>
        </w:tblCellMar>
        <w:tblLook w:val="0000" w:firstRow="0" w:lastRow="0" w:firstColumn="0" w:lastColumn="0" w:noHBand="0" w:noVBand="0"/>
      </w:tblPr>
      <w:tblGrid>
        <w:gridCol w:w="2288"/>
      </w:tblGrid>
      <w:tr w:rsidR="00C173A0" w:rsidRPr="00D80DA3" w14:paraId="49975794" w14:textId="77777777" w:rsidTr="00DE32D5">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C3DCABB" w14:textId="75974DFD" w:rsidR="00C173A0" w:rsidRPr="00D80DA3" w:rsidRDefault="00C173A0" w:rsidP="003337E4">
            <w:pPr>
              <w:pageBreakBefore/>
              <w:rPr>
                <w:rFonts w:asciiTheme="minorHAnsi" w:hAnsiTheme="minorHAnsi"/>
                <w:sz w:val="20"/>
              </w:rPr>
            </w:pPr>
            <w:r w:rsidRPr="00D80DA3">
              <w:rPr>
                <w:rFonts w:asciiTheme="minorHAnsi" w:hAnsiTheme="minorHAnsi"/>
                <w:b/>
                <w:i/>
                <w:color w:val="auto"/>
                <w:sz w:val="20"/>
              </w:rPr>
              <w:lastRenderedPageBreak/>
              <w:t xml:space="preserve">Allegato 1 </w:t>
            </w:r>
            <w:r w:rsidR="00B440A9">
              <w:rPr>
                <w:rFonts w:asciiTheme="minorHAnsi" w:hAnsiTheme="minorHAnsi"/>
                <w:b/>
                <w:i/>
                <w:color w:val="auto"/>
                <w:sz w:val="20"/>
              </w:rPr>
              <w:t>-B</w:t>
            </w:r>
          </w:p>
        </w:tc>
      </w:tr>
    </w:tbl>
    <w:p w14:paraId="4E0794F8" w14:textId="77777777" w:rsidR="00C173A0" w:rsidRPr="00D80DA3" w:rsidRDefault="00C173A0" w:rsidP="00C173A0">
      <w:pPr>
        <w:rPr>
          <w:rFonts w:ascii="Garamond" w:hAnsi="Garamond"/>
          <w:color w:val="auto"/>
          <w:sz w:val="20"/>
        </w:rPr>
      </w:pPr>
    </w:p>
    <w:p w14:paraId="13EABD85" w14:textId="77777777" w:rsidR="004904E6" w:rsidRPr="00D80DA3" w:rsidRDefault="004904E6" w:rsidP="00CE781A">
      <w:pPr>
        <w:pStyle w:val="Corpodeltesto1"/>
        <w:spacing w:line="240" w:lineRule="auto"/>
        <w:ind w:left="6372" w:right="96"/>
        <w:jc w:val="both"/>
        <w:rPr>
          <w:rFonts w:asciiTheme="minorHAnsi" w:hAnsiTheme="minorHAnsi"/>
          <w:b/>
          <w:color w:val="auto"/>
          <w:sz w:val="20"/>
        </w:rPr>
      </w:pPr>
    </w:p>
    <w:p w14:paraId="2F755F79" w14:textId="77777777" w:rsidR="00C173A0" w:rsidRPr="00D80DA3" w:rsidRDefault="00C173A0" w:rsidP="00CE781A">
      <w:pPr>
        <w:pStyle w:val="Corpodeltesto1"/>
        <w:spacing w:line="240" w:lineRule="auto"/>
        <w:ind w:left="6372" w:right="96"/>
        <w:jc w:val="both"/>
        <w:rPr>
          <w:rFonts w:asciiTheme="minorHAnsi" w:hAnsiTheme="minorHAnsi"/>
          <w:b/>
          <w:color w:val="auto"/>
          <w:sz w:val="20"/>
        </w:rPr>
      </w:pPr>
      <w:r w:rsidRPr="00D80DA3">
        <w:rPr>
          <w:rFonts w:asciiTheme="minorHAnsi" w:hAnsiTheme="minorHAnsi"/>
          <w:b/>
          <w:color w:val="auto"/>
          <w:sz w:val="20"/>
        </w:rPr>
        <w:t>Alla Stazione Appaltante</w:t>
      </w:r>
    </w:p>
    <w:p w14:paraId="44DC7BB9" w14:textId="77777777" w:rsidR="00C173A0" w:rsidRPr="00D80DA3" w:rsidRDefault="00C173A0" w:rsidP="00C173A0">
      <w:pPr>
        <w:rPr>
          <w:rFonts w:ascii="Garamond" w:hAnsi="Garamond"/>
          <w:color w:val="auto"/>
          <w:sz w:val="20"/>
        </w:rPr>
      </w:pPr>
    </w:p>
    <w:tbl>
      <w:tblPr>
        <w:tblW w:w="10193" w:type="dxa"/>
        <w:tblInd w:w="-30" w:type="dxa"/>
        <w:tblLayout w:type="fixed"/>
        <w:tblCellMar>
          <w:left w:w="93" w:type="dxa"/>
        </w:tblCellMar>
        <w:tblLook w:val="0000" w:firstRow="0" w:lastRow="0" w:firstColumn="0" w:lastColumn="0" w:noHBand="0" w:noVBand="0"/>
      </w:tblPr>
      <w:tblGrid>
        <w:gridCol w:w="10193"/>
      </w:tblGrid>
      <w:tr w:rsidR="00C173A0" w:rsidRPr="00D80DA3" w14:paraId="5F19691D" w14:textId="77777777" w:rsidTr="00A020D9">
        <w:tc>
          <w:tcPr>
            <w:tcW w:w="10193" w:type="dxa"/>
            <w:tcBorders>
              <w:top w:val="single" w:sz="4" w:space="0" w:color="00000A"/>
              <w:left w:val="single" w:sz="4" w:space="0" w:color="00000A"/>
              <w:bottom w:val="single" w:sz="4" w:space="0" w:color="00000A"/>
              <w:right w:val="single" w:sz="4" w:space="0" w:color="00000A"/>
            </w:tcBorders>
            <w:shd w:val="clear" w:color="auto" w:fill="D0CECE"/>
          </w:tcPr>
          <w:p w14:paraId="59834F15" w14:textId="77777777" w:rsidR="00D7085C" w:rsidRPr="00D80DA3" w:rsidRDefault="00D7085C" w:rsidP="003337E4">
            <w:pPr>
              <w:pStyle w:val="Corpodeltesto1"/>
              <w:spacing w:line="240" w:lineRule="auto"/>
              <w:ind w:right="96"/>
              <w:jc w:val="both"/>
              <w:rPr>
                <w:rFonts w:asciiTheme="minorHAnsi" w:hAnsiTheme="minorHAnsi"/>
                <w:b/>
                <w:color w:val="auto"/>
                <w:sz w:val="20"/>
              </w:rPr>
            </w:pPr>
          </w:p>
          <w:p w14:paraId="1D7DC188" w14:textId="054FB374" w:rsidR="002523F4" w:rsidRPr="00D80DA3" w:rsidRDefault="00C173A0" w:rsidP="00CB1046">
            <w:pPr>
              <w:spacing w:before="60" w:after="60"/>
              <w:rPr>
                <w:rFonts w:asciiTheme="minorHAnsi" w:hAnsiTheme="minorHAnsi" w:cstheme="minorHAnsi"/>
                <w:b/>
                <w:sz w:val="20"/>
              </w:rPr>
            </w:pPr>
            <w:r w:rsidRPr="00D80DA3">
              <w:rPr>
                <w:rFonts w:asciiTheme="minorHAnsi" w:hAnsiTheme="minorHAnsi" w:cstheme="minorHAnsi"/>
                <w:b/>
                <w:sz w:val="20"/>
              </w:rPr>
              <w:t xml:space="preserve">Oggetto: </w:t>
            </w:r>
            <w:r w:rsidR="00DE32D5" w:rsidRPr="00D80DA3">
              <w:rPr>
                <w:rFonts w:asciiTheme="minorHAnsi" w:hAnsiTheme="minorHAnsi" w:cstheme="minorHAnsi"/>
                <w:b/>
                <w:sz w:val="20"/>
              </w:rPr>
              <w:t>Bando P</w:t>
            </w:r>
            <w:r w:rsidR="00D80DA3">
              <w:rPr>
                <w:rFonts w:asciiTheme="minorHAnsi" w:hAnsiTheme="minorHAnsi" w:cstheme="minorHAnsi"/>
                <w:b/>
                <w:sz w:val="20"/>
              </w:rPr>
              <w:t>L</w:t>
            </w:r>
            <w:r w:rsidR="00F4422D" w:rsidRPr="00D80DA3">
              <w:rPr>
                <w:rFonts w:asciiTheme="minorHAnsi" w:hAnsiTheme="minorHAnsi" w:cstheme="minorHAnsi"/>
                <w:b/>
                <w:sz w:val="20"/>
              </w:rPr>
              <w:t>__</w:t>
            </w:r>
            <w:r w:rsidR="00DE32D5" w:rsidRPr="00D80DA3">
              <w:rPr>
                <w:rFonts w:asciiTheme="minorHAnsi" w:hAnsiTheme="minorHAnsi" w:cstheme="minorHAnsi"/>
                <w:b/>
                <w:sz w:val="20"/>
              </w:rPr>
              <w:t>/20</w:t>
            </w:r>
            <w:r w:rsidR="002523F4" w:rsidRPr="00D80DA3">
              <w:rPr>
                <w:rFonts w:asciiTheme="minorHAnsi" w:hAnsiTheme="minorHAnsi" w:cstheme="minorHAnsi"/>
                <w:b/>
                <w:sz w:val="20"/>
              </w:rPr>
              <w:t>2</w:t>
            </w:r>
            <w:r w:rsidR="00A90FA9" w:rsidRPr="00D80DA3">
              <w:rPr>
                <w:rFonts w:asciiTheme="minorHAnsi" w:hAnsiTheme="minorHAnsi" w:cstheme="minorHAnsi"/>
                <w:b/>
                <w:sz w:val="20"/>
              </w:rPr>
              <w:t>2</w:t>
            </w:r>
            <w:r w:rsidR="00DE32D5" w:rsidRPr="00D80DA3">
              <w:rPr>
                <w:rFonts w:asciiTheme="minorHAnsi" w:hAnsiTheme="minorHAnsi" w:cstheme="minorHAnsi"/>
                <w:b/>
                <w:sz w:val="20"/>
              </w:rPr>
              <w:t xml:space="preserve"> </w:t>
            </w:r>
            <w:r w:rsidR="001520DD" w:rsidRPr="00D80DA3">
              <w:rPr>
                <w:rFonts w:asciiTheme="minorHAnsi" w:hAnsiTheme="minorHAnsi" w:cstheme="minorHAnsi"/>
                <w:b/>
                <w:sz w:val="20"/>
              </w:rPr>
              <w:t>–</w:t>
            </w:r>
            <w:r w:rsidR="00DE32D5" w:rsidRPr="00D80DA3">
              <w:rPr>
                <w:rFonts w:asciiTheme="minorHAnsi" w:hAnsiTheme="minorHAnsi" w:cstheme="minorHAnsi"/>
                <w:b/>
                <w:sz w:val="20"/>
              </w:rPr>
              <w:t xml:space="preserve"> </w:t>
            </w:r>
            <w:r w:rsidR="00CF53AF" w:rsidRPr="00D80DA3">
              <w:rPr>
                <w:rFonts w:asciiTheme="minorHAnsi" w:hAnsiTheme="minorHAnsi" w:cstheme="minorHAnsi"/>
                <w:b/>
                <w:color w:val="auto"/>
                <w:sz w:val="20"/>
              </w:rPr>
              <w:t xml:space="preserve">Procedura telematica aperta </w:t>
            </w:r>
            <w:r w:rsidR="00F4422D" w:rsidRPr="00D80DA3">
              <w:rPr>
                <w:rFonts w:asciiTheme="minorHAnsi" w:hAnsiTheme="minorHAnsi" w:cstheme="minorHAnsi"/>
                <w:b/>
                <w:sz w:val="20"/>
              </w:rPr>
              <w:t>_________________________</w:t>
            </w:r>
            <w:r w:rsidR="00CB1046" w:rsidRPr="00D80DA3">
              <w:rPr>
                <w:rFonts w:asciiTheme="minorHAnsi" w:hAnsiTheme="minorHAnsi" w:cstheme="minorHAnsi"/>
                <w:b/>
                <w:sz w:val="20"/>
              </w:rPr>
              <w:t>.</w:t>
            </w:r>
            <w:r w:rsidR="002523F4" w:rsidRPr="00D80DA3">
              <w:rPr>
                <w:rFonts w:asciiTheme="minorHAnsi" w:hAnsiTheme="minorHAnsi" w:cstheme="minorHAnsi"/>
                <w:b/>
                <w:sz w:val="20"/>
              </w:rPr>
              <w:t xml:space="preserve"> </w:t>
            </w:r>
          </w:p>
          <w:p w14:paraId="7C763D45" w14:textId="77777777" w:rsidR="004010C2" w:rsidRPr="00D80DA3" w:rsidRDefault="004010C2" w:rsidP="00BB6F62">
            <w:pPr>
              <w:pStyle w:val="Testocommento"/>
              <w:widowControl w:val="0"/>
              <w:rPr>
                <w:rFonts w:asciiTheme="minorHAnsi" w:hAnsiTheme="minorHAnsi" w:cs="Calibri"/>
                <w:b/>
                <w:lang w:eastAsia="it-IT"/>
              </w:rPr>
            </w:pPr>
          </w:p>
        </w:tc>
      </w:tr>
    </w:tbl>
    <w:p w14:paraId="7A7FCAF0" w14:textId="77777777" w:rsidR="00A020D9" w:rsidRPr="00EC635A" w:rsidRDefault="00A020D9" w:rsidP="00A020D9">
      <w:pPr>
        <w:pStyle w:val="Corpodeltesto21"/>
        <w:spacing w:line="240" w:lineRule="auto"/>
        <w:ind w:right="-1"/>
        <w:rPr>
          <w:rFonts w:asciiTheme="minorHAnsi" w:hAnsiTheme="minorHAnsi"/>
          <w:i/>
          <w:color w:val="auto"/>
          <w:sz w:val="20"/>
        </w:rPr>
      </w:pPr>
      <w:r w:rsidRPr="00EC635A">
        <w:rPr>
          <w:rFonts w:asciiTheme="minorHAnsi" w:hAnsiTheme="minorHAnsi"/>
          <w:color w:val="auto"/>
          <w:sz w:val="20"/>
        </w:rPr>
        <w:t xml:space="preserve">Il presente modello deve essere compilato (nonché eventualmente anche modificato) - in conformità a quanto previsto nel disciplinare di gara – utilizzando un computer; per selezionare il riquadro </w:t>
      </w:r>
      <w:bookmarkStart w:id="1" w:name="__Fieldmark__39_2283232"/>
      <w:bookmarkStart w:id="2" w:name="__Fieldmark__40_2058556643"/>
      <w:bookmarkStart w:id="3" w:name="__Fieldmark__39_626140304"/>
      <w:bookmarkStart w:id="4" w:name="__Fieldmark__42144_149139293"/>
      <w:bookmarkEnd w:id="1"/>
      <w:bookmarkEnd w:id="2"/>
      <w:bookmarkEnd w:id="3"/>
      <w:bookmarkEnd w:id="4"/>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09351E">
        <w:rPr>
          <w:rFonts w:asciiTheme="minorHAnsi" w:hAnsiTheme="minorHAnsi"/>
          <w:sz w:val="20"/>
        </w:rPr>
      </w:r>
      <w:r w:rsidR="0009351E">
        <w:rPr>
          <w:rFonts w:asciiTheme="minorHAnsi" w:hAnsiTheme="minorHAnsi"/>
          <w:sz w:val="20"/>
        </w:rPr>
        <w:fldChar w:fldCharType="separate"/>
      </w:r>
      <w:r>
        <w:rPr>
          <w:rFonts w:asciiTheme="minorHAnsi" w:hAnsiTheme="minorHAnsi"/>
          <w:sz w:val="20"/>
        </w:rPr>
        <w:fldChar w:fldCharType="end"/>
      </w:r>
      <w:r w:rsidRPr="00EC635A">
        <w:rPr>
          <w:rFonts w:asciiTheme="minorHAnsi" w:hAnsiTheme="minorHAnsi"/>
          <w:b/>
          <w:color w:val="auto"/>
          <w:sz w:val="20"/>
        </w:rPr>
        <w:t xml:space="preserve"> </w:t>
      </w:r>
      <w:r w:rsidRPr="00EC635A">
        <w:rPr>
          <w:rFonts w:asciiTheme="minorHAnsi" w:hAnsiTheme="minorHAnsi"/>
          <w:color w:val="auto"/>
          <w:sz w:val="20"/>
        </w:rPr>
        <w:t xml:space="preserve">dell’opzione scelta effettuare le seguenti operazioni: doppio clic sulla casella e </w:t>
      </w:r>
      <w:proofErr w:type="spellStart"/>
      <w:r w:rsidRPr="00EC635A">
        <w:rPr>
          <w:rFonts w:asciiTheme="minorHAnsi" w:hAnsiTheme="minorHAnsi"/>
          <w:color w:val="auto"/>
          <w:sz w:val="20"/>
        </w:rPr>
        <w:t>flag</w:t>
      </w:r>
      <w:proofErr w:type="spellEnd"/>
      <w:r w:rsidRPr="00EC635A">
        <w:rPr>
          <w:rFonts w:asciiTheme="minorHAnsi" w:hAnsiTheme="minorHAnsi"/>
          <w:color w:val="auto"/>
          <w:sz w:val="20"/>
        </w:rPr>
        <w:t xml:space="preserve"> sull’opzione “</w:t>
      </w:r>
      <w:r w:rsidRPr="00EC635A">
        <w:rPr>
          <w:rFonts w:asciiTheme="minorHAnsi" w:hAnsiTheme="minorHAnsi"/>
          <w:i/>
          <w:color w:val="auto"/>
          <w:sz w:val="20"/>
        </w:rPr>
        <w:t>selezionato</w:t>
      </w:r>
      <w:r w:rsidRPr="00EC635A">
        <w:rPr>
          <w:rFonts w:asciiTheme="minorHAnsi" w:hAnsiTheme="minorHAnsi"/>
          <w:color w:val="auto"/>
          <w:sz w:val="20"/>
        </w:rPr>
        <w:t>” nel campo “</w:t>
      </w:r>
      <w:r w:rsidRPr="00EC635A">
        <w:rPr>
          <w:rFonts w:asciiTheme="minorHAnsi" w:hAnsiTheme="minorHAnsi"/>
          <w:i/>
          <w:color w:val="auto"/>
          <w:sz w:val="20"/>
        </w:rPr>
        <w:t>Valore predefinito</w:t>
      </w:r>
      <w:r w:rsidRPr="00EC635A">
        <w:rPr>
          <w:rFonts w:asciiTheme="minorHAnsi" w:hAnsiTheme="minorHAnsi"/>
          <w:color w:val="auto"/>
          <w:sz w:val="20"/>
        </w:rPr>
        <w:t xml:space="preserve">” (per eliminare la selezione effettuata, fare un doppio clic sulla casella e contrassegnare con un </w:t>
      </w:r>
      <w:proofErr w:type="spellStart"/>
      <w:r w:rsidRPr="00EC635A">
        <w:rPr>
          <w:rFonts w:asciiTheme="minorHAnsi" w:hAnsiTheme="minorHAnsi"/>
          <w:color w:val="auto"/>
          <w:sz w:val="20"/>
        </w:rPr>
        <w:t>flag</w:t>
      </w:r>
      <w:proofErr w:type="spellEnd"/>
      <w:r w:rsidRPr="00EC635A">
        <w:rPr>
          <w:rFonts w:asciiTheme="minorHAnsi" w:hAnsiTheme="minorHAnsi"/>
          <w:color w:val="auto"/>
          <w:sz w:val="20"/>
        </w:rPr>
        <w:t xml:space="preserve"> l’opzione </w:t>
      </w:r>
      <w:r w:rsidRPr="00EC635A">
        <w:rPr>
          <w:rFonts w:asciiTheme="minorHAnsi" w:hAnsiTheme="minorHAnsi"/>
          <w:i/>
          <w:color w:val="auto"/>
          <w:sz w:val="20"/>
        </w:rPr>
        <w:t xml:space="preserve">“non selezionato” </w:t>
      </w:r>
      <w:r w:rsidRPr="00EC635A">
        <w:rPr>
          <w:rFonts w:asciiTheme="minorHAnsi" w:hAnsiTheme="minorHAnsi"/>
          <w:color w:val="auto"/>
          <w:sz w:val="20"/>
        </w:rPr>
        <w:t xml:space="preserve">nel campo </w:t>
      </w:r>
      <w:r w:rsidRPr="00EC635A">
        <w:rPr>
          <w:rFonts w:asciiTheme="minorHAnsi" w:hAnsiTheme="minorHAnsi"/>
          <w:i/>
          <w:color w:val="auto"/>
          <w:sz w:val="20"/>
        </w:rPr>
        <w:t>“Valore predefinito”</w:t>
      </w:r>
      <w:r w:rsidRPr="00EC635A">
        <w:rPr>
          <w:rFonts w:asciiTheme="minorHAnsi" w:hAnsiTheme="minorHAnsi"/>
          <w:color w:val="auto"/>
          <w:sz w:val="20"/>
        </w:rPr>
        <w:t>).</w:t>
      </w:r>
    </w:p>
    <w:p w14:paraId="6CE270D9" w14:textId="77777777" w:rsidR="00C173A0" w:rsidRPr="00E44608" w:rsidRDefault="00C173A0" w:rsidP="00C173A0">
      <w:pPr>
        <w:pStyle w:val="Corpodeltesto21"/>
        <w:spacing w:line="240" w:lineRule="auto"/>
        <w:rPr>
          <w:rFonts w:asciiTheme="minorHAnsi" w:hAnsiTheme="minorHAnsi" w:cstheme="minorHAnsi"/>
          <w:color w:val="auto"/>
          <w:sz w:val="20"/>
        </w:rPr>
      </w:pPr>
    </w:p>
    <w:p w14:paraId="46102393" w14:textId="77777777" w:rsidR="004904E6" w:rsidRPr="00E44608" w:rsidRDefault="004904E6" w:rsidP="00C173A0">
      <w:pPr>
        <w:ind w:right="51"/>
        <w:jc w:val="both"/>
        <w:rPr>
          <w:rFonts w:asciiTheme="minorHAnsi" w:hAnsiTheme="minorHAnsi" w:cstheme="minorHAnsi"/>
          <w:color w:val="auto"/>
          <w:sz w:val="20"/>
        </w:rPr>
      </w:pPr>
    </w:p>
    <w:tbl>
      <w:tblPr>
        <w:tblW w:w="10192" w:type="dxa"/>
        <w:tblInd w:w="-30" w:type="dxa"/>
        <w:tblLayout w:type="fixed"/>
        <w:tblCellMar>
          <w:left w:w="93" w:type="dxa"/>
        </w:tblCellMar>
        <w:tblLook w:val="0000" w:firstRow="0" w:lastRow="0" w:firstColumn="0" w:lastColumn="0" w:noHBand="0" w:noVBand="0"/>
      </w:tblPr>
      <w:tblGrid>
        <w:gridCol w:w="3828"/>
        <w:gridCol w:w="6364"/>
      </w:tblGrid>
      <w:tr w:rsidR="00C173A0" w:rsidRPr="00D80DA3" w14:paraId="5C702176"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431AA39"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Il/La sottoscritto/a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5C3529"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79AEC85A"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4C09537"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Data e luogo di nascita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B2947A7"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1681A314"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1491A1C"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Codice fiscale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7B6FED"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4C9B3AC7"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659F0CA" w14:textId="77777777" w:rsidR="00C173A0" w:rsidRPr="00D80DA3" w:rsidRDefault="00C173A0" w:rsidP="00F30BBC">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In qualità di (carica sociale)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377238A"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78F1732E"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A2AAF5E" w14:textId="015C7983" w:rsidR="00C173A0" w:rsidRPr="00D80DA3" w:rsidRDefault="00C173A0" w:rsidP="00021D1D">
            <w:pPr>
              <w:ind w:right="51"/>
              <w:jc w:val="both"/>
              <w:rPr>
                <w:rFonts w:asciiTheme="minorHAnsi" w:hAnsiTheme="minorHAnsi"/>
                <w:sz w:val="20"/>
              </w:rPr>
            </w:pPr>
            <w:r w:rsidRPr="00D80DA3">
              <w:rPr>
                <w:rFonts w:asciiTheme="minorHAnsi" w:hAnsiTheme="minorHAnsi"/>
                <w:color w:val="auto"/>
                <w:sz w:val="20"/>
              </w:rPr>
              <w:t>(</w:t>
            </w:r>
            <w:r w:rsidR="00163672" w:rsidRPr="00D80DA3">
              <w:rPr>
                <w:rFonts w:asciiTheme="minorHAnsi" w:hAnsiTheme="minorHAnsi"/>
                <w:color w:val="auto"/>
                <w:sz w:val="20"/>
                <w:u w:val="single"/>
              </w:rPr>
              <w:t>Se</w:t>
            </w:r>
            <w:r w:rsidRPr="00D80DA3">
              <w:rPr>
                <w:rFonts w:asciiTheme="minorHAnsi" w:hAnsiTheme="minorHAnsi"/>
                <w:color w:val="auto"/>
                <w:sz w:val="20"/>
                <w:u w:val="single"/>
              </w:rPr>
              <w:t xml:space="preserve"> procuratore</w:t>
            </w:r>
            <w:r w:rsidRPr="00D80DA3">
              <w:rPr>
                <w:rFonts w:asciiTheme="minorHAnsi" w:hAnsiTheme="minorHAnsi"/>
                <w:color w:val="auto"/>
                <w:sz w:val="20"/>
              </w:rPr>
              <w:t>) estremi procura (notaio, repertorio, raccolta)</w:t>
            </w:r>
            <w:r w:rsidR="00F30BBC" w:rsidRPr="00D80DA3">
              <w:rPr>
                <w:rStyle w:val="Rimandonotaapidipagina"/>
                <w:rFonts w:asciiTheme="minorHAnsi" w:hAnsiTheme="minorHAnsi"/>
                <w:color w:val="auto"/>
                <w:sz w:val="20"/>
              </w:rPr>
              <w:t xml:space="preserve"> </w:t>
            </w:r>
            <w:r w:rsidR="00084011" w:rsidRPr="00D80DA3">
              <w:rPr>
                <w:rFonts w:asciiTheme="minorHAnsi" w:hAnsiTheme="minorHAnsi"/>
                <w:color w:val="auto"/>
                <w:sz w:val="20"/>
              </w:rPr>
              <w:t xml:space="preserve"> se non riportato nella visura camerale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96A980" w14:textId="77777777" w:rsidR="00C173A0" w:rsidRPr="00D80DA3" w:rsidRDefault="00C173A0" w:rsidP="003337E4">
            <w:pPr>
              <w:snapToGrid w:val="0"/>
              <w:spacing w:line="480" w:lineRule="atLeast"/>
              <w:ind w:right="51"/>
              <w:rPr>
                <w:rFonts w:asciiTheme="minorHAnsi" w:hAnsiTheme="minorHAnsi"/>
                <w:sz w:val="20"/>
              </w:rPr>
            </w:pPr>
          </w:p>
        </w:tc>
      </w:tr>
      <w:tr w:rsidR="00C173A0" w:rsidRPr="00D80DA3" w14:paraId="0445C61E"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1DCAA30"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79E4A7"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46C2F1CA"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3CE3283"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Forma giuridica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8747541"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14E1AD3E"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FC2AE8C"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 xml:space="preserve">Sede legale (via, città, </w:t>
            </w:r>
            <w:proofErr w:type="spellStart"/>
            <w:r w:rsidRPr="00D80DA3">
              <w:rPr>
                <w:rFonts w:asciiTheme="minorHAnsi" w:hAnsiTheme="minorHAnsi"/>
                <w:color w:val="auto"/>
                <w:sz w:val="20"/>
              </w:rPr>
              <w:t>prov</w:t>
            </w:r>
            <w:proofErr w:type="spellEnd"/>
            <w:r w:rsidRPr="00D80DA3">
              <w:rPr>
                <w:rFonts w:asciiTheme="minorHAnsi" w:hAnsiTheme="minorHAnsi"/>
                <w:color w:val="auto"/>
                <w:sz w:val="20"/>
              </w:rPr>
              <w:t>.)</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AEF45F"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5EE46E99"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0BFD700" w14:textId="77777777" w:rsidR="00C173A0" w:rsidRPr="00D80DA3" w:rsidRDefault="00C173A0" w:rsidP="003337E4">
            <w:pPr>
              <w:pStyle w:val="Corpodeltesto1"/>
              <w:tabs>
                <w:tab w:val="left" w:pos="8789"/>
              </w:tabs>
              <w:spacing w:line="240" w:lineRule="auto"/>
              <w:ind w:right="96"/>
              <w:jc w:val="both"/>
              <w:rPr>
                <w:rFonts w:asciiTheme="minorHAnsi" w:hAnsiTheme="minorHAnsi"/>
                <w:color w:val="auto"/>
                <w:sz w:val="20"/>
              </w:rPr>
            </w:pPr>
            <w:r w:rsidRPr="00D80DA3">
              <w:rPr>
                <w:rFonts w:asciiTheme="minorHAnsi" w:hAnsiTheme="minorHAnsi"/>
                <w:color w:val="auto"/>
                <w:sz w:val="20"/>
              </w:rPr>
              <w:t xml:space="preserve">Sede operativa </w:t>
            </w:r>
          </w:p>
          <w:p w14:paraId="4AA7ECAC"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(se diversa dalla sede legale)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2F5BE0"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003F0766"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C73D5B2"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Codice fiscale 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DA0002"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6A7D31C3"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D0B9027"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Partita IVA 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A5E635"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0C13B1" w:rsidRPr="00D80DA3" w14:paraId="66246B57"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FEAFF42" w14:textId="77777777" w:rsidR="000C13B1" w:rsidRPr="00D80DA3" w:rsidRDefault="008B4A20" w:rsidP="003337E4">
            <w:pPr>
              <w:pStyle w:val="Corpodeltesto1"/>
              <w:tabs>
                <w:tab w:val="left" w:pos="8789"/>
              </w:tabs>
              <w:spacing w:line="240" w:lineRule="auto"/>
              <w:ind w:right="96"/>
              <w:jc w:val="both"/>
              <w:rPr>
                <w:rFonts w:asciiTheme="minorHAnsi" w:hAnsiTheme="minorHAnsi"/>
                <w:color w:val="auto"/>
                <w:sz w:val="20"/>
              </w:rPr>
            </w:pPr>
            <w:r w:rsidRPr="00D80DA3">
              <w:rPr>
                <w:rFonts w:asciiTheme="minorHAnsi" w:hAnsiTheme="minorHAnsi"/>
                <w:color w:val="auto"/>
                <w:sz w:val="20"/>
              </w:rPr>
              <w:t>Indirizzo PEC anche ai fini delle comunicazioni di cui all’art. 76, comma 5 del Codice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4F8169" w14:textId="77777777" w:rsidR="000C13B1" w:rsidRPr="00D80DA3" w:rsidRDefault="000C13B1"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140465D8"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1E36CC6A"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Cellulare + Telefono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74CAFE3"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bl>
    <w:p w14:paraId="07C3C2CC" w14:textId="77777777" w:rsidR="00F3609F" w:rsidRDefault="00F3609F" w:rsidP="00F3609F">
      <w:pPr>
        <w:pStyle w:val="Corpodeltesto1"/>
        <w:tabs>
          <w:tab w:val="left" w:pos="240"/>
        </w:tabs>
        <w:spacing w:line="240" w:lineRule="auto"/>
        <w:ind w:right="96"/>
        <w:jc w:val="both"/>
        <w:rPr>
          <w:rFonts w:asciiTheme="minorHAnsi" w:hAnsiTheme="minorHAnsi"/>
          <w:color w:val="auto"/>
          <w:sz w:val="20"/>
        </w:rPr>
      </w:pPr>
    </w:p>
    <w:p w14:paraId="4AF642D5" w14:textId="77777777" w:rsidR="00BD3603" w:rsidRPr="00D80DA3" w:rsidRDefault="00BD3603" w:rsidP="00F3609F">
      <w:pPr>
        <w:pStyle w:val="Corpodeltesto1"/>
        <w:tabs>
          <w:tab w:val="left" w:pos="240"/>
        </w:tabs>
        <w:spacing w:line="240" w:lineRule="auto"/>
        <w:ind w:right="96"/>
        <w:jc w:val="both"/>
        <w:rPr>
          <w:rFonts w:asciiTheme="minorHAnsi" w:hAnsiTheme="minorHAnsi"/>
          <w:color w:val="auto"/>
          <w:sz w:val="20"/>
        </w:rPr>
      </w:pPr>
    </w:p>
    <w:p w14:paraId="7C14CFD7" w14:textId="275DB50F" w:rsidR="00C173A0" w:rsidRPr="00D80DA3" w:rsidRDefault="00BB6F62" w:rsidP="005230F7">
      <w:pPr>
        <w:pStyle w:val="Corpodeltesto1"/>
        <w:numPr>
          <w:ilvl w:val="0"/>
          <w:numId w:val="7"/>
        </w:numPr>
        <w:tabs>
          <w:tab w:val="left" w:pos="240"/>
        </w:tabs>
        <w:spacing w:line="360" w:lineRule="auto"/>
        <w:ind w:right="96"/>
        <w:jc w:val="both"/>
        <w:rPr>
          <w:rFonts w:asciiTheme="minorHAnsi" w:hAnsiTheme="minorHAnsi"/>
          <w:b/>
          <w:color w:val="auto"/>
          <w:sz w:val="20"/>
        </w:rPr>
      </w:pPr>
      <w:r w:rsidRPr="00D80DA3">
        <w:rPr>
          <w:rFonts w:asciiTheme="minorHAnsi" w:hAnsiTheme="minorHAnsi"/>
          <w:color w:val="auto"/>
          <w:sz w:val="20"/>
        </w:rPr>
        <w:t xml:space="preserve">  </w:t>
      </w:r>
      <w:r w:rsidR="00C173A0" w:rsidRPr="00D80DA3">
        <w:rPr>
          <w:rFonts w:asciiTheme="minorHAnsi" w:hAnsiTheme="minorHAnsi"/>
          <w:color w:val="auto"/>
          <w:sz w:val="20"/>
        </w:rPr>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w:t>
      </w:r>
      <w:r w:rsidR="004364F0">
        <w:rPr>
          <w:rFonts w:asciiTheme="minorHAnsi" w:hAnsiTheme="minorHAnsi"/>
          <w:color w:val="auto"/>
          <w:sz w:val="20"/>
        </w:rPr>
        <w:t>li la stessa è stata rilasciata.</w:t>
      </w:r>
    </w:p>
    <w:p w14:paraId="1A38FBD9" w14:textId="77777777" w:rsidR="00EE1554" w:rsidRPr="00D80DA3" w:rsidRDefault="00EE1554" w:rsidP="00EE1554">
      <w:pPr>
        <w:ind w:left="284"/>
        <w:jc w:val="center"/>
        <w:rPr>
          <w:rFonts w:asciiTheme="minorHAnsi" w:hAnsiTheme="minorHAnsi" w:cstheme="minorHAnsi"/>
          <w:i/>
          <w:color w:val="auto"/>
          <w:sz w:val="20"/>
        </w:rPr>
      </w:pPr>
    </w:p>
    <w:p w14:paraId="428D1047" w14:textId="77777777" w:rsidR="00B35C2A" w:rsidRPr="00134FBA" w:rsidRDefault="00B35C2A" w:rsidP="005230F7">
      <w:pPr>
        <w:pStyle w:val="Corpodeltesto21"/>
        <w:numPr>
          <w:ilvl w:val="0"/>
          <w:numId w:val="4"/>
        </w:numPr>
        <w:spacing w:after="120"/>
        <w:ind w:right="119"/>
        <w:rPr>
          <w:rFonts w:asciiTheme="minorHAnsi" w:hAnsiTheme="minorHAnsi" w:cstheme="minorHAnsi"/>
          <w:b/>
          <w:color w:val="auto"/>
        </w:rPr>
      </w:pPr>
      <w:r w:rsidRPr="00134FBA">
        <w:rPr>
          <w:rFonts w:asciiTheme="minorHAnsi" w:hAnsiTheme="minorHAnsi" w:cstheme="minorHAnsi"/>
          <w:b/>
          <w:color w:val="auto"/>
        </w:rPr>
        <w:t>CHIEDE di partecipare alla presente gara</w:t>
      </w:r>
    </w:p>
    <w:p w14:paraId="69C824B7" w14:textId="62B8C86D" w:rsidR="00EC212D" w:rsidRPr="00447771" w:rsidRDefault="00EC212D" w:rsidP="005230F7">
      <w:pPr>
        <w:pStyle w:val="Paragrafoelenco"/>
        <w:numPr>
          <w:ilvl w:val="0"/>
          <w:numId w:val="4"/>
        </w:numPr>
        <w:spacing w:after="240" w:line="480" w:lineRule="atLeast"/>
        <w:ind w:right="119"/>
        <w:jc w:val="center"/>
        <w:rPr>
          <w:rFonts w:asciiTheme="minorHAnsi" w:hAnsiTheme="minorHAnsi"/>
          <w:color w:val="auto"/>
        </w:rPr>
      </w:pPr>
      <w:r w:rsidRPr="00447771">
        <w:rPr>
          <w:rFonts w:asciiTheme="minorHAnsi" w:hAnsiTheme="minorHAnsi"/>
          <w:b/>
          <w:color w:val="auto"/>
        </w:rPr>
        <w:t>IN QUALITÀ DI</w:t>
      </w:r>
      <w:r w:rsidRPr="00447771">
        <w:rPr>
          <w:rFonts w:asciiTheme="minorHAnsi" w:hAnsiTheme="minorHAnsi"/>
          <w:color w:val="auto"/>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530"/>
      </w:tblGrid>
      <w:tr w:rsidR="008B4A20" w:rsidRPr="00D80DA3" w14:paraId="486C22A9" w14:textId="77777777" w:rsidTr="00A020D9">
        <w:trPr>
          <w:cantSplit/>
          <w:trHeight w:val="567"/>
        </w:trPr>
        <w:tc>
          <w:tcPr>
            <w:tcW w:w="10060" w:type="dxa"/>
            <w:gridSpan w:val="2"/>
            <w:vAlign w:val="center"/>
          </w:tcPr>
          <w:p w14:paraId="3BF1DB05" w14:textId="09E33D79" w:rsidR="008B4A20" w:rsidRPr="004364F0" w:rsidRDefault="008B4A20" w:rsidP="004364F0">
            <w:pPr>
              <w:widowControl w:val="0"/>
              <w:spacing w:line="360" w:lineRule="auto"/>
              <w:jc w:val="both"/>
              <w:rPr>
                <w:rFonts w:asciiTheme="minorHAnsi" w:hAnsiTheme="minorHAnsi" w:cstheme="minorHAnsi"/>
                <w:b/>
                <w:color w:val="auto"/>
                <w:sz w:val="20"/>
              </w:rPr>
            </w:pPr>
            <w:r w:rsidRPr="004364F0">
              <w:rPr>
                <w:rFonts w:asciiTheme="minorHAnsi" w:hAnsiTheme="minorHAnsi" w:cstheme="minorHAnsi"/>
                <w:b/>
                <w:color w:val="auto"/>
                <w:sz w:val="20"/>
              </w:rPr>
              <w:t xml:space="preserve">Specificare la </w:t>
            </w:r>
            <w:r w:rsidR="008031F9" w:rsidRPr="004364F0">
              <w:rPr>
                <w:rFonts w:asciiTheme="minorHAnsi" w:hAnsiTheme="minorHAnsi" w:cstheme="minorHAnsi"/>
                <w:b/>
                <w:color w:val="auto"/>
                <w:sz w:val="20"/>
              </w:rPr>
              <w:t xml:space="preserve">natura giuridica </w:t>
            </w:r>
            <w:r w:rsidRPr="004364F0">
              <w:rPr>
                <w:rFonts w:asciiTheme="minorHAnsi" w:hAnsiTheme="minorHAnsi" w:cstheme="minorHAnsi"/>
                <w:b/>
                <w:color w:val="auto"/>
                <w:sz w:val="20"/>
              </w:rPr>
              <w:t xml:space="preserve">dell’operatore economico </w:t>
            </w:r>
            <w:r w:rsidR="008031F9" w:rsidRPr="004364F0">
              <w:rPr>
                <w:rFonts w:asciiTheme="minorHAnsi" w:hAnsiTheme="minorHAnsi" w:cstheme="minorHAnsi"/>
                <w:b/>
                <w:color w:val="auto"/>
                <w:sz w:val="20"/>
              </w:rPr>
              <w:t>mandante del Raggruppamento temporaneo eterogeneo concorrente</w:t>
            </w:r>
            <w:r w:rsidR="008031F9" w:rsidRPr="004364F0">
              <w:rPr>
                <w:rFonts w:asciiTheme="minorHAnsi" w:hAnsiTheme="minorHAnsi" w:cstheme="minorHAnsi"/>
                <w:bCs/>
                <w:i/>
                <w:color w:val="auto"/>
                <w:sz w:val="20"/>
              </w:rPr>
              <w:t xml:space="preserve"> </w:t>
            </w:r>
            <w:r w:rsidR="00E51845" w:rsidRPr="004364F0">
              <w:rPr>
                <w:rFonts w:asciiTheme="minorHAnsi" w:hAnsiTheme="minorHAnsi" w:cstheme="minorHAnsi"/>
                <w:b/>
                <w:color w:val="auto"/>
                <w:sz w:val="20"/>
              </w:rPr>
              <w:t xml:space="preserve">che esegue la </w:t>
            </w:r>
            <w:r w:rsidRPr="004364F0">
              <w:rPr>
                <w:rFonts w:asciiTheme="minorHAnsi" w:hAnsiTheme="minorHAnsi" w:cstheme="minorHAnsi"/>
                <w:b/>
                <w:color w:val="auto"/>
                <w:sz w:val="20"/>
              </w:rPr>
              <w:t xml:space="preserve">progettazione </w:t>
            </w:r>
          </w:p>
        </w:tc>
      </w:tr>
      <w:tr w:rsidR="00731EED" w:rsidRPr="00D80DA3" w14:paraId="1AAC36BD" w14:textId="77777777" w:rsidTr="00A020D9">
        <w:trPr>
          <w:cantSplit/>
          <w:trHeight w:val="567"/>
        </w:trPr>
        <w:tc>
          <w:tcPr>
            <w:tcW w:w="530" w:type="dxa"/>
            <w:vAlign w:val="center"/>
          </w:tcPr>
          <w:p w14:paraId="777A910C" w14:textId="63B7F8EA" w:rsidR="00731EED" w:rsidRPr="00D80DA3" w:rsidRDefault="00A020D9" w:rsidP="004364F0">
            <w:pPr>
              <w:spacing w:line="360" w:lineRule="auto"/>
              <w:rPr>
                <w:rFonts w:asciiTheme="minorHAnsi" w:hAnsiTheme="minorHAnsi" w:cstheme="minorHAnsi"/>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p>
        </w:tc>
        <w:tc>
          <w:tcPr>
            <w:tcW w:w="9530" w:type="dxa"/>
            <w:vAlign w:val="center"/>
          </w:tcPr>
          <w:p w14:paraId="341B6987" w14:textId="77777777" w:rsidR="00731EED" w:rsidRPr="004364F0" w:rsidRDefault="00731EED" w:rsidP="004364F0">
            <w:pPr>
              <w:widowControl w:val="0"/>
              <w:spacing w:line="360" w:lineRule="auto"/>
              <w:ind w:left="284" w:hanging="284"/>
              <w:jc w:val="both"/>
              <w:rPr>
                <w:rFonts w:asciiTheme="minorHAnsi" w:hAnsiTheme="minorHAnsi" w:cstheme="minorHAnsi"/>
                <w:b/>
                <w:color w:val="auto"/>
                <w:sz w:val="20"/>
              </w:rPr>
            </w:pPr>
            <w:r w:rsidRPr="004364F0">
              <w:rPr>
                <w:rFonts w:asciiTheme="minorHAnsi" w:hAnsiTheme="minorHAnsi" w:cstheme="minorHAnsi"/>
                <w:b/>
                <w:color w:val="auto"/>
                <w:sz w:val="20"/>
              </w:rPr>
              <w:t>Professionista singolo</w:t>
            </w:r>
          </w:p>
        </w:tc>
      </w:tr>
      <w:tr w:rsidR="00A020D9" w:rsidRPr="00D80DA3" w14:paraId="2B83C480" w14:textId="77777777" w:rsidTr="00A020D9">
        <w:trPr>
          <w:cantSplit/>
          <w:trHeight w:val="567"/>
        </w:trPr>
        <w:tc>
          <w:tcPr>
            <w:tcW w:w="530" w:type="dxa"/>
            <w:vAlign w:val="center"/>
          </w:tcPr>
          <w:p w14:paraId="5BBCAA34" w14:textId="4EF72441"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6FDA79E9" w14:textId="77777777" w:rsidR="00A020D9" w:rsidRPr="004364F0" w:rsidRDefault="00A020D9" w:rsidP="004364F0">
            <w:pPr>
              <w:widowControl w:val="0"/>
              <w:spacing w:line="360" w:lineRule="auto"/>
              <w:jc w:val="both"/>
              <w:rPr>
                <w:rFonts w:asciiTheme="minorHAnsi" w:hAnsiTheme="minorHAnsi" w:cstheme="minorHAnsi"/>
                <w:b/>
                <w:color w:val="auto"/>
                <w:sz w:val="20"/>
              </w:rPr>
            </w:pPr>
            <w:r w:rsidRPr="004364F0">
              <w:rPr>
                <w:rFonts w:asciiTheme="minorHAnsi" w:hAnsiTheme="minorHAnsi" w:cstheme="minorHAnsi"/>
                <w:b/>
                <w:color w:val="auto"/>
                <w:sz w:val="20"/>
              </w:rPr>
              <w:t>Professionista associato</w:t>
            </w:r>
            <w:r w:rsidRPr="004364F0">
              <w:rPr>
                <w:rFonts w:asciiTheme="minorHAnsi" w:hAnsiTheme="minorHAnsi" w:cstheme="minorHAnsi"/>
                <w:color w:val="auto"/>
                <w:sz w:val="20"/>
              </w:rPr>
              <w:t xml:space="preserve"> nelle forme di cui alla legge n. 1815 del 1939, cosiddetti “studi associati” o “associazioni professionali”, </w:t>
            </w:r>
            <w:r w:rsidRPr="004364F0">
              <w:rPr>
                <w:rFonts w:asciiTheme="minorHAnsi" w:hAnsiTheme="minorHAnsi" w:cstheme="minorHAnsi"/>
                <w:b/>
                <w:color w:val="auto"/>
                <w:sz w:val="20"/>
                <w:u w:val="single"/>
              </w:rPr>
              <w:t>con potere di legale rappresentanza</w:t>
            </w:r>
            <w:r w:rsidRPr="004364F0">
              <w:rPr>
                <w:rFonts w:asciiTheme="minorHAnsi" w:hAnsiTheme="minorHAnsi" w:cstheme="minorHAnsi"/>
                <w:b/>
                <w:color w:val="auto"/>
                <w:sz w:val="20"/>
              </w:rPr>
              <w:t xml:space="preserve"> </w:t>
            </w:r>
            <w:r w:rsidRPr="004364F0">
              <w:rPr>
                <w:rFonts w:asciiTheme="minorHAnsi" w:hAnsiTheme="minorHAnsi" w:cstheme="minorHAnsi"/>
                <w:color w:val="auto"/>
                <w:sz w:val="20"/>
              </w:rPr>
              <w:t>dello studio associato / dell’associazione professionale.</w:t>
            </w:r>
            <w:r w:rsidRPr="004364F0">
              <w:rPr>
                <w:rStyle w:val="Rimandonotaapidipagina"/>
                <w:rFonts w:asciiTheme="minorHAnsi" w:hAnsiTheme="minorHAnsi" w:cstheme="minorHAnsi"/>
                <w:color w:val="auto"/>
                <w:sz w:val="20"/>
              </w:rPr>
              <w:footnoteReference w:id="1"/>
            </w:r>
          </w:p>
        </w:tc>
      </w:tr>
      <w:tr w:rsidR="00A020D9" w:rsidRPr="00D80DA3" w14:paraId="0B3B9CC3" w14:textId="77777777" w:rsidTr="00A020D9">
        <w:trPr>
          <w:cantSplit/>
          <w:trHeight w:val="567"/>
        </w:trPr>
        <w:tc>
          <w:tcPr>
            <w:tcW w:w="530" w:type="dxa"/>
            <w:vAlign w:val="center"/>
          </w:tcPr>
          <w:p w14:paraId="791628DB" w14:textId="7A36A6E1"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622A48E6" w14:textId="20A79526" w:rsidR="00A020D9" w:rsidRPr="00D80DA3" w:rsidRDefault="00A020D9" w:rsidP="004364F0">
            <w:pPr>
              <w:spacing w:line="360" w:lineRule="auto"/>
              <w:jc w:val="both"/>
              <w:rPr>
                <w:rFonts w:asciiTheme="minorHAnsi" w:hAnsiTheme="minorHAnsi" w:cstheme="minorHAnsi"/>
                <w:b/>
                <w:sz w:val="20"/>
              </w:rPr>
            </w:pPr>
            <w:r w:rsidRPr="00D80DA3">
              <w:rPr>
                <w:rFonts w:asciiTheme="minorHAnsi" w:hAnsiTheme="minorHAnsi" w:cstheme="minorHAnsi"/>
                <w:b/>
                <w:sz w:val="20"/>
              </w:rPr>
              <w:t>Professionista associato</w:t>
            </w:r>
            <w:r w:rsidRPr="00D80DA3">
              <w:rPr>
                <w:rFonts w:asciiTheme="minorHAnsi" w:hAnsiTheme="minorHAnsi" w:cstheme="minorHAnsi"/>
                <w:sz w:val="20"/>
              </w:rPr>
              <w:t xml:space="preserve"> nelle forme di cui alla legge n. 1815 del 1939, cosiddetti “studi associati” o “associazioni professionali”, </w:t>
            </w:r>
            <w:r w:rsidRPr="00D80DA3">
              <w:rPr>
                <w:rFonts w:asciiTheme="minorHAnsi" w:hAnsiTheme="minorHAnsi" w:cstheme="minorHAnsi"/>
                <w:b/>
                <w:sz w:val="20"/>
                <w:u w:val="single"/>
              </w:rPr>
              <w:t>senza potere di rappresentanza</w:t>
            </w:r>
            <w:r w:rsidRPr="00D80DA3">
              <w:rPr>
                <w:rFonts w:asciiTheme="minorHAnsi" w:hAnsiTheme="minorHAnsi" w:cstheme="minorHAnsi"/>
                <w:sz w:val="20"/>
              </w:rPr>
              <w:t xml:space="preserve"> dello studio associato / dell’associazione professionale.</w:t>
            </w:r>
          </w:p>
        </w:tc>
      </w:tr>
      <w:tr w:rsidR="00A020D9" w:rsidRPr="00D80DA3" w14:paraId="64206247" w14:textId="77777777" w:rsidTr="00A020D9">
        <w:trPr>
          <w:cantSplit/>
          <w:trHeight w:val="567"/>
        </w:trPr>
        <w:tc>
          <w:tcPr>
            <w:tcW w:w="530" w:type="dxa"/>
            <w:vAlign w:val="center"/>
          </w:tcPr>
          <w:p w14:paraId="08F9AC53" w14:textId="1DACFAB4"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6D54AA91" w14:textId="77777777" w:rsidR="00A020D9" w:rsidRPr="00D80DA3" w:rsidRDefault="00A020D9" w:rsidP="004364F0">
            <w:pPr>
              <w:widowControl w:val="0"/>
              <w:spacing w:line="360" w:lineRule="auto"/>
              <w:ind w:left="284" w:hanging="284"/>
              <w:jc w:val="both"/>
              <w:rPr>
                <w:rFonts w:asciiTheme="minorHAnsi" w:hAnsiTheme="minorHAnsi" w:cstheme="minorHAnsi"/>
                <w:b/>
                <w:sz w:val="20"/>
              </w:rPr>
            </w:pPr>
            <w:r w:rsidRPr="00D80DA3">
              <w:rPr>
                <w:rFonts w:asciiTheme="minorHAnsi" w:hAnsiTheme="minorHAnsi" w:cstheme="minorHAnsi"/>
                <w:b/>
                <w:sz w:val="20"/>
              </w:rPr>
              <w:t>Società di professionisti</w:t>
            </w:r>
            <w:r w:rsidRPr="00D80DA3">
              <w:rPr>
                <w:rFonts w:asciiTheme="minorHAnsi" w:hAnsiTheme="minorHAnsi" w:cstheme="minorHAnsi"/>
                <w:sz w:val="20"/>
              </w:rPr>
              <w:t xml:space="preserve"> di cui all’art. 2 del </w:t>
            </w:r>
            <w:proofErr w:type="spellStart"/>
            <w:r w:rsidRPr="00D80DA3">
              <w:rPr>
                <w:rFonts w:asciiTheme="minorHAnsi" w:hAnsiTheme="minorHAnsi" w:cstheme="minorHAnsi"/>
                <w:sz w:val="20"/>
              </w:rPr>
              <w:t>d.m.</w:t>
            </w:r>
            <w:proofErr w:type="spellEnd"/>
            <w:r w:rsidRPr="00D80DA3">
              <w:rPr>
                <w:rFonts w:asciiTheme="minorHAnsi" w:hAnsiTheme="minorHAnsi" w:cstheme="minorHAnsi"/>
                <w:sz w:val="20"/>
              </w:rPr>
              <w:t xml:space="preserve"> n. 263 del 2016</w:t>
            </w:r>
          </w:p>
        </w:tc>
      </w:tr>
      <w:tr w:rsidR="00A020D9" w:rsidRPr="00D80DA3" w14:paraId="12FF3C04" w14:textId="77777777" w:rsidTr="00A020D9">
        <w:trPr>
          <w:cantSplit/>
          <w:trHeight w:val="567"/>
        </w:trPr>
        <w:tc>
          <w:tcPr>
            <w:tcW w:w="530" w:type="dxa"/>
            <w:vAlign w:val="center"/>
          </w:tcPr>
          <w:p w14:paraId="49672352" w14:textId="101A93B3"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14C2DF5A" w14:textId="77777777" w:rsidR="00A020D9" w:rsidRPr="00D80DA3" w:rsidRDefault="00A020D9" w:rsidP="004364F0">
            <w:pPr>
              <w:widowControl w:val="0"/>
              <w:spacing w:line="360" w:lineRule="auto"/>
              <w:ind w:left="284" w:hanging="284"/>
              <w:jc w:val="both"/>
              <w:rPr>
                <w:rFonts w:asciiTheme="minorHAnsi" w:hAnsiTheme="minorHAnsi" w:cstheme="minorHAnsi"/>
                <w:b/>
                <w:sz w:val="20"/>
              </w:rPr>
            </w:pPr>
            <w:r w:rsidRPr="00D80DA3">
              <w:rPr>
                <w:rFonts w:asciiTheme="minorHAnsi" w:hAnsiTheme="minorHAnsi" w:cstheme="minorHAnsi"/>
                <w:b/>
                <w:sz w:val="20"/>
              </w:rPr>
              <w:t>Società di ingegneria</w:t>
            </w:r>
            <w:r w:rsidRPr="00D80DA3">
              <w:rPr>
                <w:rFonts w:asciiTheme="minorHAnsi" w:hAnsiTheme="minorHAnsi" w:cstheme="minorHAnsi"/>
                <w:sz w:val="20"/>
              </w:rPr>
              <w:t xml:space="preserve"> in forma di società di capitali o di società cooperativa di cui all’art. 3 del </w:t>
            </w:r>
            <w:proofErr w:type="spellStart"/>
            <w:r w:rsidRPr="00D80DA3">
              <w:rPr>
                <w:rFonts w:asciiTheme="minorHAnsi" w:hAnsiTheme="minorHAnsi" w:cstheme="minorHAnsi"/>
                <w:sz w:val="20"/>
              </w:rPr>
              <w:t>d.m.</w:t>
            </w:r>
            <w:proofErr w:type="spellEnd"/>
            <w:r w:rsidRPr="00D80DA3">
              <w:rPr>
                <w:rFonts w:asciiTheme="minorHAnsi" w:hAnsiTheme="minorHAnsi" w:cstheme="minorHAnsi"/>
                <w:sz w:val="20"/>
              </w:rPr>
              <w:t xml:space="preserve"> n. 263 del 2016</w:t>
            </w:r>
          </w:p>
        </w:tc>
      </w:tr>
      <w:tr w:rsidR="00A020D9" w:rsidRPr="00D80DA3" w14:paraId="57949363" w14:textId="77777777" w:rsidTr="00A020D9">
        <w:trPr>
          <w:cantSplit/>
          <w:trHeight w:val="567"/>
        </w:trPr>
        <w:tc>
          <w:tcPr>
            <w:tcW w:w="530" w:type="dxa"/>
            <w:vAlign w:val="center"/>
          </w:tcPr>
          <w:p w14:paraId="64AE2165" w14:textId="66A0F85E"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07440586" w14:textId="77777777" w:rsidR="00A020D9" w:rsidRPr="00D80DA3" w:rsidRDefault="00A020D9" w:rsidP="004364F0">
            <w:pPr>
              <w:widowControl w:val="0"/>
              <w:spacing w:line="360" w:lineRule="auto"/>
              <w:ind w:left="284" w:hanging="284"/>
              <w:jc w:val="both"/>
              <w:rPr>
                <w:rFonts w:asciiTheme="minorHAnsi" w:hAnsiTheme="minorHAnsi" w:cstheme="minorHAnsi"/>
                <w:b/>
                <w:sz w:val="20"/>
              </w:rPr>
            </w:pPr>
            <w:r w:rsidRPr="00D80DA3">
              <w:rPr>
                <w:rFonts w:asciiTheme="minorHAnsi" w:hAnsiTheme="minorHAnsi" w:cstheme="minorHAnsi"/>
                <w:b/>
                <w:sz w:val="20"/>
              </w:rPr>
              <w:t>Consorzio stabile</w:t>
            </w:r>
            <w:r w:rsidRPr="00D80DA3">
              <w:rPr>
                <w:rFonts w:asciiTheme="minorHAnsi" w:hAnsiTheme="minorHAnsi" w:cstheme="minorHAnsi"/>
                <w:sz w:val="20"/>
              </w:rPr>
              <w:t xml:space="preserve"> di società di professionisti o di ingegneria di cui all’art. 46, comma 1, </w:t>
            </w:r>
            <w:proofErr w:type="spellStart"/>
            <w:r w:rsidRPr="00D80DA3">
              <w:rPr>
                <w:rFonts w:asciiTheme="minorHAnsi" w:hAnsiTheme="minorHAnsi" w:cstheme="minorHAnsi"/>
                <w:sz w:val="20"/>
              </w:rPr>
              <w:t>lett</w:t>
            </w:r>
            <w:proofErr w:type="spellEnd"/>
            <w:r w:rsidRPr="00D80DA3">
              <w:rPr>
                <w:rFonts w:asciiTheme="minorHAnsi" w:hAnsiTheme="minorHAnsi" w:cstheme="minorHAnsi"/>
                <w:sz w:val="20"/>
              </w:rPr>
              <w:t xml:space="preserve">. f) del </w:t>
            </w:r>
            <w:proofErr w:type="spellStart"/>
            <w:proofErr w:type="gramStart"/>
            <w:r w:rsidRPr="00D80DA3">
              <w:rPr>
                <w:rFonts w:asciiTheme="minorHAnsi" w:hAnsiTheme="minorHAnsi" w:cstheme="minorHAnsi"/>
                <w:sz w:val="20"/>
              </w:rPr>
              <w:t>D.Lgs</w:t>
            </w:r>
            <w:proofErr w:type="gramEnd"/>
            <w:r w:rsidRPr="00D80DA3">
              <w:rPr>
                <w:rFonts w:asciiTheme="minorHAnsi" w:hAnsiTheme="minorHAnsi" w:cstheme="minorHAnsi"/>
                <w:sz w:val="20"/>
              </w:rPr>
              <w:t>.</w:t>
            </w:r>
            <w:proofErr w:type="spellEnd"/>
            <w:r w:rsidRPr="00D80DA3">
              <w:rPr>
                <w:rFonts w:asciiTheme="minorHAnsi" w:hAnsiTheme="minorHAnsi" w:cstheme="minorHAnsi"/>
                <w:sz w:val="20"/>
              </w:rPr>
              <w:t xml:space="preserve"> 50/2016</w:t>
            </w:r>
          </w:p>
        </w:tc>
      </w:tr>
      <w:tr w:rsidR="00A020D9" w:rsidRPr="00D80DA3" w14:paraId="41BF59C5" w14:textId="77777777" w:rsidTr="00A020D9">
        <w:trPr>
          <w:cantSplit/>
          <w:trHeight w:val="567"/>
        </w:trPr>
        <w:tc>
          <w:tcPr>
            <w:tcW w:w="530" w:type="dxa"/>
            <w:vAlign w:val="center"/>
          </w:tcPr>
          <w:p w14:paraId="79E70F28" w14:textId="48650CC8"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303D7BB3" w14:textId="77777777" w:rsidR="00A020D9" w:rsidRPr="00D80DA3" w:rsidRDefault="00A020D9" w:rsidP="004364F0">
            <w:pPr>
              <w:pStyle w:val="Corpodeltesto2"/>
              <w:spacing w:line="360" w:lineRule="auto"/>
              <w:jc w:val="both"/>
              <w:rPr>
                <w:rFonts w:asciiTheme="minorHAnsi" w:hAnsiTheme="minorHAnsi" w:cstheme="minorHAnsi"/>
                <w:sz w:val="20"/>
              </w:rPr>
            </w:pPr>
            <w:r w:rsidRPr="00D80DA3">
              <w:rPr>
                <w:rFonts w:asciiTheme="minorHAnsi" w:hAnsiTheme="minorHAnsi" w:cstheme="minorHAnsi"/>
                <w:b/>
                <w:sz w:val="20"/>
              </w:rPr>
              <w:t>Prestatore di servizi di ingegneria e architettura</w:t>
            </w:r>
            <w:r w:rsidRPr="00D80DA3">
              <w:rPr>
                <w:rFonts w:asciiTheme="minorHAnsi" w:hAnsiTheme="minorHAnsi" w:cstheme="minorHAnsi"/>
                <w:sz w:val="20"/>
              </w:rPr>
              <w:t xml:space="preserve">, stabilito nello Stato membro di ___________, costituito conformemente alla legislazione vigente nel medesimo Paese come da allegata documentazione (art. 46, comma 1, </w:t>
            </w:r>
            <w:proofErr w:type="spellStart"/>
            <w:r w:rsidRPr="00D80DA3">
              <w:rPr>
                <w:rFonts w:asciiTheme="minorHAnsi" w:hAnsiTheme="minorHAnsi" w:cstheme="minorHAnsi"/>
                <w:sz w:val="20"/>
              </w:rPr>
              <w:t>lett</w:t>
            </w:r>
            <w:proofErr w:type="spellEnd"/>
            <w:r w:rsidRPr="00D80DA3">
              <w:rPr>
                <w:rFonts w:asciiTheme="minorHAnsi" w:hAnsiTheme="minorHAnsi" w:cstheme="minorHAnsi"/>
                <w:sz w:val="20"/>
              </w:rPr>
              <w:t>. d)</w:t>
            </w:r>
          </w:p>
        </w:tc>
      </w:tr>
      <w:tr w:rsidR="00A020D9" w:rsidRPr="00D80DA3" w14:paraId="6250B142" w14:textId="77777777" w:rsidTr="00A020D9">
        <w:trPr>
          <w:cantSplit/>
          <w:trHeight w:val="567"/>
        </w:trPr>
        <w:tc>
          <w:tcPr>
            <w:tcW w:w="530" w:type="dxa"/>
            <w:vAlign w:val="center"/>
          </w:tcPr>
          <w:p w14:paraId="64E3A8F1" w14:textId="67A83E4E" w:rsidR="00A020D9" w:rsidRPr="00D80DA3" w:rsidRDefault="00A020D9" w:rsidP="004364F0">
            <w:pPr>
              <w:spacing w:line="360" w:lineRule="auto"/>
              <w:rPr>
                <w:rFonts w:asciiTheme="minorHAnsi" w:hAnsiTheme="minorHAnsi" w:cstheme="minorHAnsi"/>
                <w:sz w:val="20"/>
              </w:rPr>
            </w:pPr>
            <w:r w:rsidRPr="0043788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3788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37881">
              <w:rPr>
                <w:rFonts w:asciiTheme="minorHAnsi" w:hAnsiTheme="minorHAnsi" w:cstheme="minorHAnsi"/>
                <w:b/>
                <w:color w:val="auto"/>
                <w:kern w:val="0"/>
                <w:sz w:val="20"/>
              </w:rPr>
              <w:fldChar w:fldCharType="end"/>
            </w:r>
          </w:p>
        </w:tc>
        <w:tc>
          <w:tcPr>
            <w:tcW w:w="9530" w:type="dxa"/>
            <w:vAlign w:val="center"/>
          </w:tcPr>
          <w:p w14:paraId="0CD4FF3E" w14:textId="77777777" w:rsidR="00A020D9" w:rsidRPr="00D80DA3" w:rsidRDefault="00A020D9" w:rsidP="004364F0">
            <w:pPr>
              <w:pStyle w:val="Corpodeltesto2"/>
              <w:spacing w:line="360" w:lineRule="auto"/>
              <w:jc w:val="both"/>
              <w:rPr>
                <w:rFonts w:asciiTheme="minorHAnsi" w:hAnsiTheme="minorHAnsi" w:cstheme="minorHAnsi"/>
                <w:strike/>
                <w:sz w:val="20"/>
              </w:rPr>
            </w:pPr>
            <w:r w:rsidRPr="00D80DA3">
              <w:rPr>
                <w:rFonts w:asciiTheme="minorHAnsi" w:hAnsiTheme="minorHAnsi" w:cstheme="minorHAnsi"/>
                <w:b/>
                <w:sz w:val="20"/>
              </w:rPr>
              <w:t>Società</w:t>
            </w:r>
            <w:r w:rsidRPr="00D80DA3">
              <w:rPr>
                <w:rFonts w:asciiTheme="minorHAnsi" w:hAnsiTheme="minorHAnsi" w:cstheme="minorHAnsi"/>
                <w:spacing w:val="9"/>
                <w:sz w:val="20"/>
              </w:rPr>
              <w:t xml:space="preserve"> </w:t>
            </w:r>
            <w:r w:rsidRPr="00D80DA3">
              <w:rPr>
                <w:rFonts w:asciiTheme="minorHAnsi" w:hAnsiTheme="minorHAnsi" w:cstheme="minorHAnsi"/>
                <w:b/>
                <w:sz w:val="20"/>
              </w:rPr>
              <w:t>tra</w:t>
            </w:r>
            <w:r w:rsidRPr="00D80DA3">
              <w:rPr>
                <w:rFonts w:asciiTheme="minorHAnsi" w:hAnsiTheme="minorHAnsi" w:cstheme="minorHAnsi"/>
                <w:b/>
                <w:spacing w:val="10"/>
                <w:sz w:val="20"/>
              </w:rPr>
              <w:t xml:space="preserve"> </w:t>
            </w:r>
            <w:r w:rsidRPr="00D80DA3">
              <w:rPr>
                <w:rFonts w:asciiTheme="minorHAnsi" w:hAnsiTheme="minorHAnsi" w:cstheme="minorHAnsi"/>
                <w:b/>
                <w:sz w:val="20"/>
              </w:rPr>
              <w:t>professionisti</w:t>
            </w:r>
            <w:r w:rsidRPr="00D80DA3">
              <w:rPr>
                <w:rFonts w:asciiTheme="minorHAnsi" w:hAnsiTheme="minorHAnsi" w:cstheme="minorHAnsi"/>
                <w:sz w:val="20"/>
              </w:rPr>
              <w:t>,</w:t>
            </w:r>
            <w:r w:rsidRPr="00D80DA3">
              <w:rPr>
                <w:rFonts w:asciiTheme="minorHAnsi" w:hAnsiTheme="minorHAnsi" w:cstheme="minorHAnsi"/>
                <w:spacing w:val="9"/>
                <w:sz w:val="20"/>
              </w:rPr>
              <w:t xml:space="preserve"> </w:t>
            </w:r>
            <w:r w:rsidRPr="00D80DA3">
              <w:rPr>
                <w:rFonts w:asciiTheme="minorHAnsi" w:hAnsiTheme="minorHAnsi" w:cstheme="minorHAnsi"/>
                <w:b/>
                <w:sz w:val="20"/>
              </w:rPr>
              <w:t>anche</w:t>
            </w:r>
            <w:r w:rsidRPr="00D80DA3">
              <w:rPr>
                <w:rFonts w:asciiTheme="minorHAnsi" w:hAnsiTheme="minorHAnsi" w:cstheme="minorHAnsi"/>
                <w:b/>
                <w:spacing w:val="8"/>
                <w:sz w:val="20"/>
              </w:rPr>
              <w:t xml:space="preserve"> </w:t>
            </w:r>
            <w:r w:rsidRPr="00D80DA3">
              <w:rPr>
                <w:rFonts w:asciiTheme="minorHAnsi" w:hAnsiTheme="minorHAnsi" w:cstheme="minorHAnsi"/>
                <w:b/>
                <w:sz w:val="20"/>
              </w:rPr>
              <w:t>multidisciplinari</w:t>
            </w:r>
            <w:r w:rsidRPr="00D80DA3">
              <w:rPr>
                <w:rFonts w:asciiTheme="minorHAnsi" w:hAnsiTheme="minorHAnsi" w:cstheme="minorHAnsi"/>
                <w:sz w:val="20"/>
              </w:rPr>
              <w:t>,</w:t>
            </w:r>
            <w:r w:rsidRPr="00D80DA3">
              <w:rPr>
                <w:rFonts w:asciiTheme="minorHAnsi" w:hAnsiTheme="minorHAnsi" w:cstheme="minorHAnsi"/>
                <w:spacing w:val="10"/>
                <w:sz w:val="20"/>
              </w:rPr>
              <w:t xml:space="preserve"> </w:t>
            </w:r>
            <w:r w:rsidRPr="00D80DA3">
              <w:rPr>
                <w:rFonts w:asciiTheme="minorHAnsi" w:hAnsiTheme="minorHAnsi" w:cstheme="minorHAnsi"/>
                <w:sz w:val="20"/>
              </w:rPr>
              <w:t>di</w:t>
            </w:r>
            <w:r w:rsidRPr="00D80DA3">
              <w:rPr>
                <w:rFonts w:asciiTheme="minorHAnsi" w:hAnsiTheme="minorHAnsi" w:cstheme="minorHAnsi"/>
                <w:spacing w:val="9"/>
                <w:sz w:val="20"/>
              </w:rPr>
              <w:t xml:space="preserve"> </w:t>
            </w:r>
            <w:r w:rsidRPr="00D80DA3">
              <w:rPr>
                <w:rFonts w:asciiTheme="minorHAnsi" w:hAnsiTheme="minorHAnsi" w:cstheme="minorHAnsi"/>
                <w:sz w:val="20"/>
              </w:rPr>
              <w:t>cui</w:t>
            </w:r>
            <w:r w:rsidRPr="00D80DA3">
              <w:rPr>
                <w:rFonts w:asciiTheme="minorHAnsi" w:hAnsiTheme="minorHAnsi" w:cstheme="minorHAnsi"/>
                <w:spacing w:val="8"/>
                <w:sz w:val="20"/>
              </w:rPr>
              <w:t xml:space="preserve"> </w:t>
            </w:r>
            <w:r w:rsidRPr="00D80DA3">
              <w:rPr>
                <w:rFonts w:asciiTheme="minorHAnsi" w:hAnsiTheme="minorHAnsi" w:cstheme="minorHAnsi"/>
                <w:sz w:val="20"/>
              </w:rPr>
              <w:t>al</w:t>
            </w:r>
            <w:r w:rsidRPr="00D80DA3">
              <w:rPr>
                <w:rFonts w:asciiTheme="minorHAnsi" w:hAnsiTheme="minorHAnsi" w:cstheme="minorHAnsi"/>
                <w:spacing w:val="8"/>
                <w:sz w:val="20"/>
              </w:rPr>
              <w:t xml:space="preserve"> </w:t>
            </w:r>
            <w:r w:rsidRPr="00D80DA3">
              <w:rPr>
                <w:rFonts w:asciiTheme="minorHAnsi" w:hAnsiTheme="minorHAnsi" w:cstheme="minorHAnsi"/>
                <w:sz w:val="20"/>
              </w:rPr>
              <w:t>decreto</w:t>
            </w:r>
            <w:r w:rsidRPr="00D80DA3">
              <w:rPr>
                <w:rFonts w:asciiTheme="minorHAnsi" w:hAnsiTheme="minorHAnsi" w:cstheme="minorHAnsi"/>
                <w:spacing w:val="8"/>
                <w:sz w:val="20"/>
              </w:rPr>
              <w:t xml:space="preserve"> </w:t>
            </w:r>
            <w:r w:rsidRPr="00D80DA3">
              <w:rPr>
                <w:rFonts w:asciiTheme="minorHAnsi" w:hAnsiTheme="minorHAnsi" w:cstheme="minorHAnsi"/>
                <w:sz w:val="20"/>
              </w:rPr>
              <w:t>ministeriale n. 34 del 2013</w:t>
            </w:r>
          </w:p>
        </w:tc>
      </w:tr>
    </w:tbl>
    <w:p w14:paraId="4CAD129C" w14:textId="77777777" w:rsidR="008B4A20" w:rsidRDefault="008B4A20" w:rsidP="008B4A20">
      <w:pPr>
        <w:rPr>
          <w:rFonts w:asciiTheme="minorHAnsi" w:hAnsiTheme="minorHAnsi" w:cstheme="minorHAnsi"/>
          <w:b/>
          <w:color w:val="auto"/>
          <w:sz w:val="20"/>
        </w:rPr>
      </w:pPr>
    </w:p>
    <w:p w14:paraId="4A82EAFB" w14:textId="77777777" w:rsidR="004364F0" w:rsidRPr="00D80DA3" w:rsidRDefault="004364F0" w:rsidP="008B4A20">
      <w:pPr>
        <w:rPr>
          <w:rFonts w:asciiTheme="minorHAnsi" w:hAnsiTheme="minorHAnsi" w:cstheme="minorHAnsi"/>
          <w:b/>
          <w:color w:val="auto"/>
          <w:sz w:val="20"/>
        </w:rPr>
      </w:pPr>
    </w:p>
    <w:p w14:paraId="26AFB826" w14:textId="77777777" w:rsidR="005B3963" w:rsidRDefault="005B3963" w:rsidP="008B4A20">
      <w:pPr>
        <w:rPr>
          <w:rFonts w:asciiTheme="minorHAnsi" w:hAnsiTheme="minorHAnsi" w:cstheme="minorHAnsi"/>
          <w:b/>
          <w:color w:val="auto"/>
          <w:sz w:val="20"/>
        </w:rPr>
      </w:pPr>
    </w:p>
    <w:p w14:paraId="2BDB0637" w14:textId="77777777" w:rsidR="003E2206" w:rsidRPr="00D80DA3" w:rsidRDefault="003E2206" w:rsidP="008B4A20">
      <w:pPr>
        <w:rPr>
          <w:rFonts w:asciiTheme="minorHAnsi" w:hAnsiTheme="minorHAnsi" w:cstheme="minorHAnsi"/>
          <w:b/>
          <w:color w:val="auto"/>
          <w:sz w:val="2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9491"/>
      </w:tblGrid>
      <w:tr w:rsidR="008B4A20" w:rsidRPr="00D80DA3" w14:paraId="13454EC6" w14:textId="77777777" w:rsidTr="00C8581F">
        <w:trPr>
          <w:cantSplit/>
          <w:trHeight w:val="567"/>
        </w:trPr>
        <w:tc>
          <w:tcPr>
            <w:tcW w:w="10065" w:type="dxa"/>
            <w:gridSpan w:val="2"/>
            <w:vAlign w:val="center"/>
          </w:tcPr>
          <w:p w14:paraId="3E385C9A" w14:textId="77777777" w:rsidR="008B4A20" w:rsidRPr="00D80DA3" w:rsidRDefault="008B4A20" w:rsidP="00542DF8">
            <w:pPr>
              <w:widowControl w:val="0"/>
              <w:ind w:left="284" w:hanging="284"/>
              <w:jc w:val="both"/>
              <w:rPr>
                <w:rFonts w:asciiTheme="minorHAnsi" w:hAnsiTheme="minorHAnsi" w:cstheme="minorHAnsi"/>
                <w:b/>
                <w:color w:val="auto"/>
                <w:sz w:val="20"/>
              </w:rPr>
            </w:pPr>
            <w:r w:rsidRPr="00D80DA3">
              <w:rPr>
                <w:rFonts w:asciiTheme="minorHAnsi" w:hAnsiTheme="minorHAnsi" w:cstheme="minorHAnsi"/>
                <w:b/>
                <w:color w:val="auto"/>
                <w:sz w:val="20"/>
              </w:rPr>
              <w:t>Nell’ipotesi di partecipazione di consorzio stabile, di essere:</w:t>
            </w:r>
          </w:p>
        </w:tc>
      </w:tr>
      <w:tr w:rsidR="008B4A20" w:rsidRPr="00D80DA3" w14:paraId="6C85F6B8" w14:textId="77777777" w:rsidTr="00C8581F">
        <w:trPr>
          <w:cantSplit/>
          <w:trHeight w:val="567"/>
        </w:trPr>
        <w:tc>
          <w:tcPr>
            <w:tcW w:w="574" w:type="dxa"/>
            <w:vAlign w:val="center"/>
          </w:tcPr>
          <w:p w14:paraId="64EBB8B3" w14:textId="72FF1884" w:rsidR="008B4A20" w:rsidRPr="00D80DA3" w:rsidRDefault="00A020D9" w:rsidP="00542DF8">
            <w:pPr>
              <w:pStyle w:val="Corpodeltesto2"/>
              <w:spacing w:line="240" w:lineRule="auto"/>
              <w:rPr>
                <w:rFonts w:asciiTheme="minorHAnsi" w:hAnsiTheme="minorHAnsi" w:cstheme="minorHAnsi"/>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p>
        </w:tc>
        <w:tc>
          <w:tcPr>
            <w:tcW w:w="9491" w:type="dxa"/>
            <w:vAlign w:val="center"/>
          </w:tcPr>
          <w:p w14:paraId="4219A2C3" w14:textId="77777777" w:rsidR="008B4A20" w:rsidRPr="00D80DA3" w:rsidRDefault="008B4A20" w:rsidP="00542DF8">
            <w:pPr>
              <w:pStyle w:val="Corpodeltesto2"/>
              <w:spacing w:line="240" w:lineRule="auto"/>
              <w:jc w:val="both"/>
              <w:rPr>
                <w:rFonts w:asciiTheme="minorHAnsi" w:hAnsiTheme="minorHAnsi" w:cstheme="minorHAnsi"/>
                <w:sz w:val="20"/>
              </w:rPr>
            </w:pPr>
            <w:r w:rsidRPr="00D80DA3">
              <w:rPr>
                <w:rFonts w:asciiTheme="minorHAnsi" w:hAnsiTheme="minorHAnsi" w:cstheme="minorHAnsi"/>
                <w:b/>
                <w:sz w:val="20"/>
              </w:rPr>
              <w:t>Consorziata</w:t>
            </w:r>
            <w:r w:rsidRPr="00D80DA3">
              <w:rPr>
                <w:rFonts w:asciiTheme="minorHAnsi" w:hAnsiTheme="minorHAnsi" w:cstheme="minorHAnsi"/>
                <w:sz w:val="20"/>
              </w:rPr>
              <w:t xml:space="preserve"> per la quale il consorzio stabile concorre / esecutrice nell’ipotesi di partecipazione di cui all’art. 46, comma 1, </w:t>
            </w:r>
            <w:proofErr w:type="spellStart"/>
            <w:r w:rsidRPr="00D80DA3">
              <w:rPr>
                <w:rFonts w:asciiTheme="minorHAnsi" w:hAnsiTheme="minorHAnsi" w:cstheme="minorHAnsi"/>
                <w:sz w:val="20"/>
              </w:rPr>
              <w:t>lett</w:t>
            </w:r>
            <w:proofErr w:type="spellEnd"/>
            <w:r w:rsidRPr="00D80DA3">
              <w:rPr>
                <w:rFonts w:asciiTheme="minorHAnsi" w:hAnsiTheme="minorHAnsi" w:cstheme="minorHAnsi"/>
                <w:sz w:val="20"/>
              </w:rPr>
              <w:t xml:space="preserve">. f) del </w:t>
            </w:r>
            <w:proofErr w:type="spellStart"/>
            <w:proofErr w:type="gramStart"/>
            <w:r w:rsidRPr="00D80DA3">
              <w:rPr>
                <w:rFonts w:asciiTheme="minorHAnsi" w:hAnsiTheme="minorHAnsi" w:cstheme="minorHAnsi"/>
                <w:sz w:val="20"/>
              </w:rPr>
              <w:t>D.Lgs</w:t>
            </w:r>
            <w:proofErr w:type="gramEnd"/>
            <w:r w:rsidRPr="00D80DA3">
              <w:rPr>
                <w:rFonts w:asciiTheme="minorHAnsi" w:hAnsiTheme="minorHAnsi" w:cstheme="minorHAnsi"/>
                <w:sz w:val="20"/>
              </w:rPr>
              <w:t>.</w:t>
            </w:r>
            <w:proofErr w:type="spellEnd"/>
            <w:r w:rsidRPr="00D80DA3">
              <w:rPr>
                <w:rFonts w:asciiTheme="minorHAnsi" w:hAnsiTheme="minorHAnsi" w:cstheme="minorHAnsi"/>
                <w:sz w:val="20"/>
              </w:rPr>
              <w:t xml:space="preserve"> n. 50/2016.</w:t>
            </w:r>
          </w:p>
        </w:tc>
      </w:tr>
    </w:tbl>
    <w:p w14:paraId="62E75169" w14:textId="77777777" w:rsidR="00EC212D" w:rsidRDefault="00EC212D" w:rsidP="00EC212D">
      <w:pPr>
        <w:rPr>
          <w:rFonts w:asciiTheme="minorHAnsi" w:hAnsiTheme="minorHAnsi" w:cstheme="minorHAnsi"/>
          <w:b/>
          <w:color w:val="auto"/>
          <w:sz w:val="22"/>
        </w:rPr>
      </w:pPr>
    </w:p>
    <w:p w14:paraId="38C14646" w14:textId="77777777" w:rsidR="00B440A9" w:rsidRDefault="00B440A9" w:rsidP="00EC212D">
      <w:pPr>
        <w:rPr>
          <w:rFonts w:asciiTheme="minorHAnsi" w:hAnsiTheme="minorHAnsi" w:cstheme="minorHAnsi"/>
          <w:b/>
          <w:color w:val="auto"/>
          <w:sz w:val="22"/>
        </w:rPr>
      </w:pPr>
    </w:p>
    <w:p w14:paraId="7A1E6029" w14:textId="759F0D63" w:rsidR="00B440A9" w:rsidRDefault="00B440A9" w:rsidP="00EC212D">
      <w:pPr>
        <w:rPr>
          <w:rFonts w:asciiTheme="minorHAnsi" w:hAnsiTheme="minorHAnsi" w:cstheme="minorHAnsi"/>
          <w:b/>
          <w:color w:val="auto"/>
          <w:sz w:val="22"/>
        </w:rPr>
        <w:sectPr w:rsidR="00B440A9" w:rsidSect="004364F0">
          <w:footerReference w:type="default" r:id="rId8"/>
          <w:pgSz w:w="11906" w:h="16838"/>
          <w:pgMar w:top="993" w:right="707" w:bottom="1134" w:left="1134" w:header="708" w:footer="708" w:gutter="0"/>
          <w:cols w:space="708"/>
          <w:docGrid w:linePitch="360"/>
        </w:sectPr>
      </w:pPr>
    </w:p>
    <w:p w14:paraId="69DDAEEC" w14:textId="77777777" w:rsidR="006422DB" w:rsidRPr="00447771" w:rsidRDefault="006422DB" w:rsidP="006422DB">
      <w:pPr>
        <w:pStyle w:val="Paragrafoelenco"/>
        <w:numPr>
          <w:ilvl w:val="0"/>
          <w:numId w:val="26"/>
        </w:numPr>
        <w:spacing w:line="360" w:lineRule="auto"/>
        <w:jc w:val="both"/>
        <w:rPr>
          <w:rFonts w:asciiTheme="minorHAnsi" w:hAnsiTheme="minorHAnsi" w:cstheme="minorHAnsi"/>
          <w:b/>
          <w:color w:val="auto"/>
          <w:sz w:val="18"/>
        </w:rPr>
      </w:pPr>
      <w:r w:rsidRPr="00447771">
        <w:rPr>
          <w:rFonts w:asciiTheme="minorHAnsi" w:hAnsiTheme="minorHAnsi" w:cstheme="minorHAnsi"/>
          <w:b/>
          <w:color w:val="auto"/>
        </w:rPr>
        <w:lastRenderedPageBreak/>
        <w:t>DICHIARA le seguenti quote percentuali di esecuzione della progettazione/servizi con caratteristiche trasversali:</w:t>
      </w:r>
    </w:p>
    <w:p w14:paraId="1D061E36" w14:textId="77777777" w:rsidR="006422DB" w:rsidRDefault="006422DB" w:rsidP="006422DB">
      <w:pPr>
        <w:jc w:val="both"/>
        <w:rPr>
          <w:rFonts w:asciiTheme="minorHAnsi" w:hAnsiTheme="minorHAnsi" w:cstheme="minorHAnsi"/>
          <w:b/>
          <w:color w:val="auto"/>
          <w:sz w:val="20"/>
        </w:rPr>
      </w:pPr>
    </w:p>
    <w:p w14:paraId="08383FF8" w14:textId="76D32691" w:rsidR="00940787" w:rsidRPr="00447771" w:rsidRDefault="00940787" w:rsidP="00940787">
      <w:pPr>
        <w:jc w:val="both"/>
        <w:rPr>
          <w:rFonts w:asciiTheme="minorHAnsi" w:hAnsiTheme="minorHAnsi" w:cstheme="minorHAnsi"/>
          <w:b/>
          <w:color w:val="auto"/>
          <w:sz w:val="18"/>
        </w:rPr>
      </w:pPr>
      <w:r w:rsidRPr="00447771">
        <w:rPr>
          <w:rFonts w:asciiTheme="minorHAnsi" w:hAnsiTheme="minorHAnsi" w:cstheme="minorHAnsi"/>
          <w:b/>
          <w:color w:val="auto"/>
          <w:sz w:val="20"/>
        </w:rPr>
        <w:t>N.B.:  Verificare attentamente che i dati di seguito inseriti siano coerenti con quanto dichiarato dal concorrente nell’allegato 1_A.</w:t>
      </w:r>
    </w:p>
    <w:p w14:paraId="0A51888E" w14:textId="77777777" w:rsidR="006422DB" w:rsidRDefault="006422DB" w:rsidP="006422DB">
      <w:pPr>
        <w:jc w:val="both"/>
        <w:rPr>
          <w:rFonts w:asciiTheme="minorHAnsi" w:hAnsiTheme="minorHAnsi" w:cstheme="minorHAnsi"/>
          <w:b/>
          <w:color w:val="auto"/>
          <w:sz w:val="20"/>
        </w:rPr>
      </w:pPr>
    </w:p>
    <w:p w14:paraId="2F8B52C9" w14:textId="77777777" w:rsidR="006422DB" w:rsidRDefault="006422DB" w:rsidP="006422DB">
      <w:pPr>
        <w:rPr>
          <w:rFonts w:asciiTheme="minorHAnsi" w:hAnsiTheme="minorHAnsi" w:cstheme="minorHAnsi"/>
          <w:b/>
          <w:color w:val="auto"/>
          <w:sz w:val="20"/>
        </w:rPr>
      </w:pPr>
    </w:p>
    <w:p w14:paraId="0EF3AB42" w14:textId="77777777" w:rsidR="006422DB" w:rsidRDefault="006422DB" w:rsidP="006422DB">
      <w:pPr>
        <w:rPr>
          <w:rFonts w:asciiTheme="minorHAnsi" w:hAnsiTheme="minorHAnsi" w:cstheme="minorHAnsi"/>
          <w:b/>
          <w:color w:val="auto"/>
          <w:sz w:val="20"/>
        </w:rPr>
      </w:pPr>
    </w:p>
    <w:tbl>
      <w:tblPr>
        <w:tblpPr w:leftFromText="141" w:rightFromText="141" w:vertAnchor="page" w:horzAnchor="margin" w:tblpXSpec="center" w:tblpY="2653"/>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775"/>
        <w:gridCol w:w="1317"/>
        <w:gridCol w:w="1303"/>
        <w:gridCol w:w="1303"/>
        <w:gridCol w:w="1414"/>
        <w:gridCol w:w="1679"/>
        <w:gridCol w:w="1323"/>
        <w:gridCol w:w="1444"/>
        <w:gridCol w:w="1573"/>
        <w:gridCol w:w="1570"/>
      </w:tblGrid>
      <w:tr w:rsidR="00DE4E84" w:rsidRPr="009B302A" w14:paraId="536276E8" w14:textId="77777777" w:rsidTr="00796F99">
        <w:trPr>
          <w:cantSplit/>
          <w:trHeight w:val="540"/>
          <w:jc w:val="center"/>
        </w:trPr>
        <w:tc>
          <w:tcPr>
            <w:tcW w:w="5000" w:type="pct"/>
            <w:gridSpan w:val="10"/>
            <w:shd w:val="clear" w:color="auto" w:fill="FFFFFF" w:themeFill="background1"/>
            <w:vAlign w:val="center"/>
          </w:tcPr>
          <w:p w14:paraId="36FAECFD" w14:textId="77777777" w:rsidR="00DE4E84" w:rsidRPr="00447771" w:rsidRDefault="00DE4E84" w:rsidP="00796F99">
            <w:pPr>
              <w:keepNext/>
              <w:jc w:val="center"/>
              <w:rPr>
                <w:rFonts w:asciiTheme="minorHAnsi" w:hAnsiTheme="minorHAnsi" w:cstheme="minorHAnsi"/>
                <w:b/>
                <w:color w:val="auto"/>
                <w:sz w:val="20"/>
                <w:szCs w:val="18"/>
              </w:rPr>
            </w:pPr>
            <w:r w:rsidRPr="00447771">
              <w:rPr>
                <w:rFonts w:asciiTheme="minorHAnsi" w:hAnsiTheme="minorHAnsi" w:cstheme="minorHAnsi"/>
                <w:b/>
                <w:color w:val="auto"/>
                <w:sz w:val="20"/>
                <w:szCs w:val="18"/>
              </w:rPr>
              <w:t>QUOTE % DI ESECUZIONE</w:t>
            </w:r>
          </w:p>
        </w:tc>
      </w:tr>
      <w:tr w:rsidR="00DE4E84" w:rsidRPr="009B302A" w14:paraId="208E7175" w14:textId="77777777" w:rsidTr="00796F99">
        <w:trPr>
          <w:cantSplit/>
          <w:trHeight w:val="540"/>
          <w:jc w:val="center"/>
        </w:trPr>
        <w:tc>
          <w:tcPr>
            <w:tcW w:w="604" w:type="pct"/>
            <w:vMerge w:val="restart"/>
            <w:shd w:val="clear" w:color="auto" w:fill="FFFFFF"/>
            <w:vAlign w:val="center"/>
          </w:tcPr>
          <w:p w14:paraId="037889B0" w14:textId="77777777" w:rsidR="00DE4E84" w:rsidRPr="009B302A" w:rsidRDefault="00DE4E84" w:rsidP="00796F99">
            <w:pPr>
              <w:keepNext/>
              <w:jc w:val="center"/>
              <w:rPr>
                <w:rFonts w:asciiTheme="minorHAnsi" w:hAnsiTheme="minorHAnsi" w:cstheme="minorHAnsi"/>
                <w:b/>
                <w:color w:val="auto"/>
                <w:sz w:val="18"/>
                <w:szCs w:val="18"/>
              </w:rPr>
            </w:pPr>
            <w:bookmarkStart w:id="5" w:name="_Hlk63673577"/>
            <w:r w:rsidRPr="009B302A">
              <w:rPr>
                <w:rFonts w:asciiTheme="minorHAnsi" w:hAnsiTheme="minorHAnsi" w:cstheme="minorHAnsi"/>
                <w:b/>
                <w:color w:val="auto"/>
                <w:sz w:val="18"/>
                <w:szCs w:val="18"/>
              </w:rPr>
              <w:t xml:space="preserve">Denominazione </w:t>
            </w:r>
          </w:p>
        </w:tc>
        <w:tc>
          <w:tcPr>
            <w:tcW w:w="448" w:type="pct"/>
            <w:vMerge w:val="restart"/>
            <w:shd w:val="clear" w:color="auto" w:fill="D9D9D9" w:themeFill="background1" w:themeFillShade="D9"/>
            <w:vAlign w:val="center"/>
          </w:tcPr>
          <w:p w14:paraId="4246CB87" w14:textId="77777777" w:rsidR="00DE4E84" w:rsidRPr="007F5734" w:rsidRDefault="00DE4E84" w:rsidP="00796F99">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30FAC26D" w14:textId="3E82332B" w:rsidR="00DE4E84" w:rsidRPr="007F5734" w:rsidRDefault="003B3441" w:rsidP="00796F99">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43" w:type="pct"/>
            <w:vMerge w:val="restart"/>
            <w:shd w:val="clear" w:color="auto" w:fill="D9D9D9" w:themeFill="background1" w:themeFillShade="D9"/>
            <w:vAlign w:val="center"/>
          </w:tcPr>
          <w:p w14:paraId="1DF3BAE9" w14:textId="77777777" w:rsidR="003B3441" w:rsidRPr="007F5734" w:rsidRDefault="003B3441" w:rsidP="003B3441">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1ABA62CC" w14:textId="2A564D45" w:rsidR="00DE4E84" w:rsidRPr="007F5734" w:rsidRDefault="003B3441" w:rsidP="003B3441">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43" w:type="pct"/>
            <w:vMerge w:val="restart"/>
            <w:shd w:val="clear" w:color="auto" w:fill="D9D9D9" w:themeFill="background1" w:themeFillShade="D9"/>
            <w:vAlign w:val="center"/>
          </w:tcPr>
          <w:p w14:paraId="48271FAE" w14:textId="77777777" w:rsidR="003B3441" w:rsidRPr="007F5734" w:rsidRDefault="003B3441" w:rsidP="003B3441">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1D37333B" w14:textId="1FF74316" w:rsidR="00DE4E84" w:rsidRPr="007F5734" w:rsidRDefault="003B3441" w:rsidP="003B3441">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81" w:type="pct"/>
            <w:vMerge w:val="restart"/>
            <w:shd w:val="clear" w:color="auto" w:fill="D9D9D9" w:themeFill="background1" w:themeFillShade="D9"/>
            <w:vAlign w:val="center"/>
          </w:tcPr>
          <w:p w14:paraId="71F2F04E" w14:textId="77777777" w:rsidR="003B3441" w:rsidRPr="007F5734" w:rsidRDefault="003B3441" w:rsidP="003B3441">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67063511" w14:textId="0FF9E76F" w:rsidR="00DE4E84" w:rsidRPr="007F5734" w:rsidRDefault="003B3441" w:rsidP="003B3441">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571" w:type="pct"/>
            <w:vMerge w:val="restart"/>
            <w:shd w:val="clear" w:color="auto" w:fill="D9D9D9" w:themeFill="background1" w:themeFillShade="D9"/>
            <w:vAlign w:val="center"/>
          </w:tcPr>
          <w:p w14:paraId="3612A90A" w14:textId="77777777" w:rsidR="003B3441" w:rsidRPr="007F5734" w:rsidRDefault="003B3441" w:rsidP="003B3441">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402E2F12" w14:textId="04EBAAD9" w:rsidR="00DE4E84" w:rsidRPr="007F5734" w:rsidRDefault="003B3441" w:rsidP="003B3441">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50" w:type="pct"/>
            <w:vMerge w:val="restart"/>
            <w:shd w:val="clear" w:color="auto" w:fill="D9D9D9" w:themeFill="background1" w:themeFillShade="D9"/>
            <w:vAlign w:val="center"/>
          </w:tcPr>
          <w:p w14:paraId="5D7ADBBC" w14:textId="77777777" w:rsidR="003B3441" w:rsidRPr="007F5734" w:rsidRDefault="003B3441" w:rsidP="003B3441">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49E43BEA" w14:textId="4D4CB01C" w:rsidR="00DE4E84" w:rsidRPr="007F5734" w:rsidRDefault="003B3441" w:rsidP="003B3441">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1560" w:type="pct"/>
            <w:gridSpan w:val="3"/>
            <w:shd w:val="clear" w:color="auto" w:fill="B8CCE4" w:themeFill="accent1" w:themeFillTint="66"/>
            <w:vAlign w:val="center"/>
          </w:tcPr>
          <w:p w14:paraId="53DB5666" w14:textId="77777777" w:rsidR="00DE4E84" w:rsidRPr="009B302A" w:rsidRDefault="00DE4E84" w:rsidP="00796F99">
            <w:pPr>
              <w:keepNext/>
              <w:jc w:val="center"/>
              <w:rPr>
                <w:rFonts w:asciiTheme="minorHAnsi" w:hAnsiTheme="minorHAnsi" w:cstheme="minorHAnsi"/>
                <w:b/>
                <w:color w:val="auto"/>
                <w:sz w:val="16"/>
                <w:szCs w:val="16"/>
              </w:rPr>
            </w:pPr>
            <w:r w:rsidRPr="009B302A">
              <w:rPr>
                <w:rFonts w:asciiTheme="minorHAnsi" w:hAnsiTheme="minorHAnsi" w:cstheme="minorHAnsi"/>
                <w:b/>
                <w:color w:val="auto"/>
                <w:sz w:val="18"/>
                <w:szCs w:val="18"/>
              </w:rPr>
              <w:t>Prestazioni di servizi con caratteristiche trasversali (cioè riferibili a più categorie):</w:t>
            </w:r>
          </w:p>
        </w:tc>
      </w:tr>
      <w:tr w:rsidR="00DE4E84" w:rsidRPr="009B302A" w14:paraId="72C1BA7D" w14:textId="77777777" w:rsidTr="00796F99">
        <w:trPr>
          <w:cantSplit/>
          <w:trHeight w:val="540"/>
          <w:jc w:val="center"/>
        </w:trPr>
        <w:tc>
          <w:tcPr>
            <w:tcW w:w="604" w:type="pct"/>
            <w:vMerge/>
            <w:shd w:val="clear" w:color="auto" w:fill="FFFFFF"/>
            <w:vAlign w:val="center"/>
          </w:tcPr>
          <w:p w14:paraId="13A34649" w14:textId="77777777" w:rsidR="00DE4E84" w:rsidRPr="009B302A" w:rsidRDefault="00DE4E84" w:rsidP="00796F99">
            <w:pPr>
              <w:keepNext/>
              <w:jc w:val="center"/>
              <w:rPr>
                <w:rFonts w:asciiTheme="minorHAnsi" w:hAnsiTheme="minorHAnsi" w:cstheme="minorHAnsi"/>
                <w:b/>
                <w:color w:val="auto"/>
                <w:sz w:val="18"/>
                <w:szCs w:val="18"/>
              </w:rPr>
            </w:pPr>
          </w:p>
        </w:tc>
        <w:tc>
          <w:tcPr>
            <w:tcW w:w="448" w:type="pct"/>
            <w:vMerge/>
            <w:shd w:val="clear" w:color="auto" w:fill="D9D9D9" w:themeFill="background1" w:themeFillShade="D9"/>
            <w:vAlign w:val="center"/>
          </w:tcPr>
          <w:p w14:paraId="79CC1B82" w14:textId="77777777" w:rsidR="00DE4E84" w:rsidRPr="009B302A" w:rsidRDefault="00DE4E84" w:rsidP="00796F99">
            <w:pPr>
              <w:keepNext/>
              <w:jc w:val="center"/>
              <w:rPr>
                <w:rFonts w:asciiTheme="minorHAnsi" w:hAnsiTheme="minorHAnsi" w:cstheme="minorHAnsi"/>
                <w:b/>
                <w:color w:val="auto"/>
                <w:sz w:val="18"/>
                <w:szCs w:val="18"/>
              </w:rPr>
            </w:pPr>
          </w:p>
        </w:tc>
        <w:tc>
          <w:tcPr>
            <w:tcW w:w="443" w:type="pct"/>
            <w:vMerge/>
            <w:shd w:val="clear" w:color="auto" w:fill="D9D9D9" w:themeFill="background1" w:themeFillShade="D9"/>
            <w:vAlign w:val="center"/>
          </w:tcPr>
          <w:p w14:paraId="264844E3" w14:textId="77777777" w:rsidR="00DE4E84" w:rsidRPr="009B302A" w:rsidRDefault="00DE4E84" w:rsidP="00796F99">
            <w:pPr>
              <w:keepNext/>
              <w:jc w:val="center"/>
              <w:rPr>
                <w:rFonts w:asciiTheme="minorHAnsi" w:hAnsiTheme="minorHAnsi" w:cstheme="minorHAnsi"/>
                <w:b/>
                <w:color w:val="auto"/>
                <w:sz w:val="18"/>
                <w:szCs w:val="18"/>
              </w:rPr>
            </w:pPr>
          </w:p>
        </w:tc>
        <w:tc>
          <w:tcPr>
            <w:tcW w:w="443" w:type="pct"/>
            <w:vMerge/>
            <w:shd w:val="clear" w:color="auto" w:fill="D9D9D9" w:themeFill="background1" w:themeFillShade="D9"/>
            <w:vAlign w:val="center"/>
          </w:tcPr>
          <w:p w14:paraId="3D877947" w14:textId="77777777" w:rsidR="00DE4E84" w:rsidRPr="009B302A" w:rsidRDefault="00DE4E84" w:rsidP="00796F99">
            <w:pPr>
              <w:keepNext/>
              <w:jc w:val="center"/>
              <w:rPr>
                <w:rFonts w:asciiTheme="minorHAnsi" w:hAnsiTheme="minorHAnsi" w:cstheme="minorHAnsi"/>
                <w:b/>
                <w:color w:val="auto"/>
                <w:sz w:val="18"/>
                <w:szCs w:val="18"/>
              </w:rPr>
            </w:pPr>
          </w:p>
        </w:tc>
        <w:tc>
          <w:tcPr>
            <w:tcW w:w="481" w:type="pct"/>
            <w:vMerge/>
            <w:shd w:val="clear" w:color="auto" w:fill="D9D9D9" w:themeFill="background1" w:themeFillShade="D9"/>
            <w:vAlign w:val="center"/>
          </w:tcPr>
          <w:p w14:paraId="11447735" w14:textId="77777777" w:rsidR="00DE4E84" w:rsidRPr="00C62678" w:rsidRDefault="00DE4E84" w:rsidP="00796F99">
            <w:pPr>
              <w:keepNext/>
              <w:jc w:val="center"/>
              <w:rPr>
                <w:rFonts w:asciiTheme="minorHAnsi" w:hAnsiTheme="minorHAnsi" w:cstheme="minorHAnsi"/>
                <w:b/>
                <w:color w:val="auto"/>
                <w:sz w:val="16"/>
                <w:szCs w:val="16"/>
              </w:rPr>
            </w:pPr>
          </w:p>
        </w:tc>
        <w:tc>
          <w:tcPr>
            <w:tcW w:w="571" w:type="pct"/>
            <w:vMerge/>
            <w:shd w:val="clear" w:color="auto" w:fill="D9D9D9" w:themeFill="background1" w:themeFillShade="D9"/>
            <w:vAlign w:val="center"/>
          </w:tcPr>
          <w:p w14:paraId="0A9DDAA3" w14:textId="77777777" w:rsidR="00DE4E84" w:rsidRPr="009B302A" w:rsidRDefault="00DE4E84" w:rsidP="00796F99">
            <w:pPr>
              <w:keepNext/>
              <w:jc w:val="center"/>
              <w:rPr>
                <w:rFonts w:asciiTheme="minorHAnsi" w:hAnsiTheme="minorHAnsi" w:cstheme="minorHAnsi"/>
                <w:b/>
                <w:color w:val="auto"/>
                <w:sz w:val="18"/>
                <w:szCs w:val="18"/>
              </w:rPr>
            </w:pPr>
          </w:p>
        </w:tc>
        <w:tc>
          <w:tcPr>
            <w:tcW w:w="450" w:type="pct"/>
            <w:vMerge/>
            <w:shd w:val="clear" w:color="auto" w:fill="D9D9D9" w:themeFill="background1" w:themeFillShade="D9"/>
            <w:vAlign w:val="center"/>
          </w:tcPr>
          <w:p w14:paraId="64D96366" w14:textId="77777777" w:rsidR="00DE4E84" w:rsidRPr="009B302A" w:rsidRDefault="00DE4E84" w:rsidP="00796F99">
            <w:pPr>
              <w:keepNext/>
              <w:jc w:val="center"/>
              <w:rPr>
                <w:rFonts w:asciiTheme="minorHAnsi" w:hAnsiTheme="minorHAnsi" w:cstheme="minorHAnsi"/>
                <w:b/>
                <w:color w:val="auto"/>
                <w:sz w:val="18"/>
                <w:szCs w:val="18"/>
              </w:rPr>
            </w:pPr>
          </w:p>
        </w:tc>
        <w:tc>
          <w:tcPr>
            <w:tcW w:w="491" w:type="pct"/>
            <w:shd w:val="clear" w:color="auto" w:fill="B8CCE4" w:themeFill="accent1" w:themeFillTint="66"/>
            <w:vAlign w:val="center"/>
          </w:tcPr>
          <w:p w14:paraId="02C72523"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Coordinamento sicurezza in fase di progettazione</w:t>
            </w:r>
          </w:p>
        </w:tc>
        <w:tc>
          <w:tcPr>
            <w:tcW w:w="535" w:type="pct"/>
            <w:shd w:val="clear" w:color="auto" w:fill="B8CCE4" w:themeFill="accent1" w:themeFillTint="66"/>
            <w:vAlign w:val="center"/>
          </w:tcPr>
          <w:p w14:paraId="2CE86477"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Intervento in materia Antincendio</w:t>
            </w:r>
          </w:p>
        </w:tc>
        <w:tc>
          <w:tcPr>
            <w:tcW w:w="534" w:type="pct"/>
            <w:shd w:val="clear" w:color="auto" w:fill="B8CCE4" w:themeFill="accent1" w:themeFillTint="66"/>
            <w:vAlign w:val="center"/>
          </w:tcPr>
          <w:p w14:paraId="6A62FE46" w14:textId="77777777" w:rsidR="00DE4E84" w:rsidRPr="00D34555" w:rsidRDefault="00DE4E84" w:rsidP="00796F99">
            <w:pPr>
              <w:keepNext/>
              <w:jc w:val="center"/>
              <w:rPr>
                <w:rFonts w:asciiTheme="minorHAnsi" w:hAnsiTheme="minorHAnsi" w:cstheme="minorHAnsi"/>
                <w:b/>
                <w:color w:val="auto"/>
                <w:sz w:val="20"/>
              </w:rPr>
            </w:pPr>
            <w:r w:rsidRPr="009B302A">
              <w:rPr>
                <w:rFonts w:asciiTheme="minorHAnsi" w:hAnsiTheme="minorHAnsi" w:cstheme="minorHAnsi"/>
                <w:b/>
                <w:color w:val="auto"/>
                <w:sz w:val="18"/>
                <w:szCs w:val="18"/>
              </w:rPr>
              <w:t>Intervento in materia di Acustica</w:t>
            </w:r>
          </w:p>
        </w:tc>
      </w:tr>
      <w:tr w:rsidR="00DE4E84" w:rsidRPr="009B302A" w14:paraId="3274966E" w14:textId="77777777" w:rsidTr="00796F99">
        <w:trPr>
          <w:cantSplit/>
          <w:trHeight w:val="409"/>
          <w:jc w:val="center"/>
        </w:trPr>
        <w:tc>
          <w:tcPr>
            <w:tcW w:w="604" w:type="pct"/>
            <w:shd w:val="clear" w:color="auto" w:fill="FFFFFF"/>
            <w:vAlign w:val="center"/>
          </w:tcPr>
          <w:p w14:paraId="0D1C3F4E"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0FB54A69"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83529892"/>
                <w:placeholder>
                  <w:docPart w:val="158CE58341DD4788A7C5F56331243B05"/>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shd w:val="clear" w:color="auto" w:fill="auto"/>
            <w:vAlign w:val="center"/>
          </w:tcPr>
          <w:p w14:paraId="38F46507"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836729338"/>
                <w:placeholder>
                  <w:docPart w:val="9773A989ED9443C280FE5EF8F29CF444"/>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vAlign w:val="center"/>
          </w:tcPr>
          <w:p w14:paraId="12D490F1"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70888277"/>
                <w:placeholder>
                  <w:docPart w:val="E9967694317C498DBD1CB78156195CF9"/>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81" w:type="pct"/>
            <w:vAlign w:val="center"/>
          </w:tcPr>
          <w:p w14:paraId="7FC92764" w14:textId="77777777" w:rsidR="00DE4E84" w:rsidRPr="00C62678" w:rsidRDefault="0009351E" w:rsidP="00796F99">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1735927660"/>
                <w:placeholder>
                  <w:docPart w:val="C7F4D80B0A944EFC846A96165075FDD9"/>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71" w:type="pct"/>
            <w:shd w:val="clear" w:color="auto" w:fill="auto"/>
            <w:vAlign w:val="center"/>
          </w:tcPr>
          <w:p w14:paraId="62F93038"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32004699"/>
                <w:placeholder>
                  <w:docPart w:val="B94A0210A37B42BAB443F6F148A3BF56"/>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50" w:type="pct"/>
            <w:shd w:val="clear" w:color="auto" w:fill="auto"/>
            <w:vAlign w:val="center"/>
          </w:tcPr>
          <w:p w14:paraId="0CBBCF28" w14:textId="77777777" w:rsidR="00DE4E84" w:rsidRPr="009B302A" w:rsidRDefault="0009351E" w:rsidP="00796F99">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232399230"/>
                <w:placeholder>
                  <w:docPart w:val="810310A7047E4573B615E1423F897ECA"/>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91" w:type="pct"/>
            <w:vAlign w:val="center"/>
          </w:tcPr>
          <w:p w14:paraId="1C06D9D8"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07622809"/>
                <w:placeholder>
                  <w:docPart w:val="29163F3A3AC048B89F9559A27403D4FE"/>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5" w:type="pct"/>
            <w:vAlign w:val="center"/>
          </w:tcPr>
          <w:p w14:paraId="4DE002AB"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95987758"/>
                <w:placeholder>
                  <w:docPart w:val="13AF5C1F38EF42AE9D7CE17012F8E8CF"/>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4" w:type="pct"/>
            <w:vAlign w:val="center"/>
          </w:tcPr>
          <w:p w14:paraId="25D333BD"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96715197"/>
                <w:placeholder>
                  <w:docPart w:val="EB0EF3B770D8439C903CB7DF5F6F0CED"/>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r>
      <w:tr w:rsidR="00DE4E84" w:rsidRPr="009B302A" w14:paraId="32B7C5E8" w14:textId="77777777" w:rsidTr="00796F99">
        <w:trPr>
          <w:cantSplit/>
          <w:trHeight w:val="409"/>
          <w:jc w:val="center"/>
        </w:trPr>
        <w:tc>
          <w:tcPr>
            <w:tcW w:w="604" w:type="pct"/>
            <w:shd w:val="clear" w:color="auto" w:fill="FFFFFF"/>
            <w:vAlign w:val="center"/>
          </w:tcPr>
          <w:p w14:paraId="3DBBB95A"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65C27ECB"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545901310"/>
                <w:placeholder>
                  <w:docPart w:val="5C22ABEBF3E84E54A65973142FB1AE21"/>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shd w:val="clear" w:color="auto" w:fill="auto"/>
            <w:vAlign w:val="center"/>
          </w:tcPr>
          <w:p w14:paraId="71872E6D"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742467350"/>
                <w:placeholder>
                  <w:docPart w:val="6DF34DED5BBD4112AFEFF7521CA1F64F"/>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vAlign w:val="center"/>
          </w:tcPr>
          <w:p w14:paraId="6A0CEF06"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15659698"/>
                <w:placeholder>
                  <w:docPart w:val="EBB3916FA50D45F78B63095DA772A2DB"/>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81" w:type="pct"/>
            <w:vAlign w:val="center"/>
          </w:tcPr>
          <w:p w14:paraId="0D3ABAE2" w14:textId="77777777" w:rsidR="00DE4E84" w:rsidRPr="00C62678" w:rsidRDefault="0009351E" w:rsidP="00796F99">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1439062883"/>
                <w:placeholder>
                  <w:docPart w:val="63D6F44101D04CBC88C99D43C2F09066"/>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71" w:type="pct"/>
            <w:shd w:val="clear" w:color="auto" w:fill="auto"/>
            <w:vAlign w:val="center"/>
          </w:tcPr>
          <w:p w14:paraId="212033B0"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08767651"/>
                <w:placeholder>
                  <w:docPart w:val="B75199FEF5104B2395DEF619693A0AEE"/>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50" w:type="pct"/>
            <w:shd w:val="clear" w:color="auto" w:fill="auto"/>
            <w:vAlign w:val="center"/>
          </w:tcPr>
          <w:p w14:paraId="6B6BBAA1" w14:textId="77777777" w:rsidR="00DE4E84" w:rsidRPr="009B302A" w:rsidRDefault="0009351E" w:rsidP="00796F99">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609363860"/>
                <w:placeholder>
                  <w:docPart w:val="1361D39BD1F640319D12AE0415C88485"/>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91" w:type="pct"/>
            <w:vAlign w:val="center"/>
          </w:tcPr>
          <w:p w14:paraId="1EE3AE92"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78735355"/>
                <w:placeholder>
                  <w:docPart w:val="442164DCAB784D4A8462855CCF135D52"/>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5" w:type="pct"/>
            <w:vAlign w:val="center"/>
          </w:tcPr>
          <w:p w14:paraId="1FACE916"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650095139"/>
                <w:placeholder>
                  <w:docPart w:val="98EF955D9C5149AF995014A83477671F"/>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4" w:type="pct"/>
            <w:vAlign w:val="center"/>
          </w:tcPr>
          <w:p w14:paraId="4776C6DC"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872304876"/>
                <w:placeholder>
                  <w:docPart w:val="D8A07E365B9049139258FF5811AAF0B9"/>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r>
      <w:tr w:rsidR="00DE4E84" w:rsidRPr="009B302A" w14:paraId="41D75F8E" w14:textId="77777777" w:rsidTr="00796F99">
        <w:trPr>
          <w:cantSplit/>
          <w:trHeight w:val="409"/>
          <w:jc w:val="center"/>
        </w:trPr>
        <w:tc>
          <w:tcPr>
            <w:tcW w:w="604" w:type="pct"/>
            <w:shd w:val="clear" w:color="auto" w:fill="FFFFFF"/>
            <w:vAlign w:val="center"/>
          </w:tcPr>
          <w:p w14:paraId="4F3022E8"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04B7FF05"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68378304"/>
                <w:placeholder>
                  <w:docPart w:val="B3949623824149F4858B839B27783EE6"/>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shd w:val="clear" w:color="auto" w:fill="auto"/>
            <w:vAlign w:val="center"/>
          </w:tcPr>
          <w:p w14:paraId="21BF030A"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60701283"/>
                <w:placeholder>
                  <w:docPart w:val="B8F008C063824C6F884B445EDF97B4A7"/>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vAlign w:val="center"/>
          </w:tcPr>
          <w:p w14:paraId="37E44E28"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89427512"/>
                <w:placeholder>
                  <w:docPart w:val="3B11745400964BE7A78930A0E7FB3BF2"/>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81" w:type="pct"/>
            <w:vAlign w:val="center"/>
          </w:tcPr>
          <w:p w14:paraId="4C971EDC" w14:textId="77777777" w:rsidR="00DE4E84" w:rsidRPr="00C62678" w:rsidRDefault="0009351E" w:rsidP="00796F99">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651566262"/>
                <w:placeholder>
                  <w:docPart w:val="ECCCCC85A984417299F1A60C7165CEC8"/>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71" w:type="pct"/>
            <w:shd w:val="clear" w:color="auto" w:fill="auto"/>
            <w:vAlign w:val="center"/>
          </w:tcPr>
          <w:p w14:paraId="5C87BEF4"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31177239"/>
                <w:placeholder>
                  <w:docPart w:val="71591FD192CC4A23846C22364A7775C1"/>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50" w:type="pct"/>
            <w:shd w:val="clear" w:color="auto" w:fill="auto"/>
            <w:vAlign w:val="center"/>
          </w:tcPr>
          <w:p w14:paraId="5EB57918" w14:textId="77777777" w:rsidR="00DE4E84" w:rsidRPr="009B302A" w:rsidRDefault="0009351E" w:rsidP="00796F99">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1786880476"/>
                <w:placeholder>
                  <w:docPart w:val="30583591D9D14DBAB73398B8C3489544"/>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91" w:type="pct"/>
            <w:vAlign w:val="center"/>
          </w:tcPr>
          <w:p w14:paraId="72F3817B"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11326951"/>
                <w:placeholder>
                  <w:docPart w:val="0BF30E821FA54DC2A4A2E90B6938A0F5"/>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5" w:type="pct"/>
            <w:vAlign w:val="center"/>
          </w:tcPr>
          <w:p w14:paraId="02BB3DE1"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971674773"/>
                <w:placeholder>
                  <w:docPart w:val="2BA9AFB77D244C1B9384316BE8E6B9E4"/>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4" w:type="pct"/>
            <w:vAlign w:val="center"/>
          </w:tcPr>
          <w:p w14:paraId="64418D52"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82701845"/>
                <w:placeholder>
                  <w:docPart w:val="8965F1A71C39407F8F46046BCB8AB4B6"/>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r>
      <w:tr w:rsidR="00DE4E84" w:rsidRPr="009B302A" w14:paraId="20BB2296" w14:textId="77777777" w:rsidTr="00796F99">
        <w:trPr>
          <w:cantSplit/>
          <w:trHeight w:val="409"/>
          <w:jc w:val="center"/>
        </w:trPr>
        <w:tc>
          <w:tcPr>
            <w:tcW w:w="604" w:type="pct"/>
            <w:shd w:val="clear" w:color="auto" w:fill="FFFFFF"/>
            <w:vAlign w:val="center"/>
          </w:tcPr>
          <w:p w14:paraId="7E79901E"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189ABE52"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42765983"/>
                <w:placeholder>
                  <w:docPart w:val="FD204998D417453C880F4CF4ABEAADB0"/>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shd w:val="clear" w:color="auto" w:fill="auto"/>
            <w:vAlign w:val="center"/>
          </w:tcPr>
          <w:p w14:paraId="0384072A"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4477383"/>
                <w:placeholder>
                  <w:docPart w:val="D3094C3C0477457AB8AE51628D0799D4"/>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vAlign w:val="center"/>
          </w:tcPr>
          <w:p w14:paraId="7B1392A6"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699856272"/>
                <w:placeholder>
                  <w:docPart w:val="A8C217F8C5A74DB7A9A4B6B09259F17F"/>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81" w:type="pct"/>
            <w:vAlign w:val="center"/>
          </w:tcPr>
          <w:p w14:paraId="38EDD394"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29406518"/>
                <w:placeholder>
                  <w:docPart w:val="CE5170BF819C473FBD2160544BDAE1A8"/>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71" w:type="pct"/>
            <w:shd w:val="clear" w:color="auto" w:fill="auto"/>
            <w:vAlign w:val="center"/>
          </w:tcPr>
          <w:p w14:paraId="16DAB68D"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68456572"/>
                <w:placeholder>
                  <w:docPart w:val="9BDB656921B149EC9EBEB5FC4F3CC311"/>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50" w:type="pct"/>
            <w:shd w:val="clear" w:color="auto" w:fill="auto"/>
            <w:vAlign w:val="center"/>
          </w:tcPr>
          <w:p w14:paraId="5F99F445"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6057003"/>
                <w:placeholder>
                  <w:docPart w:val="5B6F7494CD954388B4A527D9E3535417"/>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91" w:type="pct"/>
            <w:vAlign w:val="center"/>
          </w:tcPr>
          <w:p w14:paraId="303CEBFC"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49367611"/>
                <w:placeholder>
                  <w:docPart w:val="FDBABDCD2D4541FDB464DCAEF7120412"/>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5" w:type="pct"/>
            <w:vAlign w:val="center"/>
          </w:tcPr>
          <w:p w14:paraId="2C35F21F"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911698088"/>
                <w:placeholder>
                  <w:docPart w:val="9D6C2F22D6724A12AC4D7034BC0A6B1C"/>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4" w:type="pct"/>
            <w:vAlign w:val="center"/>
          </w:tcPr>
          <w:p w14:paraId="2C96655B" w14:textId="77777777" w:rsidR="00DE4E84"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756939081"/>
                <w:placeholder>
                  <w:docPart w:val="A0915AA5522C4A9CAC240667120E354A"/>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r>
      <w:tr w:rsidR="00DE4E84" w:rsidRPr="009B302A" w14:paraId="024C5400" w14:textId="77777777" w:rsidTr="00796F99">
        <w:trPr>
          <w:cantSplit/>
          <w:trHeight w:val="409"/>
          <w:jc w:val="center"/>
        </w:trPr>
        <w:tc>
          <w:tcPr>
            <w:tcW w:w="604" w:type="pct"/>
            <w:shd w:val="clear" w:color="auto" w:fill="FFFFFF"/>
            <w:vAlign w:val="center"/>
          </w:tcPr>
          <w:p w14:paraId="462A95C1"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6ABFEEF8"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907923"/>
                <w:placeholder>
                  <w:docPart w:val="AEBB944825F54A7DB962F588E56D9C94"/>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shd w:val="clear" w:color="auto" w:fill="auto"/>
            <w:vAlign w:val="center"/>
          </w:tcPr>
          <w:p w14:paraId="603F8279"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655146235"/>
                <w:placeholder>
                  <w:docPart w:val="585FC2A44F8743F0A0B3D8250FD46F83"/>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43" w:type="pct"/>
            <w:vAlign w:val="center"/>
          </w:tcPr>
          <w:p w14:paraId="7F7D48C0"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49600315"/>
                <w:placeholder>
                  <w:docPart w:val="F55024569D76420E92F2FCEEB72B7FCA"/>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81" w:type="pct"/>
            <w:vAlign w:val="center"/>
          </w:tcPr>
          <w:p w14:paraId="045CE411" w14:textId="77777777" w:rsidR="00DE4E84" w:rsidRPr="00C62678" w:rsidRDefault="0009351E" w:rsidP="00796F99">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232207804"/>
                <w:placeholder>
                  <w:docPart w:val="95FEE206516947BB8248CAB0131BA6BC"/>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71" w:type="pct"/>
            <w:shd w:val="clear" w:color="auto" w:fill="auto"/>
            <w:vAlign w:val="center"/>
          </w:tcPr>
          <w:p w14:paraId="7AA60C75"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99178352"/>
                <w:placeholder>
                  <w:docPart w:val="9943A7E32761494CB94772D269C78267"/>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50" w:type="pct"/>
            <w:shd w:val="clear" w:color="auto" w:fill="auto"/>
            <w:vAlign w:val="center"/>
          </w:tcPr>
          <w:p w14:paraId="4F38CBC1" w14:textId="77777777" w:rsidR="00DE4E84" w:rsidRPr="009B302A" w:rsidRDefault="0009351E" w:rsidP="00796F99">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1090234531"/>
                <w:placeholder>
                  <w:docPart w:val="D490ADDBF3084AB298C0262512E9F50C"/>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491" w:type="pct"/>
            <w:vAlign w:val="center"/>
          </w:tcPr>
          <w:p w14:paraId="50ED90A4"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248648151"/>
                <w:placeholder>
                  <w:docPart w:val="80F4E8617A8646B08B3E14F0A37C376C"/>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5" w:type="pct"/>
            <w:vAlign w:val="center"/>
          </w:tcPr>
          <w:p w14:paraId="44D2C223"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11771860"/>
                <w:placeholder>
                  <w:docPart w:val="75C439A127C44C898E0D079DF28723B4"/>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c>
          <w:tcPr>
            <w:tcW w:w="534" w:type="pct"/>
            <w:vAlign w:val="center"/>
          </w:tcPr>
          <w:p w14:paraId="646E9B65" w14:textId="77777777" w:rsidR="00DE4E84" w:rsidRPr="009B302A" w:rsidRDefault="0009351E" w:rsidP="00796F99">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9233266"/>
                <w:placeholder>
                  <w:docPart w:val="FAE90682E8274513B4BF9BDF269593F1"/>
                </w:placeholder>
                <w:text/>
              </w:sdtPr>
              <w:sdtEndPr/>
              <w:sdtContent>
                <w:r w:rsidR="00DE4E84" w:rsidRPr="009B302A">
                  <w:rPr>
                    <w:rFonts w:asciiTheme="minorHAnsi" w:hAnsiTheme="minorHAnsi" w:cstheme="minorHAnsi"/>
                    <w:color w:val="auto"/>
                    <w:sz w:val="18"/>
                    <w:szCs w:val="18"/>
                  </w:rPr>
                  <w:t>…</w:t>
                </w:r>
              </w:sdtContent>
            </w:sdt>
            <w:r w:rsidR="00DE4E84" w:rsidRPr="009B302A">
              <w:rPr>
                <w:rFonts w:asciiTheme="minorHAnsi" w:hAnsiTheme="minorHAnsi" w:cstheme="minorHAnsi"/>
                <w:color w:val="auto"/>
                <w:sz w:val="18"/>
                <w:szCs w:val="18"/>
              </w:rPr>
              <w:t xml:space="preserve"> %</w:t>
            </w:r>
          </w:p>
        </w:tc>
      </w:tr>
      <w:tr w:rsidR="00DE4E84" w:rsidRPr="009B302A" w14:paraId="23290ECB" w14:textId="77777777" w:rsidTr="00796F99">
        <w:trPr>
          <w:cantSplit/>
          <w:trHeight w:val="409"/>
          <w:jc w:val="center"/>
        </w:trPr>
        <w:tc>
          <w:tcPr>
            <w:tcW w:w="604" w:type="pct"/>
            <w:shd w:val="clear" w:color="auto" w:fill="FFFFFF"/>
            <w:vAlign w:val="center"/>
          </w:tcPr>
          <w:p w14:paraId="453F4377"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TOTALE</w:t>
            </w:r>
          </w:p>
        </w:tc>
        <w:tc>
          <w:tcPr>
            <w:tcW w:w="448" w:type="pct"/>
            <w:shd w:val="clear" w:color="auto" w:fill="FFFFFF"/>
            <w:vAlign w:val="center"/>
          </w:tcPr>
          <w:p w14:paraId="270C004E" w14:textId="77777777" w:rsidR="00DE4E84" w:rsidRPr="009B302A" w:rsidRDefault="00DE4E84" w:rsidP="00796F99">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sdt>
              <w:sdtPr>
                <w:rPr>
                  <w:rFonts w:asciiTheme="minorHAnsi" w:hAnsiTheme="minorHAnsi" w:cstheme="minorHAnsi"/>
                  <w:b/>
                  <w:color w:val="auto"/>
                  <w:sz w:val="18"/>
                  <w:szCs w:val="18"/>
                </w:rPr>
                <w:id w:val="464235784"/>
                <w:placeholder>
                  <w:docPart w:val="0606BD4F311B4036B1BE7CABA0344AE5"/>
                </w:placeholder>
                <w:text/>
              </w:sdtPr>
              <w:sdtEndPr/>
              <w:sdtContent>
                <w:r w:rsidRPr="009B302A">
                  <w:rPr>
                    <w:rFonts w:asciiTheme="minorHAnsi" w:hAnsiTheme="minorHAnsi" w:cstheme="minorHAnsi"/>
                    <w:b/>
                    <w:color w:val="auto"/>
                    <w:sz w:val="18"/>
                    <w:szCs w:val="18"/>
                  </w:rPr>
                  <w:t>100 %</w:t>
                </w:r>
              </w:sdtContent>
            </w:sdt>
          </w:p>
        </w:tc>
        <w:tc>
          <w:tcPr>
            <w:tcW w:w="443" w:type="pct"/>
            <w:shd w:val="clear" w:color="auto" w:fill="auto"/>
            <w:vAlign w:val="center"/>
          </w:tcPr>
          <w:p w14:paraId="1274732D" w14:textId="77777777" w:rsidR="00DE4E84" w:rsidRPr="009B302A" w:rsidRDefault="0009351E" w:rsidP="00796F99">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70016972"/>
                <w:placeholder>
                  <w:docPart w:val="2B28E01DAEE748688304B2E3442F1EC7"/>
                </w:placeholder>
                <w:text/>
              </w:sdtPr>
              <w:sdtEndPr/>
              <w:sdtContent>
                <w:r w:rsidR="00DE4E84" w:rsidRPr="009B302A">
                  <w:rPr>
                    <w:rFonts w:asciiTheme="minorHAnsi" w:hAnsiTheme="minorHAnsi" w:cstheme="minorHAnsi"/>
                    <w:b/>
                    <w:color w:val="auto"/>
                    <w:sz w:val="18"/>
                    <w:szCs w:val="18"/>
                  </w:rPr>
                  <w:t>100 %</w:t>
                </w:r>
              </w:sdtContent>
            </w:sdt>
          </w:p>
        </w:tc>
        <w:tc>
          <w:tcPr>
            <w:tcW w:w="443" w:type="pct"/>
            <w:vAlign w:val="center"/>
          </w:tcPr>
          <w:p w14:paraId="187339BA" w14:textId="77777777" w:rsidR="00DE4E84" w:rsidRPr="009B302A" w:rsidRDefault="0009351E" w:rsidP="00796F99">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2015523889"/>
                <w:placeholder>
                  <w:docPart w:val="F03267A2FECC4FE3AE74F60BE75A0CC9"/>
                </w:placeholder>
                <w:text/>
              </w:sdtPr>
              <w:sdtEndPr/>
              <w:sdtContent>
                <w:r w:rsidR="00DE4E84" w:rsidRPr="009B302A">
                  <w:rPr>
                    <w:rFonts w:asciiTheme="minorHAnsi" w:hAnsiTheme="minorHAnsi" w:cstheme="minorHAnsi"/>
                    <w:b/>
                    <w:color w:val="auto"/>
                    <w:sz w:val="18"/>
                    <w:szCs w:val="18"/>
                  </w:rPr>
                  <w:t>100 %</w:t>
                </w:r>
              </w:sdtContent>
            </w:sdt>
          </w:p>
        </w:tc>
        <w:tc>
          <w:tcPr>
            <w:tcW w:w="481" w:type="pct"/>
            <w:vAlign w:val="center"/>
          </w:tcPr>
          <w:p w14:paraId="177A46C6" w14:textId="77777777" w:rsidR="00DE4E84" w:rsidRPr="00C62678" w:rsidRDefault="0009351E" w:rsidP="00796F99">
            <w:pPr>
              <w:keepNext/>
              <w:jc w:val="center"/>
              <w:rPr>
                <w:rFonts w:asciiTheme="minorHAnsi" w:hAnsiTheme="minorHAnsi" w:cstheme="minorHAnsi"/>
                <w:b/>
                <w:color w:val="auto"/>
                <w:sz w:val="16"/>
                <w:szCs w:val="16"/>
              </w:rPr>
            </w:pPr>
            <w:sdt>
              <w:sdtPr>
                <w:rPr>
                  <w:rFonts w:asciiTheme="minorHAnsi" w:hAnsiTheme="minorHAnsi" w:cstheme="minorHAnsi"/>
                  <w:b/>
                  <w:color w:val="auto"/>
                  <w:sz w:val="18"/>
                  <w:szCs w:val="18"/>
                </w:rPr>
                <w:id w:val="-1802840694"/>
                <w:placeholder>
                  <w:docPart w:val="FA457AA9B4FD4D45B261469DE0617A7B"/>
                </w:placeholder>
                <w:text/>
              </w:sdtPr>
              <w:sdtEndPr/>
              <w:sdtContent>
                <w:r w:rsidR="00DE4E84" w:rsidRPr="009B302A">
                  <w:rPr>
                    <w:rFonts w:asciiTheme="minorHAnsi" w:hAnsiTheme="minorHAnsi" w:cstheme="minorHAnsi"/>
                    <w:b/>
                    <w:color w:val="auto"/>
                    <w:sz w:val="18"/>
                    <w:szCs w:val="18"/>
                  </w:rPr>
                  <w:t>100 %</w:t>
                </w:r>
              </w:sdtContent>
            </w:sdt>
          </w:p>
        </w:tc>
        <w:tc>
          <w:tcPr>
            <w:tcW w:w="571" w:type="pct"/>
            <w:shd w:val="clear" w:color="auto" w:fill="auto"/>
            <w:vAlign w:val="center"/>
          </w:tcPr>
          <w:p w14:paraId="48F9E83B" w14:textId="77777777" w:rsidR="00DE4E84" w:rsidRPr="009B302A" w:rsidRDefault="0009351E" w:rsidP="00796F99">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2098169026"/>
                <w:placeholder>
                  <w:docPart w:val="F8C2CE0ED1E94CC2ADBD9981E63F5C6D"/>
                </w:placeholder>
                <w:text/>
              </w:sdtPr>
              <w:sdtEndPr/>
              <w:sdtContent>
                <w:r w:rsidR="00DE4E84" w:rsidRPr="009B302A">
                  <w:rPr>
                    <w:rFonts w:asciiTheme="minorHAnsi" w:hAnsiTheme="minorHAnsi" w:cstheme="minorHAnsi"/>
                    <w:b/>
                    <w:color w:val="auto"/>
                    <w:sz w:val="18"/>
                    <w:szCs w:val="18"/>
                  </w:rPr>
                  <w:t>100 %</w:t>
                </w:r>
              </w:sdtContent>
            </w:sdt>
          </w:p>
        </w:tc>
        <w:tc>
          <w:tcPr>
            <w:tcW w:w="450" w:type="pct"/>
            <w:shd w:val="clear" w:color="auto" w:fill="auto"/>
            <w:vAlign w:val="center"/>
          </w:tcPr>
          <w:p w14:paraId="364EF228" w14:textId="77777777" w:rsidR="00DE4E84" w:rsidRPr="009B302A" w:rsidRDefault="0009351E" w:rsidP="00796F99">
            <w:pPr>
              <w:keepNext/>
              <w:jc w:val="center"/>
              <w:rPr>
                <w:rFonts w:asciiTheme="minorHAnsi" w:hAnsiTheme="minorHAnsi" w:cstheme="minorHAnsi"/>
                <w:b/>
                <w:strike/>
                <w:color w:val="auto"/>
                <w:sz w:val="18"/>
                <w:szCs w:val="18"/>
              </w:rPr>
            </w:pPr>
            <w:sdt>
              <w:sdtPr>
                <w:rPr>
                  <w:rFonts w:asciiTheme="minorHAnsi" w:hAnsiTheme="minorHAnsi" w:cstheme="minorHAnsi"/>
                  <w:b/>
                  <w:color w:val="auto"/>
                  <w:sz w:val="18"/>
                  <w:szCs w:val="18"/>
                </w:rPr>
                <w:id w:val="1255779379"/>
                <w:placeholder>
                  <w:docPart w:val="391D27C422A14761B249127E84BB1325"/>
                </w:placeholder>
                <w:text/>
              </w:sdtPr>
              <w:sdtEndPr/>
              <w:sdtContent>
                <w:r w:rsidR="00DE4E84" w:rsidRPr="009B302A">
                  <w:rPr>
                    <w:rFonts w:asciiTheme="minorHAnsi" w:hAnsiTheme="minorHAnsi" w:cstheme="minorHAnsi"/>
                    <w:b/>
                    <w:color w:val="auto"/>
                    <w:sz w:val="18"/>
                    <w:szCs w:val="18"/>
                  </w:rPr>
                  <w:t>100 %</w:t>
                </w:r>
              </w:sdtContent>
            </w:sdt>
          </w:p>
        </w:tc>
        <w:tc>
          <w:tcPr>
            <w:tcW w:w="491" w:type="pct"/>
            <w:vAlign w:val="center"/>
          </w:tcPr>
          <w:p w14:paraId="0DACB064" w14:textId="77777777" w:rsidR="00DE4E84" w:rsidRPr="009B302A" w:rsidRDefault="0009351E" w:rsidP="00796F99">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206106898"/>
                <w:placeholder>
                  <w:docPart w:val="CBF15AAACB6C45D8BB93BE1C35CF583F"/>
                </w:placeholder>
                <w:text/>
              </w:sdtPr>
              <w:sdtEndPr/>
              <w:sdtContent>
                <w:r w:rsidR="00DE4E84" w:rsidRPr="009B302A">
                  <w:rPr>
                    <w:rFonts w:asciiTheme="minorHAnsi" w:hAnsiTheme="minorHAnsi" w:cstheme="minorHAnsi"/>
                    <w:b/>
                    <w:color w:val="auto"/>
                    <w:sz w:val="18"/>
                    <w:szCs w:val="18"/>
                  </w:rPr>
                  <w:t>100 %</w:t>
                </w:r>
              </w:sdtContent>
            </w:sdt>
          </w:p>
        </w:tc>
        <w:tc>
          <w:tcPr>
            <w:tcW w:w="535" w:type="pct"/>
            <w:vAlign w:val="center"/>
          </w:tcPr>
          <w:p w14:paraId="34F7A739" w14:textId="77777777" w:rsidR="00DE4E84" w:rsidRPr="009B302A" w:rsidRDefault="0009351E" w:rsidP="00796F99">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478387124"/>
                <w:placeholder>
                  <w:docPart w:val="83F78E322B374885A2382FEB24155696"/>
                </w:placeholder>
                <w:text/>
              </w:sdtPr>
              <w:sdtEndPr/>
              <w:sdtContent>
                <w:r w:rsidR="00DE4E84" w:rsidRPr="009B302A">
                  <w:rPr>
                    <w:rFonts w:asciiTheme="minorHAnsi" w:hAnsiTheme="minorHAnsi" w:cstheme="minorHAnsi"/>
                    <w:b/>
                    <w:color w:val="auto"/>
                    <w:sz w:val="18"/>
                    <w:szCs w:val="18"/>
                  </w:rPr>
                  <w:t>100 %</w:t>
                </w:r>
              </w:sdtContent>
            </w:sdt>
          </w:p>
        </w:tc>
        <w:tc>
          <w:tcPr>
            <w:tcW w:w="534" w:type="pct"/>
            <w:vAlign w:val="center"/>
          </w:tcPr>
          <w:p w14:paraId="1BD706B5" w14:textId="77777777" w:rsidR="00DE4E84" w:rsidRPr="009B302A" w:rsidRDefault="0009351E" w:rsidP="00796F99">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1870445783"/>
                <w:placeholder>
                  <w:docPart w:val="E3872628C4784B8DBFBF131865FEF3E3"/>
                </w:placeholder>
                <w:text/>
              </w:sdtPr>
              <w:sdtEndPr/>
              <w:sdtContent>
                <w:r w:rsidR="00DE4E84" w:rsidRPr="009B302A">
                  <w:rPr>
                    <w:rFonts w:asciiTheme="minorHAnsi" w:hAnsiTheme="minorHAnsi" w:cstheme="minorHAnsi"/>
                    <w:b/>
                    <w:color w:val="auto"/>
                    <w:sz w:val="18"/>
                    <w:szCs w:val="18"/>
                  </w:rPr>
                  <w:t>100 %</w:t>
                </w:r>
              </w:sdtContent>
            </w:sdt>
          </w:p>
        </w:tc>
      </w:tr>
      <w:bookmarkEnd w:id="5"/>
    </w:tbl>
    <w:p w14:paraId="2A53E713" w14:textId="77777777" w:rsidR="006422DB" w:rsidRDefault="006422DB" w:rsidP="006422DB">
      <w:pPr>
        <w:rPr>
          <w:rFonts w:asciiTheme="minorHAnsi" w:hAnsiTheme="minorHAnsi" w:cstheme="minorHAnsi"/>
          <w:b/>
          <w:color w:val="auto"/>
          <w:sz w:val="20"/>
        </w:rPr>
      </w:pPr>
    </w:p>
    <w:p w14:paraId="6FD49725" w14:textId="77777777" w:rsidR="006422DB" w:rsidRDefault="006422DB" w:rsidP="006422DB">
      <w:pPr>
        <w:rPr>
          <w:rFonts w:asciiTheme="minorHAnsi" w:hAnsiTheme="minorHAnsi" w:cstheme="minorHAnsi"/>
          <w:b/>
          <w:color w:val="auto"/>
          <w:sz w:val="20"/>
        </w:rPr>
      </w:pPr>
    </w:p>
    <w:p w14:paraId="1AC746D4" w14:textId="77777777" w:rsidR="006422DB" w:rsidRDefault="006422DB" w:rsidP="006422DB">
      <w:pPr>
        <w:ind w:left="284"/>
        <w:jc w:val="center"/>
        <w:rPr>
          <w:rFonts w:asciiTheme="minorHAnsi" w:hAnsiTheme="minorHAnsi" w:cstheme="minorHAnsi"/>
          <w:b/>
          <w:sz w:val="22"/>
          <w:szCs w:val="22"/>
        </w:rPr>
      </w:pPr>
    </w:p>
    <w:p w14:paraId="12E0E86D" w14:textId="77777777" w:rsidR="006422DB" w:rsidRDefault="006422DB" w:rsidP="006422DB">
      <w:pPr>
        <w:ind w:left="284"/>
        <w:jc w:val="center"/>
        <w:rPr>
          <w:rFonts w:asciiTheme="minorHAnsi" w:hAnsiTheme="minorHAnsi" w:cstheme="minorHAnsi"/>
          <w:b/>
          <w:sz w:val="22"/>
          <w:szCs w:val="22"/>
        </w:rPr>
      </w:pPr>
    </w:p>
    <w:p w14:paraId="1AB158C7" w14:textId="77777777" w:rsidR="00B440A9" w:rsidRDefault="00B440A9" w:rsidP="00B0771B">
      <w:pPr>
        <w:pStyle w:val="Paragrafoelenco1"/>
        <w:spacing w:before="60" w:after="60" w:line="276" w:lineRule="auto"/>
        <w:ind w:left="0"/>
        <w:contextualSpacing w:val="0"/>
        <w:jc w:val="both"/>
        <w:rPr>
          <w:rFonts w:asciiTheme="minorHAnsi" w:hAnsiTheme="minorHAnsi" w:cstheme="minorHAnsi"/>
          <w:bCs/>
          <w:sz w:val="20"/>
        </w:rPr>
        <w:sectPr w:rsidR="00B440A9" w:rsidSect="00B440A9">
          <w:footerReference w:type="default" r:id="rId9"/>
          <w:pgSz w:w="16838" w:h="11906" w:orient="landscape"/>
          <w:pgMar w:top="1134" w:right="993" w:bottom="1134" w:left="1134" w:header="708" w:footer="708" w:gutter="0"/>
          <w:cols w:space="708"/>
          <w:docGrid w:linePitch="360"/>
        </w:sectPr>
      </w:pPr>
    </w:p>
    <w:p w14:paraId="53CC89CA" w14:textId="02A19762" w:rsidR="00844F72" w:rsidRPr="00447771" w:rsidRDefault="00844F72" w:rsidP="005230F7">
      <w:pPr>
        <w:pStyle w:val="Paragrafoelenco"/>
        <w:numPr>
          <w:ilvl w:val="0"/>
          <w:numId w:val="26"/>
        </w:numPr>
        <w:spacing w:line="360" w:lineRule="auto"/>
        <w:jc w:val="both"/>
        <w:rPr>
          <w:rFonts w:asciiTheme="minorHAnsi" w:hAnsiTheme="minorHAnsi" w:cstheme="minorHAnsi"/>
          <w:b/>
          <w:color w:val="auto"/>
          <w:szCs w:val="22"/>
        </w:rPr>
      </w:pPr>
      <w:r w:rsidRPr="00447771">
        <w:rPr>
          <w:rFonts w:asciiTheme="minorHAnsi" w:hAnsiTheme="minorHAnsi" w:cstheme="minorHAnsi"/>
          <w:b/>
          <w:color w:val="auto"/>
          <w:szCs w:val="22"/>
        </w:rPr>
        <w:lastRenderedPageBreak/>
        <w:t xml:space="preserve">Identificazione </w:t>
      </w:r>
      <w:r w:rsidR="00046BF5" w:rsidRPr="00447771">
        <w:rPr>
          <w:rFonts w:asciiTheme="minorHAnsi" w:hAnsiTheme="minorHAnsi" w:cstheme="minorHAnsi"/>
          <w:b/>
          <w:color w:val="auto"/>
          <w:szCs w:val="22"/>
        </w:rPr>
        <w:t>del progettista</w:t>
      </w:r>
      <w:r w:rsidR="00763C9F" w:rsidRPr="00447771">
        <w:rPr>
          <w:rFonts w:asciiTheme="minorHAnsi" w:hAnsiTheme="minorHAnsi" w:cstheme="minorHAnsi"/>
          <w:b/>
          <w:color w:val="auto"/>
          <w:szCs w:val="22"/>
        </w:rPr>
        <w:t xml:space="preserve"> concorrente</w:t>
      </w:r>
      <w:r w:rsidRPr="00447771">
        <w:rPr>
          <w:rFonts w:asciiTheme="minorHAnsi" w:hAnsiTheme="minorHAnsi" w:cstheme="minorHAnsi"/>
          <w:b/>
          <w:color w:val="auto"/>
          <w:szCs w:val="22"/>
        </w:rPr>
        <w:t xml:space="preserve"> e idoneità professionale in relazione alla propria ragione sociale</w:t>
      </w:r>
    </w:p>
    <w:p w14:paraId="68CEFDB2" w14:textId="77777777" w:rsidR="00844F72" w:rsidRPr="004364F0" w:rsidRDefault="00844F72" w:rsidP="00844F72">
      <w:pPr>
        <w:spacing w:line="360" w:lineRule="auto"/>
        <w:ind w:left="284"/>
        <w:contextualSpacing/>
        <w:jc w:val="center"/>
        <w:rPr>
          <w:rFonts w:asciiTheme="minorHAnsi" w:hAnsiTheme="minorHAnsi" w:cstheme="minorHAnsi"/>
          <w:b/>
          <w:i/>
          <w:color w:val="auto"/>
          <w:sz w:val="22"/>
          <w:szCs w:val="22"/>
        </w:rPr>
      </w:pPr>
      <w:r w:rsidRPr="004364F0">
        <w:rPr>
          <w:rFonts w:asciiTheme="minorHAnsi" w:hAnsiTheme="minorHAnsi" w:cstheme="minorHAnsi"/>
          <w:i/>
          <w:color w:val="auto"/>
          <w:sz w:val="22"/>
          <w:szCs w:val="22"/>
        </w:rPr>
        <w:t>(da compilare tutti solo per la parte di proprio interesse)</w:t>
      </w:r>
    </w:p>
    <w:p w14:paraId="67E78468" w14:textId="77777777" w:rsidR="00844F72" w:rsidRPr="00447771" w:rsidRDefault="00844F72" w:rsidP="00B0771B">
      <w:pPr>
        <w:pStyle w:val="Paragrafoelenco1"/>
        <w:tabs>
          <w:tab w:val="left" w:pos="120"/>
        </w:tabs>
        <w:ind w:left="0"/>
        <w:jc w:val="both"/>
        <w:rPr>
          <w:rFonts w:asciiTheme="minorHAnsi" w:hAnsiTheme="minorHAnsi" w:cstheme="minorHAnsi"/>
          <w:color w:val="auto"/>
          <w:sz w:val="20"/>
        </w:rPr>
      </w:pPr>
    </w:p>
    <w:p w14:paraId="2CD9BDA8" w14:textId="77777777" w:rsidR="00844F72" w:rsidRPr="00447771" w:rsidRDefault="00844F72" w:rsidP="00B0771B">
      <w:pPr>
        <w:pStyle w:val="Paragrafoelenco1"/>
        <w:tabs>
          <w:tab w:val="left" w:pos="120"/>
        </w:tabs>
        <w:ind w:left="0"/>
        <w:jc w:val="both"/>
        <w:rPr>
          <w:rFonts w:asciiTheme="minorHAnsi" w:hAnsiTheme="minorHAnsi" w:cstheme="minorHAnsi"/>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8"/>
      </w:tblGrid>
      <w:tr w:rsidR="00844F72" w:rsidRPr="00447771" w14:paraId="140DF5F8" w14:textId="77777777" w:rsidTr="0078603C">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384D99B1" w14:textId="34664E46" w:rsidR="00844F72" w:rsidRPr="00447771" w:rsidRDefault="00844F72" w:rsidP="0078603C">
            <w:pPr>
              <w:tabs>
                <w:tab w:val="left" w:pos="540"/>
              </w:tabs>
              <w:spacing w:before="60" w:after="60"/>
              <w:rPr>
                <w:rFonts w:asciiTheme="minorHAnsi" w:hAnsiTheme="minorHAnsi" w:cstheme="minorHAnsi"/>
                <w:sz w:val="20"/>
              </w:rPr>
            </w:pPr>
            <w:r w:rsidRPr="00447771">
              <w:rPr>
                <w:rFonts w:asciiTheme="minorHAnsi" w:hAnsiTheme="minorHAnsi" w:cstheme="minorHAnsi"/>
                <w:b/>
                <w:sz w:val="20"/>
              </w:rPr>
              <w:t>a)</w:t>
            </w:r>
            <w:r w:rsidRPr="00447771">
              <w:rPr>
                <w:rFonts w:asciiTheme="minorHAnsi" w:hAnsiTheme="minorHAnsi" w:cstheme="minorHAnsi"/>
                <w:b/>
                <w:sz w:val="20"/>
              </w:rPr>
              <w:tab/>
              <w:t xml:space="preserve">dati identificativi da compilare in caso di </w:t>
            </w:r>
            <w:r w:rsidRPr="00447771">
              <w:rPr>
                <w:rFonts w:asciiTheme="minorHAnsi" w:hAnsiTheme="minorHAnsi" w:cstheme="minorHAnsi"/>
                <w:b/>
                <w:sz w:val="20"/>
                <w:u w:val="single"/>
              </w:rPr>
              <w:t>PROFESSIONISTA SINGOLO</w:t>
            </w:r>
          </w:p>
        </w:tc>
      </w:tr>
    </w:tbl>
    <w:p w14:paraId="76A1D653" w14:textId="77777777" w:rsidR="00844F72" w:rsidRPr="00447771" w:rsidRDefault="00844F72" w:rsidP="00B0771B">
      <w:pPr>
        <w:spacing w:before="60" w:after="120"/>
        <w:ind w:right="-6"/>
        <w:rPr>
          <w:rFonts w:asciiTheme="minorHAnsi" w:hAnsiTheme="minorHAnsi" w:cstheme="minorHAnsi"/>
          <w:sz w:val="20"/>
        </w:rPr>
      </w:pPr>
    </w:p>
    <w:p w14:paraId="39A826F0" w14:textId="77777777" w:rsidR="00844F72" w:rsidRPr="00447771" w:rsidRDefault="00844F72" w:rsidP="00B0771B">
      <w:pPr>
        <w:spacing w:before="60" w:after="120"/>
        <w:ind w:right="-6"/>
        <w:rPr>
          <w:rFonts w:asciiTheme="minorHAnsi" w:hAnsiTheme="minorHAnsi" w:cstheme="minorHAnsi"/>
          <w:sz w:val="20"/>
        </w:rPr>
      </w:pPr>
    </w:p>
    <w:tbl>
      <w:tblPr>
        <w:tblW w:w="10013" w:type="dxa"/>
        <w:tblInd w:w="-5" w:type="dxa"/>
        <w:tblLook w:val="01E0" w:firstRow="1" w:lastRow="1" w:firstColumn="1" w:lastColumn="1" w:noHBand="0" w:noVBand="0"/>
      </w:tblPr>
      <w:tblGrid>
        <w:gridCol w:w="2268"/>
        <w:gridCol w:w="362"/>
        <w:gridCol w:w="1078"/>
        <w:gridCol w:w="1080"/>
        <w:gridCol w:w="5225"/>
      </w:tblGrid>
      <w:tr w:rsidR="00844F72" w:rsidRPr="00447771" w14:paraId="0D2B374F" w14:textId="77777777" w:rsidTr="0078603C">
        <w:trPr>
          <w:trHeight w:val="322"/>
        </w:trPr>
        <w:tc>
          <w:tcPr>
            <w:tcW w:w="2268" w:type="dxa"/>
            <w:tcBorders>
              <w:top w:val="single" w:sz="4" w:space="0" w:color="auto"/>
              <w:left w:val="single" w:sz="4" w:space="0" w:color="auto"/>
            </w:tcBorders>
            <w:shd w:val="clear" w:color="auto" w:fill="auto"/>
          </w:tcPr>
          <w:p w14:paraId="02EA978A"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5" w:type="dxa"/>
            <w:gridSpan w:val="4"/>
            <w:tcBorders>
              <w:top w:val="single" w:sz="4" w:space="0" w:color="auto"/>
              <w:bottom w:val="dashSmallGap" w:sz="4" w:space="0" w:color="auto"/>
              <w:right w:val="single" w:sz="4" w:space="0" w:color="auto"/>
            </w:tcBorders>
            <w:shd w:val="clear" w:color="auto" w:fill="auto"/>
          </w:tcPr>
          <w:p w14:paraId="7CC42E25"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319B2C47" w14:textId="77777777" w:rsidTr="0078603C">
        <w:trPr>
          <w:trHeight w:val="311"/>
        </w:trPr>
        <w:tc>
          <w:tcPr>
            <w:tcW w:w="2268" w:type="dxa"/>
            <w:tcBorders>
              <w:left w:val="single" w:sz="4" w:space="0" w:color="auto"/>
            </w:tcBorders>
            <w:shd w:val="clear" w:color="auto" w:fill="auto"/>
          </w:tcPr>
          <w:p w14:paraId="4DF59176"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Data e luogo di nascita:</w:t>
            </w:r>
          </w:p>
        </w:tc>
        <w:tc>
          <w:tcPr>
            <w:tcW w:w="7745" w:type="dxa"/>
            <w:gridSpan w:val="4"/>
            <w:tcBorders>
              <w:top w:val="dashSmallGap" w:sz="4" w:space="0" w:color="auto"/>
              <w:bottom w:val="dashSmallGap" w:sz="4" w:space="0" w:color="auto"/>
              <w:right w:val="single" w:sz="4" w:space="0" w:color="auto"/>
            </w:tcBorders>
            <w:shd w:val="clear" w:color="auto" w:fill="auto"/>
          </w:tcPr>
          <w:p w14:paraId="60DA4BCF"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2A8E2853" w14:textId="77777777" w:rsidTr="0078603C">
        <w:trPr>
          <w:trHeight w:val="311"/>
        </w:trPr>
        <w:tc>
          <w:tcPr>
            <w:tcW w:w="2268" w:type="dxa"/>
            <w:tcBorders>
              <w:left w:val="single" w:sz="4" w:space="0" w:color="auto"/>
            </w:tcBorders>
            <w:shd w:val="clear" w:color="auto" w:fill="auto"/>
          </w:tcPr>
          <w:p w14:paraId="28FE5EBC"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Codice fiscale:</w:t>
            </w:r>
          </w:p>
        </w:tc>
        <w:tc>
          <w:tcPr>
            <w:tcW w:w="7745" w:type="dxa"/>
            <w:gridSpan w:val="4"/>
            <w:tcBorders>
              <w:top w:val="dashSmallGap" w:sz="4" w:space="0" w:color="auto"/>
              <w:bottom w:val="dashSmallGap" w:sz="4" w:space="0" w:color="auto"/>
              <w:right w:val="single" w:sz="4" w:space="0" w:color="auto"/>
            </w:tcBorders>
            <w:shd w:val="clear" w:color="auto" w:fill="auto"/>
          </w:tcPr>
          <w:p w14:paraId="41851BF4"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78F9B491" w14:textId="77777777" w:rsidTr="0078603C">
        <w:trPr>
          <w:trHeight w:val="322"/>
        </w:trPr>
        <w:tc>
          <w:tcPr>
            <w:tcW w:w="2268" w:type="dxa"/>
            <w:tcBorders>
              <w:left w:val="single" w:sz="4" w:space="0" w:color="auto"/>
            </w:tcBorders>
            <w:shd w:val="clear" w:color="auto" w:fill="auto"/>
          </w:tcPr>
          <w:p w14:paraId="2AADB2F9"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Residenza:</w:t>
            </w:r>
          </w:p>
        </w:tc>
        <w:tc>
          <w:tcPr>
            <w:tcW w:w="7745" w:type="dxa"/>
            <w:gridSpan w:val="4"/>
            <w:tcBorders>
              <w:bottom w:val="dashSmallGap" w:sz="4" w:space="0" w:color="auto"/>
              <w:right w:val="single" w:sz="4" w:space="0" w:color="auto"/>
            </w:tcBorders>
            <w:shd w:val="clear" w:color="auto" w:fill="auto"/>
          </w:tcPr>
          <w:p w14:paraId="64B7C47C"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9C771A1" w14:textId="77777777" w:rsidTr="0078603C">
        <w:trPr>
          <w:trHeight w:val="322"/>
        </w:trPr>
        <w:tc>
          <w:tcPr>
            <w:tcW w:w="2268" w:type="dxa"/>
            <w:tcBorders>
              <w:left w:val="single" w:sz="4" w:space="0" w:color="auto"/>
            </w:tcBorders>
            <w:shd w:val="clear" w:color="auto" w:fill="auto"/>
          </w:tcPr>
          <w:p w14:paraId="1E91119E"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5" w:type="dxa"/>
            <w:gridSpan w:val="4"/>
            <w:tcBorders>
              <w:bottom w:val="dashSmallGap" w:sz="4" w:space="0" w:color="auto"/>
              <w:right w:val="single" w:sz="4" w:space="0" w:color="auto"/>
            </w:tcBorders>
            <w:shd w:val="clear" w:color="auto" w:fill="auto"/>
          </w:tcPr>
          <w:p w14:paraId="3E5DA673"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58DE339A" w14:textId="77777777" w:rsidTr="0078603C">
        <w:trPr>
          <w:trHeight w:val="311"/>
        </w:trPr>
        <w:tc>
          <w:tcPr>
            <w:tcW w:w="3708" w:type="dxa"/>
            <w:gridSpan w:val="3"/>
            <w:tcBorders>
              <w:left w:val="single" w:sz="4" w:space="0" w:color="auto"/>
            </w:tcBorders>
            <w:shd w:val="clear" w:color="auto" w:fill="auto"/>
          </w:tcPr>
          <w:p w14:paraId="635EFDE2"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5" w:type="dxa"/>
            <w:gridSpan w:val="2"/>
            <w:tcBorders>
              <w:top w:val="dashSmallGap" w:sz="4" w:space="0" w:color="auto"/>
              <w:bottom w:val="dashSmallGap" w:sz="4" w:space="0" w:color="auto"/>
              <w:right w:val="single" w:sz="4" w:space="0" w:color="auto"/>
            </w:tcBorders>
            <w:shd w:val="clear" w:color="auto" w:fill="auto"/>
          </w:tcPr>
          <w:p w14:paraId="4E3EC37B"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527A7F8F" w14:textId="77777777" w:rsidTr="0078603C">
        <w:trPr>
          <w:trHeight w:val="322"/>
        </w:trPr>
        <w:tc>
          <w:tcPr>
            <w:tcW w:w="4788" w:type="dxa"/>
            <w:gridSpan w:val="4"/>
            <w:tcBorders>
              <w:left w:val="single" w:sz="4" w:space="0" w:color="auto"/>
            </w:tcBorders>
            <w:shd w:val="clear" w:color="auto" w:fill="auto"/>
          </w:tcPr>
          <w:p w14:paraId="5F6E86B1"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ed anno di iscrizione all’Albo professionale:</w:t>
            </w:r>
          </w:p>
        </w:tc>
        <w:tc>
          <w:tcPr>
            <w:tcW w:w="5225" w:type="dxa"/>
            <w:tcBorders>
              <w:top w:val="dashSmallGap" w:sz="4" w:space="0" w:color="auto"/>
              <w:bottom w:val="dashSmallGap" w:sz="4" w:space="0" w:color="auto"/>
              <w:right w:val="single" w:sz="4" w:space="0" w:color="auto"/>
            </w:tcBorders>
            <w:shd w:val="clear" w:color="auto" w:fill="auto"/>
          </w:tcPr>
          <w:p w14:paraId="2E3215C9"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557825BA"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407C6BFD" w14:textId="77777777" w:rsidR="00844F72" w:rsidRPr="00447771" w:rsidRDefault="00844F72" w:rsidP="0078603C">
            <w:pPr>
              <w:rPr>
                <w:rFonts w:asciiTheme="minorHAnsi" w:hAnsiTheme="minorHAnsi" w:cstheme="minorHAnsi"/>
                <w:sz w:val="20"/>
              </w:rPr>
            </w:pPr>
          </w:p>
        </w:tc>
        <w:tc>
          <w:tcPr>
            <w:tcW w:w="7383" w:type="dxa"/>
            <w:gridSpan w:val="3"/>
            <w:tcBorders>
              <w:bottom w:val="single" w:sz="4" w:space="0" w:color="auto"/>
              <w:right w:val="single" w:sz="4" w:space="0" w:color="auto"/>
            </w:tcBorders>
            <w:shd w:val="clear" w:color="auto" w:fill="auto"/>
          </w:tcPr>
          <w:p w14:paraId="004796FD"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56CF3FC2" w14:textId="77777777" w:rsidR="00844F72" w:rsidRPr="00447771" w:rsidRDefault="00844F72" w:rsidP="00844F72">
      <w:pPr>
        <w:spacing w:before="60" w:after="120"/>
        <w:rPr>
          <w:rFonts w:asciiTheme="minorHAnsi" w:hAnsiTheme="minorHAnsi" w:cstheme="minorHAnsi"/>
          <w:sz w:val="20"/>
        </w:rPr>
      </w:pPr>
    </w:p>
    <w:p w14:paraId="67CDE365" w14:textId="77777777" w:rsidR="00844F72" w:rsidRPr="00447771" w:rsidRDefault="00844F72" w:rsidP="00844F72">
      <w:pPr>
        <w:spacing w:before="60" w:after="120"/>
        <w:rPr>
          <w:rFonts w:asciiTheme="minorHAnsi" w:hAnsiTheme="minorHAnsi" w:cstheme="minorHAnsi"/>
          <w:sz w:val="20"/>
        </w:rPr>
      </w:pPr>
    </w:p>
    <w:p w14:paraId="61A6AEFA" w14:textId="77777777" w:rsidR="00B0771B" w:rsidRPr="00447771" w:rsidRDefault="00B0771B" w:rsidP="00844F72">
      <w:pPr>
        <w:spacing w:before="60" w:after="120"/>
        <w:rPr>
          <w:rFonts w:asciiTheme="minorHAnsi" w:hAnsiTheme="minorHAnsi" w:cstheme="minorHAnsi"/>
          <w:sz w:val="20"/>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40"/>
      </w:tblGrid>
      <w:tr w:rsidR="00844F72" w:rsidRPr="00447771" w14:paraId="48C59DB8" w14:textId="77777777" w:rsidTr="0078603C">
        <w:tc>
          <w:tcPr>
            <w:tcW w:w="9940" w:type="dxa"/>
            <w:tcBorders>
              <w:top w:val="single" w:sz="4" w:space="0" w:color="auto"/>
              <w:left w:val="single" w:sz="4" w:space="0" w:color="auto"/>
              <w:bottom w:val="single" w:sz="4" w:space="0" w:color="auto"/>
              <w:right w:val="single" w:sz="4" w:space="0" w:color="auto"/>
            </w:tcBorders>
            <w:shd w:val="clear" w:color="auto" w:fill="F3F3F3"/>
            <w:hideMark/>
          </w:tcPr>
          <w:p w14:paraId="60998570" w14:textId="74EBE5E3" w:rsidR="00844F72" w:rsidRPr="00447771" w:rsidRDefault="00844F72" w:rsidP="0078603C">
            <w:pPr>
              <w:tabs>
                <w:tab w:val="left" w:pos="540"/>
              </w:tabs>
              <w:spacing w:before="60" w:after="60"/>
              <w:jc w:val="both"/>
              <w:rPr>
                <w:rFonts w:asciiTheme="minorHAnsi" w:hAnsiTheme="minorHAnsi" w:cstheme="minorHAnsi"/>
                <w:b/>
                <w:sz w:val="20"/>
                <w:u w:val="single"/>
              </w:rPr>
            </w:pPr>
            <w:r w:rsidRPr="00447771">
              <w:rPr>
                <w:rFonts w:asciiTheme="minorHAnsi" w:hAnsiTheme="minorHAnsi" w:cstheme="minorHAnsi"/>
                <w:b/>
                <w:sz w:val="20"/>
              </w:rPr>
              <w:t>b)</w:t>
            </w:r>
            <w:r w:rsidRPr="00447771">
              <w:rPr>
                <w:rFonts w:asciiTheme="minorHAnsi" w:hAnsiTheme="minorHAnsi" w:cstheme="minorHAnsi"/>
                <w:b/>
                <w:sz w:val="20"/>
              </w:rPr>
              <w:tab/>
              <w:t>dati identificativi da compilare</w:t>
            </w:r>
            <w:r w:rsidRPr="00447771">
              <w:rPr>
                <w:rFonts w:asciiTheme="minorHAnsi" w:hAnsiTheme="minorHAnsi" w:cstheme="minorHAnsi"/>
                <w:sz w:val="20"/>
              </w:rPr>
              <w:t xml:space="preserve"> </w:t>
            </w:r>
            <w:r w:rsidRPr="00447771">
              <w:rPr>
                <w:rFonts w:asciiTheme="minorHAnsi" w:hAnsiTheme="minorHAnsi" w:cstheme="minorHAnsi"/>
                <w:b/>
                <w:sz w:val="20"/>
              </w:rPr>
              <w:t xml:space="preserve">in caso di </w:t>
            </w:r>
            <w:r w:rsidRPr="00447771">
              <w:rPr>
                <w:rFonts w:asciiTheme="minorHAnsi" w:hAnsiTheme="minorHAnsi" w:cstheme="minorHAnsi"/>
                <w:b/>
                <w:sz w:val="20"/>
                <w:u w:val="single"/>
              </w:rPr>
              <w:t>professionisti associati (studio associato) nel caso di rappresentante munito di idonei poteri</w:t>
            </w:r>
            <w:r w:rsidRPr="00447771">
              <w:rPr>
                <w:rFonts w:asciiTheme="minorHAnsi" w:hAnsiTheme="minorHAnsi" w:cstheme="minorHAnsi"/>
                <w:b/>
                <w:sz w:val="20"/>
              </w:rPr>
              <w:t>.</w:t>
            </w:r>
          </w:p>
          <w:p w14:paraId="7CA0FB2A" w14:textId="77777777" w:rsidR="00844F72" w:rsidRPr="00447771" w:rsidRDefault="00844F72" w:rsidP="0078603C">
            <w:pPr>
              <w:tabs>
                <w:tab w:val="left" w:pos="540"/>
              </w:tabs>
              <w:spacing w:before="60" w:after="60"/>
              <w:jc w:val="both"/>
              <w:rPr>
                <w:rFonts w:asciiTheme="minorHAnsi" w:hAnsiTheme="minorHAnsi" w:cstheme="minorHAnsi"/>
                <w:b/>
                <w:sz w:val="20"/>
              </w:rPr>
            </w:pPr>
            <w:r w:rsidRPr="00447771">
              <w:rPr>
                <w:rFonts w:asciiTheme="minorHAnsi" w:hAnsiTheme="minorHAnsi" w:cstheme="minorHAnsi"/>
                <w:b/>
                <w:sz w:val="20"/>
              </w:rPr>
              <w:t>Questa sezione deve essere compilata dal solo rappresentante dello studio associato.</w:t>
            </w:r>
          </w:p>
          <w:p w14:paraId="46D08686" w14:textId="77777777" w:rsidR="00844F72" w:rsidRPr="00447771" w:rsidRDefault="00844F72" w:rsidP="0078603C">
            <w:pPr>
              <w:tabs>
                <w:tab w:val="left" w:pos="540"/>
              </w:tabs>
              <w:spacing w:before="60" w:after="60"/>
              <w:jc w:val="both"/>
              <w:rPr>
                <w:rFonts w:asciiTheme="minorHAnsi" w:hAnsiTheme="minorHAnsi" w:cstheme="minorHAnsi"/>
                <w:sz w:val="20"/>
              </w:rPr>
            </w:pPr>
          </w:p>
        </w:tc>
      </w:tr>
    </w:tbl>
    <w:p w14:paraId="604069EB" w14:textId="77777777" w:rsidR="00844F72" w:rsidRPr="00447771" w:rsidRDefault="00844F72" w:rsidP="00844F72">
      <w:pPr>
        <w:spacing w:before="60" w:after="120"/>
        <w:ind w:left="284"/>
        <w:rPr>
          <w:rFonts w:asciiTheme="minorHAnsi" w:hAnsiTheme="minorHAnsi" w:cstheme="minorHAnsi"/>
          <w:i/>
          <w:sz w:val="20"/>
        </w:rPr>
      </w:pPr>
    </w:p>
    <w:p w14:paraId="7F39A61D" w14:textId="77777777" w:rsidR="00B0771B" w:rsidRPr="00447771" w:rsidRDefault="00B0771B" w:rsidP="00844F72">
      <w:pPr>
        <w:spacing w:before="60" w:after="120"/>
        <w:ind w:left="284"/>
        <w:rPr>
          <w:rFonts w:asciiTheme="minorHAnsi" w:hAnsiTheme="minorHAnsi" w:cstheme="minorHAnsi"/>
          <w:i/>
          <w:sz w:val="20"/>
        </w:rPr>
      </w:pPr>
    </w:p>
    <w:tbl>
      <w:tblPr>
        <w:tblW w:w="9918" w:type="dxa"/>
        <w:tblLook w:val="01E0" w:firstRow="1" w:lastRow="1" w:firstColumn="1" w:lastColumn="1" w:noHBand="0" w:noVBand="0"/>
      </w:tblPr>
      <w:tblGrid>
        <w:gridCol w:w="2630"/>
        <w:gridCol w:w="1078"/>
        <w:gridCol w:w="6210"/>
      </w:tblGrid>
      <w:tr w:rsidR="00844F72" w:rsidRPr="00447771" w14:paraId="40D0102F" w14:textId="77777777" w:rsidTr="0078603C">
        <w:tc>
          <w:tcPr>
            <w:tcW w:w="3708" w:type="dxa"/>
            <w:gridSpan w:val="2"/>
            <w:tcBorders>
              <w:top w:val="single" w:sz="4" w:space="0" w:color="auto"/>
              <w:left w:val="single" w:sz="4" w:space="0" w:color="auto"/>
            </w:tcBorders>
            <w:shd w:val="clear" w:color="auto" w:fill="auto"/>
          </w:tcPr>
          <w:p w14:paraId="222C408D"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dello studio associato:</w:t>
            </w:r>
          </w:p>
        </w:tc>
        <w:tc>
          <w:tcPr>
            <w:tcW w:w="6210" w:type="dxa"/>
            <w:tcBorders>
              <w:top w:val="single" w:sz="4" w:space="0" w:color="auto"/>
              <w:bottom w:val="dashSmallGap" w:sz="4" w:space="0" w:color="auto"/>
              <w:right w:val="single" w:sz="4" w:space="0" w:color="auto"/>
            </w:tcBorders>
            <w:shd w:val="clear" w:color="auto" w:fill="auto"/>
          </w:tcPr>
          <w:p w14:paraId="16B53572"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54B063B4" w14:textId="77777777" w:rsidTr="0078603C">
        <w:tc>
          <w:tcPr>
            <w:tcW w:w="9918" w:type="dxa"/>
            <w:gridSpan w:val="3"/>
            <w:tcBorders>
              <w:left w:val="single" w:sz="4" w:space="0" w:color="auto"/>
              <w:bottom w:val="dashSmallGap" w:sz="4" w:space="0" w:color="auto"/>
              <w:right w:val="single" w:sz="4" w:space="0" w:color="auto"/>
            </w:tcBorders>
            <w:shd w:val="clear" w:color="auto" w:fill="auto"/>
          </w:tcPr>
          <w:p w14:paraId="0909B6A4" w14:textId="77777777" w:rsidR="00844F72" w:rsidRPr="00447771" w:rsidRDefault="00844F72" w:rsidP="0078603C">
            <w:pPr>
              <w:tabs>
                <w:tab w:val="right" w:pos="9540"/>
              </w:tabs>
              <w:spacing w:before="80"/>
              <w:jc w:val="both"/>
              <w:rPr>
                <w:rFonts w:asciiTheme="minorHAnsi" w:hAnsiTheme="minorHAnsi" w:cstheme="minorHAnsi"/>
                <w:b/>
                <w:sz w:val="20"/>
              </w:rPr>
            </w:pPr>
          </w:p>
        </w:tc>
      </w:tr>
      <w:tr w:rsidR="00844F72" w:rsidRPr="00447771" w14:paraId="796DC8D5" w14:textId="77777777" w:rsidTr="0078603C">
        <w:tc>
          <w:tcPr>
            <w:tcW w:w="9918" w:type="dxa"/>
            <w:gridSpan w:val="3"/>
            <w:tcBorders>
              <w:left w:val="single" w:sz="4" w:space="0" w:color="auto"/>
              <w:right w:val="single" w:sz="4" w:space="0" w:color="auto"/>
            </w:tcBorders>
            <w:shd w:val="clear" w:color="auto" w:fill="auto"/>
          </w:tcPr>
          <w:p w14:paraId="0DEDDE17" w14:textId="77777777" w:rsidR="00844F72" w:rsidRPr="00447771" w:rsidRDefault="00844F72" w:rsidP="0078603C">
            <w:pPr>
              <w:tabs>
                <w:tab w:val="right" w:pos="9540"/>
              </w:tabs>
              <w:spacing w:before="80"/>
              <w:jc w:val="both"/>
              <w:rPr>
                <w:rFonts w:asciiTheme="minorHAnsi" w:hAnsiTheme="minorHAnsi" w:cstheme="minorHAnsi"/>
                <w:b/>
                <w:sz w:val="20"/>
              </w:rPr>
            </w:pPr>
            <w:r w:rsidRPr="00447771">
              <w:rPr>
                <w:rFonts w:asciiTheme="minorHAnsi" w:hAnsiTheme="minorHAnsi" w:cstheme="minorHAnsi"/>
                <w:b/>
                <w:sz w:val="20"/>
              </w:rPr>
              <w:t>Lo studio associato è costituito dai seguenti liberi professionisti:</w:t>
            </w:r>
          </w:p>
        </w:tc>
      </w:tr>
      <w:tr w:rsidR="00844F72" w:rsidRPr="00447771" w14:paraId="7538D663" w14:textId="77777777" w:rsidTr="0078603C">
        <w:trPr>
          <w:cantSplit/>
          <w:trHeight w:hRule="exact" w:val="113"/>
        </w:trPr>
        <w:tc>
          <w:tcPr>
            <w:tcW w:w="2630" w:type="dxa"/>
            <w:tcBorders>
              <w:left w:val="single" w:sz="4" w:space="0" w:color="auto"/>
              <w:bottom w:val="single" w:sz="4" w:space="0" w:color="auto"/>
            </w:tcBorders>
            <w:shd w:val="clear" w:color="auto" w:fill="auto"/>
          </w:tcPr>
          <w:p w14:paraId="03BE813A" w14:textId="77777777" w:rsidR="00844F72" w:rsidRPr="00447771" w:rsidRDefault="00844F72" w:rsidP="0078603C">
            <w:pPr>
              <w:rPr>
                <w:rFonts w:asciiTheme="minorHAnsi" w:hAnsiTheme="minorHAnsi" w:cstheme="minorHAnsi"/>
                <w:sz w:val="20"/>
              </w:rPr>
            </w:pPr>
          </w:p>
        </w:tc>
        <w:tc>
          <w:tcPr>
            <w:tcW w:w="7288" w:type="dxa"/>
            <w:gridSpan w:val="2"/>
            <w:tcBorders>
              <w:bottom w:val="single" w:sz="4" w:space="0" w:color="auto"/>
              <w:right w:val="single" w:sz="4" w:space="0" w:color="auto"/>
            </w:tcBorders>
            <w:shd w:val="clear" w:color="auto" w:fill="auto"/>
          </w:tcPr>
          <w:p w14:paraId="3E704CA3"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2085979E" w14:textId="77777777" w:rsidR="00844F72" w:rsidRPr="00447771" w:rsidRDefault="00844F72" w:rsidP="00B0771B">
      <w:pPr>
        <w:pStyle w:val="Rientrocorpodeltesto2"/>
        <w:spacing w:after="0" w:line="240" w:lineRule="auto"/>
        <w:rPr>
          <w:rFonts w:asciiTheme="minorHAnsi" w:hAnsiTheme="minorHAnsi" w:cstheme="minorHAnsi"/>
          <w:sz w:val="20"/>
        </w:rPr>
      </w:pPr>
    </w:p>
    <w:p w14:paraId="4016416B" w14:textId="77777777" w:rsidR="00844F72" w:rsidRPr="00447771" w:rsidRDefault="00844F72" w:rsidP="00844F72">
      <w:pPr>
        <w:pStyle w:val="Rientrocorpodeltesto2"/>
        <w:spacing w:after="0"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431295FB" w14:textId="77777777" w:rsidTr="0078603C">
        <w:trPr>
          <w:trHeight w:val="322"/>
        </w:trPr>
        <w:tc>
          <w:tcPr>
            <w:tcW w:w="2268" w:type="dxa"/>
            <w:tcBorders>
              <w:top w:val="single" w:sz="4" w:space="0" w:color="auto"/>
              <w:left w:val="single" w:sz="4" w:space="0" w:color="auto"/>
            </w:tcBorders>
            <w:shd w:val="clear" w:color="auto" w:fill="auto"/>
          </w:tcPr>
          <w:p w14:paraId="30D8887A"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DF88BA8"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0A914056" w14:textId="77777777" w:rsidTr="0078603C">
        <w:trPr>
          <w:trHeight w:val="311"/>
        </w:trPr>
        <w:tc>
          <w:tcPr>
            <w:tcW w:w="2268" w:type="dxa"/>
            <w:tcBorders>
              <w:left w:val="single" w:sz="4" w:space="0" w:color="auto"/>
            </w:tcBorders>
            <w:shd w:val="clear" w:color="auto" w:fill="auto"/>
          </w:tcPr>
          <w:p w14:paraId="3B109207"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05BEFA34"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757C320B" w14:textId="77777777" w:rsidTr="0078603C">
        <w:trPr>
          <w:trHeight w:val="311"/>
        </w:trPr>
        <w:tc>
          <w:tcPr>
            <w:tcW w:w="2268" w:type="dxa"/>
            <w:tcBorders>
              <w:left w:val="single" w:sz="4" w:space="0" w:color="auto"/>
            </w:tcBorders>
            <w:shd w:val="clear" w:color="auto" w:fill="auto"/>
          </w:tcPr>
          <w:p w14:paraId="015DD380"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07878815"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2A0A6E65" w14:textId="77777777" w:rsidTr="0078603C">
        <w:trPr>
          <w:trHeight w:val="322"/>
        </w:trPr>
        <w:tc>
          <w:tcPr>
            <w:tcW w:w="2268" w:type="dxa"/>
            <w:tcBorders>
              <w:left w:val="single" w:sz="4" w:space="0" w:color="auto"/>
            </w:tcBorders>
            <w:shd w:val="clear" w:color="auto" w:fill="auto"/>
          </w:tcPr>
          <w:p w14:paraId="3898BFFA"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5709B24F"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40D9D62E" w14:textId="77777777" w:rsidTr="0078603C">
        <w:trPr>
          <w:trHeight w:val="322"/>
        </w:trPr>
        <w:tc>
          <w:tcPr>
            <w:tcW w:w="2268" w:type="dxa"/>
            <w:tcBorders>
              <w:left w:val="single" w:sz="4" w:space="0" w:color="auto"/>
            </w:tcBorders>
            <w:shd w:val="clear" w:color="auto" w:fill="auto"/>
          </w:tcPr>
          <w:p w14:paraId="6D39EF8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62A72240"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12B8923" w14:textId="77777777" w:rsidTr="0078603C">
        <w:trPr>
          <w:trHeight w:val="311"/>
        </w:trPr>
        <w:tc>
          <w:tcPr>
            <w:tcW w:w="3708" w:type="dxa"/>
            <w:gridSpan w:val="3"/>
            <w:tcBorders>
              <w:left w:val="single" w:sz="4" w:space="0" w:color="auto"/>
            </w:tcBorders>
            <w:shd w:val="clear" w:color="auto" w:fill="auto"/>
          </w:tcPr>
          <w:p w14:paraId="7FFA6FE2"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5A334C0"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858F48D" w14:textId="77777777" w:rsidTr="0078603C">
        <w:trPr>
          <w:trHeight w:val="322"/>
        </w:trPr>
        <w:tc>
          <w:tcPr>
            <w:tcW w:w="4788" w:type="dxa"/>
            <w:gridSpan w:val="4"/>
            <w:tcBorders>
              <w:left w:val="single" w:sz="4" w:space="0" w:color="auto"/>
            </w:tcBorders>
            <w:shd w:val="clear" w:color="auto" w:fill="auto"/>
          </w:tcPr>
          <w:p w14:paraId="1E38BFF6"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0228F55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0CE295B9"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07AABF49"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3C7919E1"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6B968A89" w14:textId="77777777" w:rsidR="00844F72" w:rsidRPr="00447771" w:rsidRDefault="00844F72" w:rsidP="00844F72">
      <w:pPr>
        <w:jc w:val="both"/>
        <w:rPr>
          <w:rFonts w:asciiTheme="minorHAnsi" w:hAnsiTheme="minorHAnsi" w:cstheme="minorHAnsi"/>
          <w:sz w:val="20"/>
          <w:lang w:val="de-DE"/>
        </w:rPr>
      </w:pPr>
    </w:p>
    <w:p w14:paraId="094D89AE" w14:textId="77777777" w:rsidR="00844F72" w:rsidRPr="00447771" w:rsidRDefault="00844F72" w:rsidP="00844F72">
      <w:pPr>
        <w:jc w:val="both"/>
        <w:rPr>
          <w:rFonts w:asciiTheme="minorHAnsi" w:hAnsiTheme="minorHAnsi" w:cstheme="minorHAnsi"/>
          <w:sz w:val="20"/>
          <w:lang w:val="de-DE"/>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683C0E38" w14:textId="77777777" w:rsidTr="0078603C">
        <w:trPr>
          <w:trHeight w:val="322"/>
        </w:trPr>
        <w:tc>
          <w:tcPr>
            <w:tcW w:w="2268" w:type="dxa"/>
            <w:tcBorders>
              <w:top w:val="single" w:sz="4" w:space="0" w:color="auto"/>
              <w:left w:val="single" w:sz="4" w:space="0" w:color="auto"/>
            </w:tcBorders>
            <w:shd w:val="clear" w:color="auto" w:fill="auto"/>
          </w:tcPr>
          <w:p w14:paraId="7EA79EDD"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F868F80"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25CF794A" w14:textId="77777777" w:rsidTr="0078603C">
        <w:trPr>
          <w:trHeight w:val="311"/>
        </w:trPr>
        <w:tc>
          <w:tcPr>
            <w:tcW w:w="2268" w:type="dxa"/>
            <w:tcBorders>
              <w:left w:val="single" w:sz="4" w:space="0" w:color="auto"/>
            </w:tcBorders>
            <w:shd w:val="clear" w:color="auto" w:fill="auto"/>
          </w:tcPr>
          <w:p w14:paraId="62FA69C3"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3BB83B80"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6EEBAD92" w14:textId="77777777" w:rsidTr="0078603C">
        <w:trPr>
          <w:trHeight w:val="311"/>
        </w:trPr>
        <w:tc>
          <w:tcPr>
            <w:tcW w:w="2268" w:type="dxa"/>
            <w:tcBorders>
              <w:left w:val="single" w:sz="4" w:space="0" w:color="auto"/>
            </w:tcBorders>
            <w:shd w:val="clear" w:color="auto" w:fill="auto"/>
          </w:tcPr>
          <w:p w14:paraId="236CD2EB"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lastRenderedPageBreak/>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20E43C58"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425DC3A1" w14:textId="77777777" w:rsidTr="0078603C">
        <w:trPr>
          <w:trHeight w:val="322"/>
        </w:trPr>
        <w:tc>
          <w:tcPr>
            <w:tcW w:w="2268" w:type="dxa"/>
            <w:tcBorders>
              <w:left w:val="single" w:sz="4" w:space="0" w:color="auto"/>
            </w:tcBorders>
            <w:shd w:val="clear" w:color="auto" w:fill="auto"/>
          </w:tcPr>
          <w:p w14:paraId="626E9D51"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48962031"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F37DDE2" w14:textId="77777777" w:rsidTr="0078603C">
        <w:trPr>
          <w:trHeight w:val="322"/>
        </w:trPr>
        <w:tc>
          <w:tcPr>
            <w:tcW w:w="2268" w:type="dxa"/>
            <w:tcBorders>
              <w:left w:val="single" w:sz="4" w:space="0" w:color="auto"/>
            </w:tcBorders>
            <w:shd w:val="clear" w:color="auto" w:fill="auto"/>
          </w:tcPr>
          <w:p w14:paraId="2226CA70"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4530E116"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135D6461" w14:textId="77777777" w:rsidTr="0078603C">
        <w:trPr>
          <w:trHeight w:val="311"/>
        </w:trPr>
        <w:tc>
          <w:tcPr>
            <w:tcW w:w="3708" w:type="dxa"/>
            <w:gridSpan w:val="3"/>
            <w:tcBorders>
              <w:left w:val="single" w:sz="4" w:space="0" w:color="auto"/>
            </w:tcBorders>
            <w:shd w:val="clear" w:color="auto" w:fill="auto"/>
          </w:tcPr>
          <w:p w14:paraId="1D481F97"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2F09A53"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67188A3" w14:textId="77777777" w:rsidTr="0078603C">
        <w:trPr>
          <w:trHeight w:val="322"/>
        </w:trPr>
        <w:tc>
          <w:tcPr>
            <w:tcW w:w="4788" w:type="dxa"/>
            <w:gridSpan w:val="4"/>
            <w:tcBorders>
              <w:left w:val="single" w:sz="4" w:space="0" w:color="auto"/>
            </w:tcBorders>
            <w:shd w:val="clear" w:color="auto" w:fill="auto"/>
          </w:tcPr>
          <w:p w14:paraId="00E0AB65"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61BE01D" w14:textId="77777777" w:rsidR="00844F72" w:rsidRPr="00447771" w:rsidRDefault="00844F72" w:rsidP="0078603C">
            <w:pPr>
              <w:tabs>
                <w:tab w:val="right" w:pos="9540"/>
              </w:tabs>
              <w:spacing w:before="80"/>
              <w:jc w:val="both"/>
              <w:rPr>
                <w:rFonts w:asciiTheme="minorHAnsi" w:hAnsiTheme="minorHAnsi" w:cstheme="minorHAnsi"/>
                <w:strike/>
                <w:sz w:val="20"/>
              </w:rPr>
            </w:pPr>
          </w:p>
        </w:tc>
      </w:tr>
      <w:tr w:rsidR="00844F72" w:rsidRPr="00447771" w14:paraId="0134A664"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3C939AD3"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05A760AE"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5BE00020" w14:textId="77777777" w:rsidR="00844F72" w:rsidRPr="00447771" w:rsidRDefault="00844F72" w:rsidP="00844F72">
      <w:pPr>
        <w:ind w:left="284"/>
        <w:jc w:val="both"/>
        <w:rPr>
          <w:rFonts w:asciiTheme="minorHAnsi" w:hAnsiTheme="minorHAnsi" w:cstheme="minorHAnsi"/>
          <w:sz w:val="20"/>
          <w:lang w:val="de-DE"/>
        </w:rPr>
      </w:pPr>
    </w:p>
    <w:p w14:paraId="3B71B580" w14:textId="77777777" w:rsidR="00844F72" w:rsidRPr="00447771" w:rsidRDefault="00844F72" w:rsidP="00844F72">
      <w:pPr>
        <w:ind w:left="284"/>
        <w:jc w:val="both"/>
        <w:rPr>
          <w:rFonts w:asciiTheme="minorHAnsi" w:hAnsiTheme="minorHAnsi" w:cstheme="minorHAnsi"/>
          <w:sz w:val="20"/>
          <w:lang w:val="de-DE"/>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679FC396" w14:textId="77777777" w:rsidTr="0078603C">
        <w:trPr>
          <w:trHeight w:val="322"/>
        </w:trPr>
        <w:tc>
          <w:tcPr>
            <w:tcW w:w="2268" w:type="dxa"/>
            <w:tcBorders>
              <w:top w:val="single" w:sz="4" w:space="0" w:color="auto"/>
              <w:left w:val="single" w:sz="4" w:space="0" w:color="auto"/>
            </w:tcBorders>
            <w:shd w:val="clear" w:color="auto" w:fill="auto"/>
          </w:tcPr>
          <w:p w14:paraId="144CC7B2"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095A31F"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43A67EAE" w14:textId="77777777" w:rsidTr="0078603C">
        <w:trPr>
          <w:trHeight w:val="311"/>
        </w:trPr>
        <w:tc>
          <w:tcPr>
            <w:tcW w:w="2268" w:type="dxa"/>
            <w:tcBorders>
              <w:left w:val="single" w:sz="4" w:space="0" w:color="auto"/>
            </w:tcBorders>
            <w:shd w:val="clear" w:color="auto" w:fill="auto"/>
          </w:tcPr>
          <w:p w14:paraId="771F3DD6"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04942D9C"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6FC65CC9" w14:textId="77777777" w:rsidTr="0078603C">
        <w:trPr>
          <w:trHeight w:val="311"/>
        </w:trPr>
        <w:tc>
          <w:tcPr>
            <w:tcW w:w="2268" w:type="dxa"/>
            <w:tcBorders>
              <w:left w:val="single" w:sz="4" w:space="0" w:color="auto"/>
            </w:tcBorders>
            <w:shd w:val="clear" w:color="auto" w:fill="auto"/>
          </w:tcPr>
          <w:p w14:paraId="6556BE36"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4BCC1820"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7D7B14F7" w14:textId="77777777" w:rsidTr="0078603C">
        <w:trPr>
          <w:trHeight w:val="322"/>
        </w:trPr>
        <w:tc>
          <w:tcPr>
            <w:tcW w:w="2268" w:type="dxa"/>
            <w:tcBorders>
              <w:left w:val="single" w:sz="4" w:space="0" w:color="auto"/>
            </w:tcBorders>
            <w:shd w:val="clear" w:color="auto" w:fill="auto"/>
          </w:tcPr>
          <w:p w14:paraId="27E29111"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39E4115E"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57DECECA" w14:textId="77777777" w:rsidTr="0078603C">
        <w:trPr>
          <w:trHeight w:val="322"/>
        </w:trPr>
        <w:tc>
          <w:tcPr>
            <w:tcW w:w="2268" w:type="dxa"/>
            <w:tcBorders>
              <w:left w:val="single" w:sz="4" w:space="0" w:color="auto"/>
            </w:tcBorders>
            <w:shd w:val="clear" w:color="auto" w:fill="auto"/>
          </w:tcPr>
          <w:p w14:paraId="75E0556B"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3A39D64B"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8184400" w14:textId="77777777" w:rsidTr="0078603C">
        <w:trPr>
          <w:trHeight w:val="311"/>
        </w:trPr>
        <w:tc>
          <w:tcPr>
            <w:tcW w:w="3708" w:type="dxa"/>
            <w:gridSpan w:val="3"/>
            <w:tcBorders>
              <w:left w:val="single" w:sz="4" w:space="0" w:color="auto"/>
            </w:tcBorders>
            <w:shd w:val="clear" w:color="auto" w:fill="auto"/>
          </w:tcPr>
          <w:p w14:paraId="19B0098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116A5A56"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756AA6C" w14:textId="77777777" w:rsidTr="0078603C">
        <w:trPr>
          <w:trHeight w:val="322"/>
        </w:trPr>
        <w:tc>
          <w:tcPr>
            <w:tcW w:w="4788" w:type="dxa"/>
            <w:gridSpan w:val="4"/>
            <w:tcBorders>
              <w:left w:val="single" w:sz="4" w:space="0" w:color="auto"/>
            </w:tcBorders>
            <w:shd w:val="clear" w:color="auto" w:fill="auto"/>
          </w:tcPr>
          <w:p w14:paraId="15F574AA"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04896E3C"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EC4587B"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42D4B4AC"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7523F03D"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4D835E7E" w14:textId="77777777" w:rsidR="00844F72" w:rsidRPr="00447771" w:rsidRDefault="00844F72" w:rsidP="00844F72">
      <w:pPr>
        <w:pStyle w:val="Rientrocorpodeltesto2"/>
        <w:spacing w:after="0" w:line="240" w:lineRule="auto"/>
        <w:ind w:left="823" w:hanging="539"/>
        <w:rPr>
          <w:rFonts w:asciiTheme="minorHAnsi" w:hAnsiTheme="minorHAnsi" w:cstheme="minorHAnsi"/>
          <w:sz w:val="20"/>
        </w:rPr>
      </w:pPr>
    </w:p>
    <w:p w14:paraId="43CCF2B2" w14:textId="77777777" w:rsidR="00844F72" w:rsidRPr="00447771" w:rsidRDefault="00844F72" w:rsidP="00844F72">
      <w:pPr>
        <w:pStyle w:val="Rientrocorpodeltesto2"/>
        <w:spacing w:after="0"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79CEB9E5" w14:textId="77777777" w:rsidTr="0078603C">
        <w:trPr>
          <w:trHeight w:val="322"/>
        </w:trPr>
        <w:tc>
          <w:tcPr>
            <w:tcW w:w="2268" w:type="dxa"/>
            <w:tcBorders>
              <w:top w:val="single" w:sz="4" w:space="0" w:color="auto"/>
              <w:left w:val="single" w:sz="4" w:space="0" w:color="auto"/>
            </w:tcBorders>
            <w:shd w:val="clear" w:color="auto" w:fill="auto"/>
          </w:tcPr>
          <w:p w14:paraId="28877839"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01BE936"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3333A3AA" w14:textId="77777777" w:rsidTr="0078603C">
        <w:trPr>
          <w:trHeight w:val="311"/>
        </w:trPr>
        <w:tc>
          <w:tcPr>
            <w:tcW w:w="2268" w:type="dxa"/>
            <w:tcBorders>
              <w:left w:val="single" w:sz="4" w:space="0" w:color="auto"/>
            </w:tcBorders>
            <w:shd w:val="clear" w:color="auto" w:fill="auto"/>
          </w:tcPr>
          <w:p w14:paraId="0ABE7B02"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4881B618"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41FFAA19" w14:textId="77777777" w:rsidTr="0078603C">
        <w:trPr>
          <w:trHeight w:val="311"/>
        </w:trPr>
        <w:tc>
          <w:tcPr>
            <w:tcW w:w="2268" w:type="dxa"/>
            <w:tcBorders>
              <w:left w:val="single" w:sz="4" w:space="0" w:color="auto"/>
            </w:tcBorders>
            <w:shd w:val="clear" w:color="auto" w:fill="auto"/>
          </w:tcPr>
          <w:p w14:paraId="5F1A8EA4"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18DF1A46"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3946BD99" w14:textId="77777777" w:rsidTr="0078603C">
        <w:trPr>
          <w:trHeight w:val="322"/>
        </w:trPr>
        <w:tc>
          <w:tcPr>
            <w:tcW w:w="2268" w:type="dxa"/>
            <w:tcBorders>
              <w:left w:val="single" w:sz="4" w:space="0" w:color="auto"/>
            </w:tcBorders>
            <w:shd w:val="clear" w:color="auto" w:fill="auto"/>
          </w:tcPr>
          <w:p w14:paraId="082D638B"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5050728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C767FBA" w14:textId="77777777" w:rsidTr="0078603C">
        <w:trPr>
          <w:trHeight w:val="322"/>
        </w:trPr>
        <w:tc>
          <w:tcPr>
            <w:tcW w:w="2268" w:type="dxa"/>
            <w:tcBorders>
              <w:left w:val="single" w:sz="4" w:space="0" w:color="auto"/>
            </w:tcBorders>
            <w:shd w:val="clear" w:color="auto" w:fill="auto"/>
          </w:tcPr>
          <w:p w14:paraId="69E46987"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7AB13CCD"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6758975B" w14:textId="77777777" w:rsidTr="0078603C">
        <w:trPr>
          <w:trHeight w:val="311"/>
        </w:trPr>
        <w:tc>
          <w:tcPr>
            <w:tcW w:w="3708" w:type="dxa"/>
            <w:gridSpan w:val="3"/>
            <w:tcBorders>
              <w:left w:val="single" w:sz="4" w:space="0" w:color="auto"/>
            </w:tcBorders>
            <w:shd w:val="clear" w:color="auto" w:fill="auto"/>
          </w:tcPr>
          <w:p w14:paraId="690EFB21"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EC504DD"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CC11D38" w14:textId="77777777" w:rsidTr="0078603C">
        <w:trPr>
          <w:trHeight w:val="322"/>
        </w:trPr>
        <w:tc>
          <w:tcPr>
            <w:tcW w:w="4788" w:type="dxa"/>
            <w:gridSpan w:val="4"/>
            <w:tcBorders>
              <w:left w:val="single" w:sz="4" w:space="0" w:color="auto"/>
            </w:tcBorders>
            <w:shd w:val="clear" w:color="auto" w:fill="auto"/>
          </w:tcPr>
          <w:p w14:paraId="4CB36EAD"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AA9BCEA"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1B4B07E"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178AE0BC"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45DC5BA5"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7BE3ACA8" w14:textId="77777777" w:rsidR="00844F72" w:rsidRPr="00447771" w:rsidRDefault="00844F72" w:rsidP="00844F72">
      <w:pPr>
        <w:pStyle w:val="Rientrocorpodeltesto2"/>
        <w:spacing w:after="0" w:line="240" w:lineRule="auto"/>
        <w:ind w:left="0"/>
        <w:rPr>
          <w:rFonts w:asciiTheme="minorHAnsi" w:hAnsiTheme="minorHAnsi" w:cstheme="minorHAnsi"/>
          <w:sz w:val="20"/>
        </w:rPr>
      </w:pPr>
    </w:p>
    <w:p w14:paraId="0C393BAF" w14:textId="77777777" w:rsidR="00763C9F" w:rsidRPr="00447771" w:rsidRDefault="00763C9F" w:rsidP="00844F72">
      <w:pPr>
        <w:pStyle w:val="Rientrocorpodeltesto2"/>
        <w:spacing w:after="0" w:line="240" w:lineRule="auto"/>
        <w:ind w:left="0"/>
        <w:rPr>
          <w:rFonts w:asciiTheme="minorHAnsi" w:hAnsiTheme="minorHAnsi" w:cstheme="minorHAnsi"/>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844F72" w:rsidRPr="00447771" w14:paraId="3876CA0B" w14:textId="77777777" w:rsidTr="0078603C">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6863B5E5" w14:textId="5E3E2F1A" w:rsidR="00844F72" w:rsidRPr="00447771" w:rsidRDefault="00844F72" w:rsidP="0078603C">
            <w:pPr>
              <w:tabs>
                <w:tab w:val="left" w:pos="540"/>
              </w:tabs>
              <w:spacing w:before="60" w:after="60"/>
              <w:jc w:val="both"/>
              <w:rPr>
                <w:rFonts w:asciiTheme="minorHAnsi" w:hAnsiTheme="minorHAnsi" w:cstheme="minorHAnsi"/>
                <w:b/>
                <w:sz w:val="20"/>
              </w:rPr>
            </w:pPr>
            <w:r w:rsidRPr="00447771">
              <w:rPr>
                <w:rFonts w:asciiTheme="minorHAnsi" w:hAnsiTheme="minorHAnsi" w:cstheme="minorHAnsi"/>
                <w:b/>
                <w:sz w:val="20"/>
              </w:rPr>
              <w:t>b-bis)</w:t>
            </w:r>
            <w:r w:rsidRPr="00447771">
              <w:rPr>
                <w:rFonts w:asciiTheme="minorHAnsi" w:hAnsiTheme="minorHAnsi" w:cstheme="minorHAnsi"/>
                <w:b/>
                <w:sz w:val="20"/>
              </w:rPr>
              <w:tab/>
              <w:t>dati identificativi da compilare</w:t>
            </w:r>
            <w:r w:rsidRPr="00447771">
              <w:rPr>
                <w:rFonts w:asciiTheme="minorHAnsi" w:hAnsiTheme="minorHAnsi" w:cstheme="minorHAnsi"/>
                <w:sz w:val="20"/>
              </w:rPr>
              <w:t xml:space="preserve"> </w:t>
            </w:r>
            <w:r w:rsidRPr="00447771">
              <w:rPr>
                <w:rFonts w:asciiTheme="minorHAnsi" w:hAnsiTheme="minorHAnsi" w:cstheme="minorHAnsi"/>
                <w:b/>
                <w:sz w:val="20"/>
              </w:rPr>
              <w:t xml:space="preserve">in caso di </w:t>
            </w:r>
            <w:r w:rsidRPr="00447771">
              <w:rPr>
                <w:rFonts w:asciiTheme="minorHAnsi" w:hAnsiTheme="minorHAnsi" w:cstheme="minorHAnsi"/>
                <w:b/>
                <w:sz w:val="20"/>
                <w:u w:val="single"/>
              </w:rPr>
              <w:t xml:space="preserve">professionisti associati (STUDIO </w:t>
            </w:r>
            <w:proofErr w:type="gramStart"/>
            <w:r w:rsidRPr="00447771">
              <w:rPr>
                <w:rFonts w:asciiTheme="minorHAnsi" w:hAnsiTheme="minorHAnsi" w:cstheme="minorHAnsi"/>
                <w:b/>
                <w:sz w:val="20"/>
                <w:u w:val="single"/>
              </w:rPr>
              <w:t>ASSOCIATO)</w:t>
            </w:r>
            <w:r w:rsidRPr="00447771">
              <w:rPr>
                <w:rFonts w:asciiTheme="minorHAnsi" w:hAnsiTheme="minorHAnsi" w:cstheme="minorHAnsi"/>
                <w:b/>
                <w:sz w:val="20"/>
              </w:rPr>
              <w:t xml:space="preserve">  in</w:t>
            </w:r>
            <w:proofErr w:type="gramEnd"/>
            <w:r w:rsidRPr="00447771">
              <w:rPr>
                <w:rFonts w:asciiTheme="minorHAnsi" w:hAnsiTheme="minorHAnsi" w:cstheme="minorHAnsi"/>
                <w:b/>
                <w:sz w:val="20"/>
              </w:rPr>
              <w:t xml:space="preserve"> assenza di </w:t>
            </w:r>
            <w:r w:rsidRPr="00447771">
              <w:rPr>
                <w:rFonts w:asciiTheme="minorHAnsi" w:hAnsiTheme="minorHAnsi" w:cstheme="minorHAnsi"/>
                <w:b/>
                <w:sz w:val="20"/>
                <w:u w:val="single"/>
              </w:rPr>
              <w:t>rappresentante munito di idonei poteri</w:t>
            </w:r>
            <w:r w:rsidRPr="00447771">
              <w:rPr>
                <w:rFonts w:asciiTheme="minorHAnsi" w:hAnsiTheme="minorHAnsi" w:cstheme="minorHAnsi"/>
                <w:b/>
                <w:sz w:val="20"/>
              </w:rPr>
              <w:t>.</w:t>
            </w:r>
          </w:p>
          <w:p w14:paraId="5445FE9D" w14:textId="77777777" w:rsidR="00844F72" w:rsidRPr="00447771" w:rsidRDefault="00844F72" w:rsidP="0078603C">
            <w:pPr>
              <w:tabs>
                <w:tab w:val="left" w:pos="540"/>
              </w:tabs>
              <w:spacing w:before="60" w:after="60"/>
              <w:jc w:val="both"/>
              <w:rPr>
                <w:rFonts w:asciiTheme="minorHAnsi" w:hAnsiTheme="minorHAnsi" w:cstheme="minorHAnsi"/>
                <w:b/>
                <w:sz w:val="20"/>
              </w:rPr>
            </w:pPr>
          </w:p>
          <w:p w14:paraId="1C45A082" w14:textId="77777777" w:rsidR="00844F72" w:rsidRPr="00447771" w:rsidRDefault="00844F72" w:rsidP="0078603C">
            <w:pPr>
              <w:tabs>
                <w:tab w:val="left" w:pos="540"/>
              </w:tabs>
              <w:spacing w:before="60" w:after="60"/>
              <w:jc w:val="both"/>
              <w:rPr>
                <w:rFonts w:asciiTheme="minorHAnsi" w:hAnsiTheme="minorHAnsi" w:cstheme="minorHAnsi"/>
                <w:b/>
                <w:sz w:val="20"/>
              </w:rPr>
            </w:pPr>
            <w:r w:rsidRPr="00447771">
              <w:rPr>
                <w:rFonts w:asciiTheme="minorHAnsi" w:hAnsiTheme="minorHAnsi" w:cstheme="minorHAnsi"/>
                <w:b/>
                <w:sz w:val="20"/>
              </w:rPr>
              <w:t>Questa sezione deve essere compilata da ogni associato</w:t>
            </w:r>
          </w:p>
          <w:p w14:paraId="362B5C0A" w14:textId="77777777" w:rsidR="00844F72" w:rsidRPr="00447771" w:rsidRDefault="00844F72" w:rsidP="0078603C">
            <w:pPr>
              <w:tabs>
                <w:tab w:val="left" w:pos="540"/>
              </w:tabs>
              <w:spacing w:before="60" w:after="60"/>
              <w:jc w:val="both"/>
              <w:rPr>
                <w:rFonts w:asciiTheme="minorHAnsi" w:hAnsiTheme="minorHAnsi" w:cstheme="minorHAnsi"/>
                <w:sz w:val="20"/>
              </w:rPr>
            </w:pPr>
          </w:p>
        </w:tc>
      </w:tr>
    </w:tbl>
    <w:p w14:paraId="4031DCBE" w14:textId="77777777" w:rsidR="00844F72" w:rsidRPr="00447771" w:rsidRDefault="00844F72" w:rsidP="00763C9F">
      <w:pPr>
        <w:spacing w:before="60" w:after="120"/>
        <w:rPr>
          <w:rFonts w:asciiTheme="minorHAnsi" w:hAnsiTheme="minorHAnsi" w:cstheme="minorHAnsi"/>
          <w:sz w:val="20"/>
        </w:rPr>
      </w:pPr>
    </w:p>
    <w:p w14:paraId="0AB35B15" w14:textId="77777777" w:rsidR="00763C9F" w:rsidRPr="00447771" w:rsidRDefault="00763C9F" w:rsidP="00763C9F">
      <w:pPr>
        <w:spacing w:before="60" w:after="120"/>
        <w:rPr>
          <w:rFonts w:asciiTheme="minorHAnsi" w:hAnsiTheme="minorHAnsi" w:cstheme="minorHAnsi"/>
          <w:sz w:val="20"/>
        </w:rPr>
      </w:pPr>
    </w:p>
    <w:tbl>
      <w:tblPr>
        <w:tblW w:w="9940" w:type="dxa"/>
        <w:tblInd w:w="-5" w:type="dxa"/>
        <w:tblLook w:val="01E0" w:firstRow="1" w:lastRow="1" w:firstColumn="1" w:lastColumn="1" w:noHBand="0" w:noVBand="0"/>
      </w:tblPr>
      <w:tblGrid>
        <w:gridCol w:w="2633"/>
        <w:gridCol w:w="350"/>
        <w:gridCol w:w="490"/>
        <w:gridCol w:w="235"/>
        <w:gridCol w:w="365"/>
        <w:gridCol w:w="1040"/>
        <w:gridCol w:w="4808"/>
        <w:gridCol w:w="19"/>
      </w:tblGrid>
      <w:tr w:rsidR="00844F72" w:rsidRPr="00447771" w14:paraId="5AB286FE" w14:textId="77777777" w:rsidTr="0078603C">
        <w:trPr>
          <w:gridAfter w:val="1"/>
          <w:wAfter w:w="19" w:type="dxa"/>
        </w:trPr>
        <w:tc>
          <w:tcPr>
            <w:tcW w:w="3708" w:type="dxa"/>
            <w:gridSpan w:val="4"/>
            <w:tcBorders>
              <w:top w:val="single" w:sz="4" w:space="0" w:color="auto"/>
              <w:left w:val="single" w:sz="4" w:space="0" w:color="auto"/>
            </w:tcBorders>
            <w:shd w:val="clear" w:color="auto" w:fill="auto"/>
          </w:tcPr>
          <w:p w14:paraId="53EE2935"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dello studio associato:</w:t>
            </w:r>
          </w:p>
        </w:tc>
        <w:tc>
          <w:tcPr>
            <w:tcW w:w="6213" w:type="dxa"/>
            <w:gridSpan w:val="3"/>
            <w:tcBorders>
              <w:top w:val="single" w:sz="4" w:space="0" w:color="auto"/>
              <w:bottom w:val="dashSmallGap" w:sz="4" w:space="0" w:color="auto"/>
              <w:right w:val="single" w:sz="4" w:space="0" w:color="auto"/>
            </w:tcBorders>
            <w:shd w:val="clear" w:color="auto" w:fill="auto"/>
          </w:tcPr>
          <w:p w14:paraId="72AFBB54"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07AD6A7D" w14:textId="77777777" w:rsidTr="0078603C">
        <w:trPr>
          <w:gridAfter w:val="1"/>
          <w:wAfter w:w="19" w:type="dxa"/>
        </w:trPr>
        <w:tc>
          <w:tcPr>
            <w:tcW w:w="9921" w:type="dxa"/>
            <w:gridSpan w:val="7"/>
            <w:tcBorders>
              <w:left w:val="single" w:sz="4" w:space="0" w:color="auto"/>
              <w:bottom w:val="dashSmallGap" w:sz="4" w:space="0" w:color="auto"/>
              <w:right w:val="single" w:sz="4" w:space="0" w:color="auto"/>
            </w:tcBorders>
            <w:shd w:val="clear" w:color="auto" w:fill="auto"/>
          </w:tcPr>
          <w:p w14:paraId="0DF19352" w14:textId="77777777" w:rsidR="00844F72" w:rsidRPr="00447771" w:rsidRDefault="00844F72" w:rsidP="0078603C">
            <w:pPr>
              <w:tabs>
                <w:tab w:val="right" w:pos="9540"/>
              </w:tabs>
              <w:spacing w:before="80"/>
              <w:jc w:val="both"/>
              <w:rPr>
                <w:rFonts w:asciiTheme="minorHAnsi" w:hAnsiTheme="minorHAnsi" w:cstheme="minorHAnsi"/>
                <w:b/>
                <w:sz w:val="20"/>
              </w:rPr>
            </w:pPr>
          </w:p>
        </w:tc>
      </w:tr>
      <w:tr w:rsidR="00844F72" w:rsidRPr="00447771" w14:paraId="58AF51C2" w14:textId="77777777" w:rsidTr="0078603C">
        <w:trPr>
          <w:gridAfter w:val="1"/>
          <w:wAfter w:w="19" w:type="dxa"/>
          <w:cantSplit/>
          <w:trHeight w:hRule="exact" w:val="113"/>
        </w:trPr>
        <w:tc>
          <w:tcPr>
            <w:tcW w:w="2633" w:type="dxa"/>
            <w:tcBorders>
              <w:left w:val="single" w:sz="4" w:space="0" w:color="auto"/>
              <w:bottom w:val="single" w:sz="4" w:space="0" w:color="auto"/>
            </w:tcBorders>
            <w:shd w:val="clear" w:color="auto" w:fill="auto"/>
          </w:tcPr>
          <w:p w14:paraId="22DAEBA5" w14:textId="77777777" w:rsidR="00844F72" w:rsidRPr="00447771" w:rsidRDefault="00844F72" w:rsidP="0078603C">
            <w:pPr>
              <w:rPr>
                <w:rFonts w:asciiTheme="minorHAnsi" w:hAnsiTheme="minorHAnsi" w:cstheme="minorHAnsi"/>
                <w:sz w:val="20"/>
              </w:rPr>
            </w:pPr>
          </w:p>
        </w:tc>
        <w:tc>
          <w:tcPr>
            <w:tcW w:w="7288" w:type="dxa"/>
            <w:gridSpan w:val="6"/>
            <w:tcBorders>
              <w:bottom w:val="single" w:sz="4" w:space="0" w:color="auto"/>
              <w:right w:val="single" w:sz="4" w:space="0" w:color="auto"/>
            </w:tcBorders>
            <w:shd w:val="clear" w:color="auto" w:fill="auto"/>
          </w:tcPr>
          <w:p w14:paraId="438ECF31"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r w:rsidR="00844F72" w:rsidRPr="00447771" w14:paraId="7C475FB4" w14:textId="77777777" w:rsidTr="0078603C">
        <w:tc>
          <w:tcPr>
            <w:tcW w:w="3473" w:type="dxa"/>
            <w:gridSpan w:val="3"/>
            <w:tcBorders>
              <w:top w:val="single" w:sz="4" w:space="0" w:color="auto"/>
              <w:left w:val="single" w:sz="4" w:space="0" w:color="auto"/>
            </w:tcBorders>
            <w:shd w:val="clear" w:color="auto" w:fill="auto"/>
          </w:tcPr>
          <w:p w14:paraId="58E059D7"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 dell’associato:</w:t>
            </w:r>
          </w:p>
        </w:tc>
        <w:tc>
          <w:tcPr>
            <w:tcW w:w="6467" w:type="dxa"/>
            <w:gridSpan w:val="5"/>
            <w:tcBorders>
              <w:top w:val="single" w:sz="4" w:space="0" w:color="auto"/>
              <w:bottom w:val="dashSmallGap" w:sz="4" w:space="0" w:color="auto"/>
              <w:right w:val="single" w:sz="4" w:space="0" w:color="auto"/>
            </w:tcBorders>
            <w:shd w:val="clear" w:color="auto" w:fill="auto"/>
          </w:tcPr>
          <w:p w14:paraId="31E36932"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2782D536" w14:textId="77777777" w:rsidTr="0078603C">
        <w:tc>
          <w:tcPr>
            <w:tcW w:w="2633" w:type="dxa"/>
            <w:tcBorders>
              <w:left w:val="single" w:sz="4" w:space="0" w:color="auto"/>
            </w:tcBorders>
            <w:shd w:val="clear" w:color="auto" w:fill="auto"/>
          </w:tcPr>
          <w:p w14:paraId="592F739A"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Data e luogo di nascita:</w:t>
            </w:r>
          </w:p>
        </w:tc>
        <w:tc>
          <w:tcPr>
            <w:tcW w:w="7307" w:type="dxa"/>
            <w:gridSpan w:val="7"/>
            <w:tcBorders>
              <w:bottom w:val="dashSmallGap" w:sz="4" w:space="0" w:color="auto"/>
              <w:right w:val="single" w:sz="4" w:space="0" w:color="auto"/>
            </w:tcBorders>
            <w:shd w:val="clear" w:color="auto" w:fill="auto"/>
          </w:tcPr>
          <w:p w14:paraId="0C72B47D"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2BD36852" w14:textId="77777777" w:rsidTr="0078603C">
        <w:tc>
          <w:tcPr>
            <w:tcW w:w="2633" w:type="dxa"/>
            <w:tcBorders>
              <w:left w:val="single" w:sz="4" w:space="0" w:color="auto"/>
            </w:tcBorders>
            <w:shd w:val="clear" w:color="auto" w:fill="auto"/>
          </w:tcPr>
          <w:p w14:paraId="613A3C20"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Codice fiscale</w:t>
            </w:r>
            <w:r w:rsidRPr="00447771">
              <w:rPr>
                <w:rFonts w:asciiTheme="minorHAnsi" w:hAnsiTheme="minorHAnsi" w:cstheme="minorHAnsi"/>
                <w:sz w:val="20"/>
                <w:lang w:val="de-DE"/>
              </w:rPr>
              <w:t>:</w:t>
            </w:r>
          </w:p>
        </w:tc>
        <w:tc>
          <w:tcPr>
            <w:tcW w:w="7307" w:type="dxa"/>
            <w:gridSpan w:val="7"/>
            <w:tcBorders>
              <w:bottom w:val="dashSmallGap" w:sz="4" w:space="0" w:color="auto"/>
              <w:right w:val="single" w:sz="4" w:space="0" w:color="auto"/>
            </w:tcBorders>
            <w:shd w:val="clear" w:color="auto" w:fill="auto"/>
          </w:tcPr>
          <w:p w14:paraId="12218AB8"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2E645534" w14:textId="77777777" w:rsidTr="0078603C">
        <w:tc>
          <w:tcPr>
            <w:tcW w:w="2633" w:type="dxa"/>
            <w:tcBorders>
              <w:left w:val="single" w:sz="4" w:space="0" w:color="auto"/>
            </w:tcBorders>
            <w:shd w:val="clear" w:color="auto" w:fill="auto"/>
          </w:tcPr>
          <w:p w14:paraId="6855E375"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Residenza:</w:t>
            </w:r>
          </w:p>
        </w:tc>
        <w:tc>
          <w:tcPr>
            <w:tcW w:w="7307" w:type="dxa"/>
            <w:gridSpan w:val="7"/>
            <w:tcBorders>
              <w:bottom w:val="dashSmallGap" w:sz="4" w:space="0" w:color="auto"/>
              <w:right w:val="single" w:sz="4" w:space="0" w:color="auto"/>
            </w:tcBorders>
            <w:shd w:val="clear" w:color="auto" w:fill="auto"/>
          </w:tcPr>
          <w:p w14:paraId="4203FF42"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42D4D841" w14:textId="77777777" w:rsidTr="0078603C">
        <w:tc>
          <w:tcPr>
            <w:tcW w:w="4073" w:type="dxa"/>
            <w:gridSpan w:val="5"/>
            <w:tcBorders>
              <w:left w:val="single" w:sz="4" w:space="0" w:color="auto"/>
            </w:tcBorders>
            <w:shd w:val="clear" w:color="auto" w:fill="auto"/>
          </w:tcPr>
          <w:p w14:paraId="5A2577A4"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5867" w:type="dxa"/>
            <w:gridSpan w:val="3"/>
            <w:tcBorders>
              <w:top w:val="dashSmallGap" w:sz="4" w:space="0" w:color="auto"/>
              <w:bottom w:val="dashSmallGap" w:sz="4" w:space="0" w:color="auto"/>
              <w:right w:val="single" w:sz="4" w:space="0" w:color="auto"/>
            </w:tcBorders>
            <w:shd w:val="clear" w:color="auto" w:fill="auto"/>
          </w:tcPr>
          <w:p w14:paraId="6A6BC0EB"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154EF4CB" w14:textId="77777777" w:rsidTr="0078603C">
        <w:tc>
          <w:tcPr>
            <w:tcW w:w="4073" w:type="dxa"/>
            <w:gridSpan w:val="5"/>
            <w:tcBorders>
              <w:left w:val="single" w:sz="4" w:space="0" w:color="auto"/>
            </w:tcBorders>
            <w:shd w:val="clear" w:color="auto" w:fill="auto"/>
          </w:tcPr>
          <w:p w14:paraId="7A790A21"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Ordine professionale di appartenenza:</w:t>
            </w:r>
          </w:p>
        </w:tc>
        <w:tc>
          <w:tcPr>
            <w:tcW w:w="5867" w:type="dxa"/>
            <w:gridSpan w:val="3"/>
            <w:tcBorders>
              <w:top w:val="dashSmallGap" w:sz="4" w:space="0" w:color="auto"/>
              <w:bottom w:val="dashSmallGap" w:sz="4" w:space="0" w:color="auto"/>
              <w:right w:val="single" w:sz="4" w:space="0" w:color="auto"/>
            </w:tcBorders>
            <w:shd w:val="clear" w:color="auto" w:fill="auto"/>
          </w:tcPr>
          <w:p w14:paraId="10868FFF"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0A90353F" w14:textId="77777777" w:rsidTr="0078603C">
        <w:tc>
          <w:tcPr>
            <w:tcW w:w="5113" w:type="dxa"/>
            <w:gridSpan w:val="6"/>
            <w:tcBorders>
              <w:left w:val="single" w:sz="4" w:space="0" w:color="auto"/>
            </w:tcBorders>
            <w:shd w:val="clear" w:color="auto" w:fill="auto"/>
          </w:tcPr>
          <w:p w14:paraId="1111CA5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ed anno di iscrizione all’Albo professionale:</w:t>
            </w:r>
          </w:p>
        </w:tc>
        <w:tc>
          <w:tcPr>
            <w:tcW w:w="4827" w:type="dxa"/>
            <w:gridSpan w:val="2"/>
            <w:tcBorders>
              <w:top w:val="dashSmallGap" w:sz="4" w:space="0" w:color="auto"/>
              <w:bottom w:val="dashSmallGap" w:sz="4" w:space="0" w:color="auto"/>
              <w:right w:val="single" w:sz="4" w:space="0" w:color="auto"/>
            </w:tcBorders>
            <w:shd w:val="clear" w:color="auto" w:fill="auto"/>
          </w:tcPr>
          <w:p w14:paraId="728C4717"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DDC60E3" w14:textId="77777777" w:rsidTr="0078603C">
        <w:trPr>
          <w:cantSplit/>
          <w:trHeight w:hRule="exact" w:val="113"/>
        </w:trPr>
        <w:tc>
          <w:tcPr>
            <w:tcW w:w="2983" w:type="dxa"/>
            <w:gridSpan w:val="2"/>
            <w:tcBorders>
              <w:left w:val="single" w:sz="4" w:space="0" w:color="auto"/>
              <w:bottom w:val="single" w:sz="4" w:space="0" w:color="auto"/>
            </w:tcBorders>
            <w:shd w:val="clear" w:color="auto" w:fill="auto"/>
          </w:tcPr>
          <w:p w14:paraId="595756FA" w14:textId="77777777" w:rsidR="00844F72" w:rsidRPr="00447771" w:rsidRDefault="00844F72" w:rsidP="0078603C">
            <w:pPr>
              <w:rPr>
                <w:rFonts w:asciiTheme="minorHAnsi" w:hAnsiTheme="minorHAnsi" w:cstheme="minorHAnsi"/>
                <w:strike/>
                <w:sz w:val="20"/>
                <w:lang w:val="de-DE"/>
              </w:rPr>
            </w:pPr>
          </w:p>
        </w:tc>
        <w:tc>
          <w:tcPr>
            <w:tcW w:w="6957" w:type="dxa"/>
            <w:gridSpan w:val="6"/>
            <w:tcBorders>
              <w:bottom w:val="single" w:sz="4" w:space="0" w:color="auto"/>
              <w:right w:val="single" w:sz="4" w:space="0" w:color="auto"/>
            </w:tcBorders>
            <w:shd w:val="clear" w:color="auto" w:fill="auto"/>
          </w:tcPr>
          <w:p w14:paraId="06B08B4B" w14:textId="77777777" w:rsidR="00844F72" w:rsidRPr="00447771" w:rsidRDefault="00844F72" w:rsidP="0078603C">
            <w:pPr>
              <w:tabs>
                <w:tab w:val="right" w:pos="9540"/>
              </w:tabs>
              <w:spacing w:before="80" w:after="80" w:line="120" w:lineRule="auto"/>
              <w:jc w:val="both"/>
              <w:rPr>
                <w:rFonts w:asciiTheme="minorHAnsi" w:hAnsiTheme="minorHAnsi" w:cstheme="minorHAnsi"/>
                <w:strike/>
                <w:sz w:val="20"/>
                <w:lang w:val="de-DE"/>
              </w:rPr>
            </w:pPr>
          </w:p>
        </w:tc>
      </w:tr>
    </w:tbl>
    <w:p w14:paraId="53F4F3C7" w14:textId="77777777" w:rsidR="00844F72" w:rsidRPr="00447771" w:rsidRDefault="00844F72" w:rsidP="00844F72">
      <w:pPr>
        <w:ind w:left="284"/>
        <w:jc w:val="both"/>
        <w:rPr>
          <w:rFonts w:asciiTheme="minorHAnsi" w:hAnsiTheme="minorHAnsi" w:cstheme="minorHAnsi"/>
          <w:sz w:val="20"/>
          <w:lang w:val="de-DE"/>
        </w:rPr>
      </w:pPr>
    </w:p>
    <w:p w14:paraId="7738EA10" w14:textId="77777777" w:rsidR="00844F72" w:rsidRPr="00447771" w:rsidRDefault="00844F72" w:rsidP="00844F72">
      <w:pPr>
        <w:jc w:val="both"/>
        <w:rPr>
          <w:rFonts w:asciiTheme="minorHAnsi" w:hAnsiTheme="minorHAnsi" w:cstheme="minorHAnsi"/>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8"/>
      </w:tblGrid>
      <w:tr w:rsidR="00844F72" w:rsidRPr="00447771" w14:paraId="512619B2" w14:textId="77777777" w:rsidTr="0078603C">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D7860AC" w14:textId="7F033D37" w:rsidR="00844F72" w:rsidRPr="00447771" w:rsidRDefault="00844F72" w:rsidP="0078603C">
            <w:pPr>
              <w:tabs>
                <w:tab w:val="left" w:pos="540"/>
              </w:tabs>
              <w:spacing w:before="60" w:after="60"/>
              <w:rPr>
                <w:rFonts w:asciiTheme="minorHAnsi" w:hAnsiTheme="minorHAnsi" w:cstheme="minorHAnsi"/>
                <w:b/>
                <w:color w:val="000000"/>
                <w:sz w:val="20"/>
                <w:u w:val="single"/>
              </w:rPr>
            </w:pPr>
            <w:r w:rsidRPr="00447771">
              <w:rPr>
                <w:rFonts w:asciiTheme="minorHAnsi" w:hAnsiTheme="minorHAnsi" w:cstheme="minorHAnsi"/>
                <w:b/>
                <w:sz w:val="20"/>
              </w:rPr>
              <w:t>c)</w:t>
            </w:r>
            <w:r w:rsidRPr="00447771">
              <w:rPr>
                <w:rFonts w:asciiTheme="minorHAnsi" w:hAnsiTheme="minorHAnsi" w:cstheme="minorHAnsi"/>
                <w:b/>
                <w:sz w:val="20"/>
              </w:rPr>
              <w:tab/>
            </w:r>
            <w:r w:rsidRPr="00447771">
              <w:rPr>
                <w:rFonts w:asciiTheme="minorHAnsi" w:hAnsiTheme="minorHAnsi" w:cstheme="minorHAnsi"/>
                <w:b/>
                <w:color w:val="000000"/>
                <w:sz w:val="20"/>
              </w:rPr>
              <w:t xml:space="preserve">da compilare in caso di </w:t>
            </w:r>
            <w:r w:rsidRPr="00447771">
              <w:rPr>
                <w:rFonts w:asciiTheme="minorHAnsi" w:hAnsiTheme="minorHAnsi" w:cstheme="minorHAnsi"/>
                <w:b/>
                <w:color w:val="000000"/>
                <w:sz w:val="20"/>
                <w:u w:val="single"/>
              </w:rPr>
              <w:t>SOCIETÀ DI PROFESSIONISTI</w:t>
            </w:r>
          </w:p>
          <w:p w14:paraId="6E217FDF" w14:textId="77777777" w:rsidR="00844F72" w:rsidRPr="00447771" w:rsidRDefault="00844F72" w:rsidP="0078603C">
            <w:pPr>
              <w:tabs>
                <w:tab w:val="left" w:pos="540"/>
              </w:tabs>
              <w:spacing w:before="60" w:after="60"/>
              <w:rPr>
                <w:rFonts w:asciiTheme="minorHAnsi" w:hAnsiTheme="minorHAnsi" w:cstheme="minorHAnsi"/>
                <w:b/>
                <w:sz w:val="20"/>
              </w:rPr>
            </w:pPr>
          </w:p>
          <w:p w14:paraId="1633829A" w14:textId="77777777" w:rsidR="00844F72" w:rsidRPr="00447771" w:rsidRDefault="00844F72" w:rsidP="0078603C">
            <w:pPr>
              <w:tabs>
                <w:tab w:val="left" w:pos="540"/>
              </w:tabs>
              <w:spacing w:before="60" w:after="60"/>
              <w:jc w:val="both"/>
              <w:rPr>
                <w:rFonts w:asciiTheme="minorHAnsi" w:hAnsiTheme="minorHAnsi" w:cstheme="minorHAnsi"/>
                <w:b/>
                <w:sz w:val="20"/>
              </w:rPr>
            </w:pPr>
            <w:r w:rsidRPr="00447771">
              <w:rPr>
                <w:rFonts w:asciiTheme="minorHAnsi" w:hAnsiTheme="minorHAnsi" w:cstheme="minorHAnsi"/>
                <w:b/>
                <w:sz w:val="20"/>
              </w:rPr>
              <w:t>Questa sezione deve essere compilata dal legale rappresentante della società di professionisti.</w:t>
            </w:r>
          </w:p>
        </w:tc>
      </w:tr>
    </w:tbl>
    <w:p w14:paraId="3DB4B401" w14:textId="77777777" w:rsidR="00844F72" w:rsidRPr="00447771" w:rsidRDefault="00844F72" w:rsidP="00844F72">
      <w:pPr>
        <w:spacing w:before="60" w:after="120"/>
        <w:ind w:left="284"/>
        <w:rPr>
          <w:rFonts w:asciiTheme="minorHAnsi" w:hAnsiTheme="minorHAnsi" w:cstheme="minorHAnsi"/>
          <w:sz w:val="20"/>
        </w:rPr>
      </w:pPr>
    </w:p>
    <w:p w14:paraId="586A6B3F" w14:textId="77777777" w:rsidR="00844F72" w:rsidRPr="00447771" w:rsidRDefault="00844F72" w:rsidP="00844F72">
      <w:pPr>
        <w:spacing w:before="60" w:after="120"/>
        <w:ind w:left="284"/>
        <w:rPr>
          <w:rFonts w:asciiTheme="minorHAnsi" w:hAnsiTheme="minorHAnsi" w:cstheme="minorHAnsi"/>
          <w:sz w:val="20"/>
        </w:rPr>
      </w:pPr>
    </w:p>
    <w:tbl>
      <w:tblPr>
        <w:tblW w:w="9935" w:type="dxa"/>
        <w:tblLook w:val="01E0" w:firstRow="1" w:lastRow="1" w:firstColumn="1" w:lastColumn="1" w:noHBand="0" w:noVBand="0"/>
      </w:tblPr>
      <w:tblGrid>
        <w:gridCol w:w="2612"/>
        <w:gridCol w:w="2962"/>
        <w:gridCol w:w="1302"/>
        <w:gridCol w:w="3059"/>
      </w:tblGrid>
      <w:tr w:rsidR="00844F72" w:rsidRPr="00447771" w14:paraId="6B6B43AC" w14:textId="77777777" w:rsidTr="0078603C">
        <w:tc>
          <w:tcPr>
            <w:tcW w:w="2612" w:type="dxa"/>
            <w:tcBorders>
              <w:top w:val="single" w:sz="4" w:space="0" w:color="auto"/>
              <w:left w:val="single" w:sz="4" w:space="0" w:color="auto"/>
            </w:tcBorders>
            <w:shd w:val="clear" w:color="auto" w:fill="auto"/>
          </w:tcPr>
          <w:p w14:paraId="05A12469"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sociale:</w:t>
            </w:r>
          </w:p>
        </w:tc>
        <w:tc>
          <w:tcPr>
            <w:tcW w:w="7323" w:type="dxa"/>
            <w:gridSpan w:val="3"/>
            <w:tcBorders>
              <w:top w:val="single" w:sz="4" w:space="0" w:color="auto"/>
              <w:bottom w:val="dashSmallGap" w:sz="4" w:space="0" w:color="auto"/>
              <w:right w:val="single" w:sz="4" w:space="0" w:color="auto"/>
            </w:tcBorders>
            <w:shd w:val="clear" w:color="auto" w:fill="auto"/>
          </w:tcPr>
          <w:p w14:paraId="11FE7F6D"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3E557A6D" w14:textId="77777777" w:rsidTr="0078603C">
        <w:tc>
          <w:tcPr>
            <w:tcW w:w="9935" w:type="dxa"/>
            <w:gridSpan w:val="4"/>
            <w:tcBorders>
              <w:left w:val="single" w:sz="4" w:space="0" w:color="auto"/>
              <w:right w:val="single" w:sz="4" w:space="0" w:color="auto"/>
            </w:tcBorders>
            <w:shd w:val="clear" w:color="auto" w:fill="auto"/>
          </w:tcPr>
          <w:p w14:paraId="0D101DD7"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iscrizione alla CCIAA di:</w:t>
            </w:r>
            <w:r w:rsidRPr="00447771">
              <w:rPr>
                <w:rFonts w:asciiTheme="minorHAnsi" w:hAnsiTheme="minorHAnsi" w:cstheme="minorHAnsi"/>
                <w:i/>
                <w:iCs/>
                <w:sz w:val="20"/>
              </w:rPr>
              <w:t xml:space="preserve"> (per gli stranieri registri equipollenti)</w:t>
            </w:r>
          </w:p>
        </w:tc>
      </w:tr>
      <w:tr w:rsidR="00844F72" w:rsidRPr="00447771" w14:paraId="5B9E5A55" w14:textId="77777777" w:rsidTr="0078603C">
        <w:tc>
          <w:tcPr>
            <w:tcW w:w="9935" w:type="dxa"/>
            <w:gridSpan w:val="4"/>
            <w:tcBorders>
              <w:left w:val="single" w:sz="4" w:space="0" w:color="auto"/>
              <w:bottom w:val="dashSmallGap" w:sz="4" w:space="0" w:color="auto"/>
              <w:right w:val="single" w:sz="4" w:space="0" w:color="auto"/>
            </w:tcBorders>
            <w:shd w:val="clear" w:color="auto" w:fill="auto"/>
          </w:tcPr>
          <w:p w14:paraId="70467FB6" w14:textId="77777777" w:rsidR="00844F72" w:rsidRPr="00447771" w:rsidRDefault="00844F72" w:rsidP="0078603C">
            <w:pPr>
              <w:tabs>
                <w:tab w:val="right" w:pos="9540"/>
              </w:tabs>
              <w:spacing w:before="80"/>
              <w:jc w:val="both"/>
              <w:rPr>
                <w:rFonts w:asciiTheme="minorHAnsi" w:hAnsiTheme="minorHAnsi" w:cstheme="minorHAnsi"/>
                <w:strike/>
                <w:sz w:val="20"/>
              </w:rPr>
            </w:pPr>
          </w:p>
        </w:tc>
      </w:tr>
      <w:tr w:rsidR="00844F72" w:rsidRPr="00447771" w14:paraId="63CB1B8A" w14:textId="77777777" w:rsidTr="0078603C">
        <w:tc>
          <w:tcPr>
            <w:tcW w:w="2612" w:type="dxa"/>
            <w:tcBorders>
              <w:top w:val="dashSmallGap" w:sz="4" w:space="0" w:color="auto"/>
              <w:left w:val="single" w:sz="4" w:space="0" w:color="auto"/>
            </w:tcBorders>
            <w:shd w:val="clear" w:color="auto" w:fill="auto"/>
          </w:tcPr>
          <w:p w14:paraId="64FC5A66"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numero d’iscrizione:</w:t>
            </w:r>
          </w:p>
        </w:tc>
        <w:tc>
          <w:tcPr>
            <w:tcW w:w="7323" w:type="dxa"/>
            <w:gridSpan w:val="3"/>
            <w:tcBorders>
              <w:top w:val="dashSmallGap" w:sz="4" w:space="0" w:color="auto"/>
              <w:bottom w:val="dashSmallGap" w:sz="4" w:space="0" w:color="auto"/>
              <w:right w:val="single" w:sz="4" w:space="0" w:color="auto"/>
            </w:tcBorders>
            <w:shd w:val="clear" w:color="auto" w:fill="auto"/>
          </w:tcPr>
          <w:p w14:paraId="4024EDFF"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06F8CEA7" w14:textId="77777777" w:rsidTr="0078603C">
        <w:tc>
          <w:tcPr>
            <w:tcW w:w="2612" w:type="dxa"/>
            <w:tcBorders>
              <w:left w:val="single" w:sz="4" w:space="0" w:color="auto"/>
              <w:bottom w:val="single" w:sz="4" w:space="0" w:color="auto"/>
            </w:tcBorders>
            <w:shd w:val="clear" w:color="auto" w:fill="auto"/>
          </w:tcPr>
          <w:p w14:paraId="01EC570D"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forma giuridica</w:t>
            </w:r>
            <w:r w:rsidRPr="00447771">
              <w:rPr>
                <w:rFonts w:asciiTheme="minorHAnsi" w:hAnsiTheme="minorHAnsi" w:cstheme="minorHAnsi"/>
                <w:sz w:val="20"/>
                <w:lang w:val="de-DE"/>
              </w:rPr>
              <w:t>:</w:t>
            </w:r>
          </w:p>
        </w:tc>
        <w:tc>
          <w:tcPr>
            <w:tcW w:w="2962" w:type="dxa"/>
            <w:tcBorders>
              <w:bottom w:val="single" w:sz="4" w:space="0" w:color="auto"/>
            </w:tcBorders>
            <w:shd w:val="clear" w:color="auto" w:fill="auto"/>
          </w:tcPr>
          <w:p w14:paraId="62D43FFF"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c>
          <w:tcPr>
            <w:tcW w:w="1302" w:type="dxa"/>
            <w:tcBorders>
              <w:top w:val="dashSmallGap" w:sz="4" w:space="0" w:color="auto"/>
              <w:bottom w:val="single" w:sz="4" w:space="0" w:color="auto"/>
            </w:tcBorders>
            <w:shd w:val="clear" w:color="auto" w:fill="auto"/>
          </w:tcPr>
          <w:p w14:paraId="03A81546" w14:textId="77777777" w:rsidR="00844F72" w:rsidRPr="00447771" w:rsidRDefault="00844F72" w:rsidP="0078603C">
            <w:pPr>
              <w:tabs>
                <w:tab w:val="right" w:pos="9540"/>
              </w:tabs>
              <w:spacing w:before="80"/>
              <w:jc w:val="right"/>
              <w:rPr>
                <w:rFonts w:asciiTheme="minorHAnsi" w:hAnsiTheme="minorHAnsi" w:cstheme="minorHAnsi"/>
                <w:sz w:val="20"/>
                <w:lang w:val="de-DE"/>
              </w:rPr>
            </w:pPr>
            <w:r w:rsidRPr="00447771">
              <w:rPr>
                <w:rFonts w:asciiTheme="minorHAnsi" w:hAnsiTheme="minorHAnsi" w:cstheme="minorHAnsi"/>
                <w:sz w:val="20"/>
              </w:rPr>
              <w:t>sede legale</w:t>
            </w:r>
            <w:r w:rsidRPr="00447771">
              <w:rPr>
                <w:rFonts w:asciiTheme="minorHAnsi" w:hAnsiTheme="minorHAnsi" w:cstheme="minorHAnsi"/>
                <w:sz w:val="20"/>
                <w:lang w:val="de-DE"/>
              </w:rPr>
              <w:t>:</w:t>
            </w:r>
          </w:p>
        </w:tc>
        <w:tc>
          <w:tcPr>
            <w:tcW w:w="3059" w:type="dxa"/>
            <w:tcBorders>
              <w:top w:val="dashSmallGap" w:sz="4" w:space="0" w:color="auto"/>
              <w:left w:val="nil"/>
              <w:bottom w:val="single" w:sz="4" w:space="0" w:color="auto"/>
              <w:right w:val="single" w:sz="4" w:space="0" w:color="auto"/>
            </w:tcBorders>
            <w:shd w:val="clear" w:color="auto" w:fill="auto"/>
          </w:tcPr>
          <w:p w14:paraId="6244DDAB"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bl>
    <w:p w14:paraId="121C94DE" w14:textId="77777777" w:rsidR="00844F72" w:rsidRPr="00447771" w:rsidRDefault="00844F72" w:rsidP="00844F72">
      <w:pPr>
        <w:pStyle w:val="Rientrocorpodeltesto2"/>
        <w:spacing w:line="240" w:lineRule="auto"/>
        <w:rPr>
          <w:rFonts w:asciiTheme="minorHAnsi" w:hAnsiTheme="minorHAnsi" w:cstheme="minorHAnsi"/>
          <w:sz w:val="20"/>
        </w:rPr>
      </w:pPr>
    </w:p>
    <w:p w14:paraId="6D87C4F7" w14:textId="77777777" w:rsidR="00844F72" w:rsidRPr="00447771" w:rsidRDefault="00844F72" w:rsidP="00844F72">
      <w:pPr>
        <w:pStyle w:val="Rientrocorpodeltesto2"/>
        <w:spacing w:line="240" w:lineRule="auto"/>
        <w:rPr>
          <w:rFonts w:asciiTheme="minorHAnsi" w:hAnsiTheme="minorHAnsi" w:cstheme="minorHAnsi"/>
          <w:sz w:val="20"/>
        </w:rPr>
      </w:pPr>
    </w:p>
    <w:p w14:paraId="0C9C1A0A" w14:textId="77777777" w:rsidR="00844F72" w:rsidRPr="00447771" w:rsidRDefault="00844F72" w:rsidP="005230F7">
      <w:pPr>
        <w:pStyle w:val="Rientrocorpodeltesto2"/>
        <w:numPr>
          <w:ilvl w:val="0"/>
          <w:numId w:val="17"/>
        </w:numPr>
        <w:spacing w:line="240" w:lineRule="auto"/>
        <w:ind w:left="644"/>
        <w:rPr>
          <w:rFonts w:asciiTheme="minorHAnsi" w:hAnsiTheme="minorHAnsi" w:cstheme="minorHAnsi"/>
          <w:sz w:val="20"/>
        </w:rPr>
      </w:pPr>
      <w:r w:rsidRPr="00447771">
        <w:rPr>
          <w:rFonts w:asciiTheme="minorHAnsi" w:hAnsiTheme="minorHAnsi" w:cstheme="minorHAnsi"/>
          <w:sz w:val="20"/>
        </w:rPr>
        <w:t>che la società è formata dai seguenti soci indicati in uno agli estremi di iscrizione ai relativi albi professionali:</w:t>
      </w:r>
    </w:p>
    <w:p w14:paraId="5B9FB119" w14:textId="77777777" w:rsidR="00844F72" w:rsidRPr="00447771" w:rsidRDefault="00844F72" w:rsidP="00844F72">
      <w:pPr>
        <w:pStyle w:val="Rientrocorpodeltesto2"/>
        <w:spacing w:line="240" w:lineRule="auto"/>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4F0F7597" w14:textId="77777777" w:rsidTr="0078603C">
        <w:trPr>
          <w:trHeight w:val="322"/>
        </w:trPr>
        <w:tc>
          <w:tcPr>
            <w:tcW w:w="2268" w:type="dxa"/>
            <w:tcBorders>
              <w:top w:val="single" w:sz="4" w:space="0" w:color="auto"/>
              <w:left w:val="single" w:sz="4" w:space="0" w:color="auto"/>
            </w:tcBorders>
            <w:shd w:val="clear" w:color="auto" w:fill="auto"/>
          </w:tcPr>
          <w:p w14:paraId="1859E028"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4AF90A5D"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591500B1" w14:textId="77777777" w:rsidTr="0078603C">
        <w:trPr>
          <w:trHeight w:val="322"/>
        </w:trPr>
        <w:tc>
          <w:tcPr>
            <w:tcW w:w="2268" w:type="dxa"/>
            <w:tcBorders>
              <w:left w:val="single" w:sz="4" w:space="0" w:color="auto"/>
            </w:tcBorders>
            <w:shd w:val="clear" w:color="auto" w:fill="auto"/>
          </w:tcPr>
          <w:p w14:paraId="1F1EF999"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025A30F6"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4B20D7B6" w14:textId="77777777" w:rsidTr="0078603C">
        <w:trPr>
          <w:trHeight w:val="311"/>
        </w:trPr>
        <w:tc>
          <w:tcPr>
            <w:tcW w:w="3708" w:type="dxa"/>
            <w:gridSpan w:val="3"/>
            <w:tcBorders>
              <w:left w:val="single" w:sz="4" w:space="0" w:color="auto"/>
            </w:tcBorders>
            <w:shd w:val="clear" w:color="auto" w:fill="auto"/>
          </w:tcPr>
          <w:p w14:paraId="15C8706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58CF1B0"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C80634F" w14:textId="77777777" w:rsidTr="0078603C">
        <w:trPr>
          <w:trHeight w:val="322"/>
        </w:trPr>
        <w:tc>
          <w:tcPr>
            <w:tcW w:w="4788" w:type="dxa"/>
            <w:gridSpan w:val="4"/>
            <w:tcBorders>
              <w:left w:val="single" w:sz="4" w:space="0" w:color="auto"/>
            </w:tcBorders>
            <w:shd w:val="clear" w:color="auto" w:fill="auto"/>
          </w:tcPr>
          <w:p w14:paraId="460034BD"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0F4056A"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53FA476"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646EC98E"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0937302B"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1594F73F"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0EDDDE18"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3498ECF8" w14:textId="77777777" w:rsidTr="0078603C">
        <w:trPr>
          <w:trHeight w:val="322"/>
        </w:trPr>
        <w:tc>
          <w:tcPr>
            <w:tcW w:w="2268" w:type="dxa"/>
            <w:tcBorders>
              <w:top w:val="single" w:sz="4" w:space="0" w:color="auto"/>
              <w:left w:val="single" w:sz="4" w:space="0" w:color="auto"/>
            </w:tcBorders>
            <w:shd w:val="clear" w:color="auto" w:fill="auto"/>
          </w:tcPr>
          <w:p w14:paraId="709DE6A7"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4A68DC0"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4E300F98" w14:textId="77777777" w:rsidTr="0078603C">
        <w:trPr>
          <w:trHeight w:val="322"/>
        </w:trPr>
        <w:tc>
          <w:tcPr>
            <w:tcW w:w="2268" w:type="dxa"/>
            <w:tcBorders>
              <w:left w:val="single" w:sz="4" w:space="0" w:color="auto"/>
            </w:tcBorders>
            <w:shd w:val="clear" w:color="auto" w:fill="auto"/>
          </w:tcPr>
          <w:p w14:paraId="69C7C76C"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303A7891"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67A04BE9" w14:textId="77777777" w:rsidTr="0078603C">
        <w:trPr>
          <w:trHeight w:val="311"/>
        </w:trPr>
        <w:tc>
          <w:tcPr>
            <w:tcW w:w="3708" w:type="dxa"/>
            <w:gridSpan w:val="3"/>
            <w:tcBorders>
              <w:left w:val="single" w:sz="4" w:space="0" w:color="auto"/>
            </w:tcBorders>
            <w:shd w:val="clear" w:color="auto" w:fill="auto"/>
          </w:tcPr>
          <w:p w14:paraId="24D3078C"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ED54AB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DFCE584" w14:textId="77777777" w:rsidTr="0078603C">
        <w:trPr>
          <w:trHeight w:val="322"/>
        </w:trPr>
        <w:tc>
          <w:tcPr>
            <w:tcW w:w="4788" w:type="dxa"/>
            <w:gridSpan w:val="4"/>
            <w:tcBorders>
              <w:left w:val="single" w:sz="4" w:space="0" w:color="auto"/>
            </w:tcBorders>
            <w:shd w:val="clear" w:color="auto" w:fill="auto"/>
          </w:tcPr>
          <w:p w14:paraId="0B8D0609"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3C2D3952"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155421A0"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59FDD3EA"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79B7A57A"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579AA49B"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62A9B1F6"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5E3A3EE7" w14:textId="77777777" w:rsidTr="0078603C">
        <w:trPr>
          <w:trHeight w:val="322"/>
        </w:trPr>
        <w:tc>
          <w:tcPr>
            <w:tcW w:w="2268" w:type="dxa"/>
            <w:tcBorders>
              <w:top w:val="single" w:sz="4" w:space="0" w:color="auto"/>
              <w:left w:val="single" w:sz="4" w:space="0" w:color="auto"/>
            </w:tcBorders>
            <w:shd w:val="clear" w:color="auto" w:fill="auto"/>
          </w:tcPr>
          <w:p w14:paraId="231D1A89"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E8FD063"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465FA844" w14:textId="77777777" w:rsidTr="0078603C">
        <w:trPr>
          <w:trHeight w:val="322"/>
        </w:trPr>
        <w:tc>
          <w:tcPr>
            <w:tcW w:w="2268" w:type="dxa"/>
            <w:tcBorders>
              <w:left w:val="single" w:sz="4" w:space="0" w:color="auto"/>
            </w:tcBorders>
            <w:shd w:val="clear" w:color="auto" w:fill="auto"/>
          </w:tcPr>
          <w:p w14:paraId="7B8C150E"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4810C4EE"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FB3F1B6" w14:textId="77777777" w:rsidTr="0078603C">
        <w:trPr>
          <w:trHeight w:val="311"/>
        </w:trPr>
        <w:tc>
          <w:tcPr>
            <w:tcW w:w="3708" w:type="dxa"/>
            <w:gridSpan w:val="3"/>
            <w:tcBorders>
              <w:left w:val="single" w:sz="4" w:space="0" w:color="auto"/>
            </w:tcBorders>
            <w:shd w:val="clear" w:color="auto" w:fill="auto"/>
          </w:tcPr>
          <w:p w14:paraId="5EC70F52"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15A395BB"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0992F6B7" w14:textId="77777777" w:rsidTr="0078603C">
        <w:trPr>
          <w:trHeight w:val="322"/>
        </w:trPr>
        <w:tc>
          <w:tcPr>
            <w:tcW w:w="4788" w:type="dxa"/>
            <w:gridSpan w:val="4"/>
            <w:tcBorders>
              <w:left w:val="single" w:sz="4" w:space="0" w:color="auto"/>
            </w:tcBorders>
            <w:shd w:val="clear" w:color="auto" w:fill="auto"/>
          </w:tcPr>
          <w:p w14:paraId="754CB79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B2C3250"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09B1C89"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660F812D"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7BDB8C1D"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49A2921B"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7CCBE395"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54390911" w14:textId="77777777" w:rsidTr="0078603C">
        <w:trPr>
          <w:trHeight w:val="322"/>
        </w:trPr>
        <w:tc>
          <w:tcPr>
            <w:tcW w:w="2268" w:type="dxa"/>
            <w:tcBorders>
              <w:top w:val="single" w:sz="4" w:space="0" w:color="auto"/>
              <w:left w:val="single" w:sz="4" w:space="0" w:color="auto"/>
            </w:tcBorders>
            <w:shd w:val="clear" w:color="auto" w:fill="auto"/>
          </w:tcPr>
          <w:p w14:paraId="34E6B9CD"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1272ABE4"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76464DF4" w14:textId="77777777" w:rsidTr="0078603C">
        <w:trPr>
          <w:trHeight w:val="322"/>
        </w:trPr>
        <w:tc>
          <w:tcPr>
            <w:tcW w:w="2268" w:type="dxa"/>
            <w:tcBorders>
              <w:left w:val="single" w:sz="4" w:space="0" w:color="auto"/>
            </w:tcBorders>
            <w:shd w:val="clear" w:color="auto" w:fill="auto"/>
          </w:tcPr>
          <w:p w14:paraId="2B1DB6B5"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2DF6F5F4"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072FD1D" w14:textId="77777777" w:rsidTr="0078603C">
        <w:trPr>
          <w:trHeight w:val="311"/>
        </w:trPr>
        <w:tc>
          <w:tcPr>
            <w:tcW w:w="3708" w:type="dxa"/>
            <w:gridSpan w:val="3"/>
            <w:tcBorders>
              <w:left w:val="single" w:sz="4" w:space="0" w:color="auto"/>
            </w:tcBorders>
            <w:shd w:val="clear" w:color="auto" w:fill="auto"/>
          </w:tcPr>
          <w:p w14:paraId="02299250"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0FDEC68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1B6FB6D6" w14:textId="77777777" w:rsidTr="0078603C">
        <w:trPr>
          <w:trHeight w:val="322"/>
        </w:trPr>
        <w:tc>
          <w:tcPr>
            <w:tcW w:w="4788" w:type="dxa"/>
            <w:gridSpan w:val="4"/>
            <w:tcBorders>
              <w:left w:val="single" w:sz="4" w:space="0" w:color="auto"/>
            </w:tcBorders>
            <w:shd w:val="clear" w:color="auto" w:fill="auto"/>
          </w:tcPr>
          <w:p w14:paraId="06652ABD"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7225490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5AC1347B"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27C5FE32"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71B57E75"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410734C4"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4C801420"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6890F00E" w14:textId="77777777" w:rsidR="00844F72" w:rsidRPr="00447771" w:rsidRDefault="00844F72" w:rsidP="005230F7">
      <w:pPr>
        <w:pStyle w:val="sche3"/>
        <w:numPr>
          <w:ilvl w:val="0"/>
          <w:numId w:val="16"/>
        </w:numPr>
        <w:spacing w:beforeLines="60" w:before="144" w:after="60"/>
        <w:ind w:left="644"/>
        <w:rPr>
          <w:rFonts w:asciiTheme="minorHAnsi" w:hAnsiTheme="minorHAnsi" w:cstheme="minorHAnsi"/>
          <w:i/>
          <w:lang w:val="it-IT"/>
        </w:rPr>
      </w:pPr>
      <w:r w:rsidRPr="00447771">
        <w:rPr>
          <w:rFonts w:asciiTheme="minorHAnsi" w:hAnsiTheme="minorHAnsi" w:cstheme="minorHAnsi"/>
          <w:i/>
          <w:lang w:val="it-IT"/>
        </w:rPr>
        <w:t>(barrare la casella che interessa)</w:t>
      </w:r>
    </w:p>
    <w:p w14:paraId="1B564086" w14:textId="77777777" w:rsidR="00844F72" w:rsidRPr="00447771" w:rsidRDefault="00844F72" w:rsidP="00844F72">
      <w:pPr>
        <w:pStyle w:val="sche3"/>
        <w:spacing w:beforeLines="60" w:before="144" w:after="60"/>
        <w:ind w:left="284"/>
        <w:rPr>
          <w:rFonts w:asciiTheme="minorHAnsi" w:hAnsiTheme="minorHAnsi" w:cstheme="minorHAnsi"/>
          <w:lang w:val="it-IT"/>
        </w:rPr>
      </w:pPr>
    </w:p>
    <w:p w14:paraId="56F61CAF" w14:textId="37C6D1E7" w:rsidR="00844F72" w:rsidRPr="00447771" w:rsidRDefault="00AB6768" w:rsidP="00AB6768">
      <w:pPr>
        <w:pStyle w:val="Paragrafoelenco1"/>
        <w:spacing w:before="60" w:after="60" w:line="276" w:lineRule="auto"/>
        <w:ind w:left="0" w:firstLine="284"/>
        <w:jc w:val="both"/>
        <w:rPr>
          <w:rFonts w:asciiTheme="minorHAnsi" w:hAnsiTheme="minorHAnsi" w:cstheme="minorHAnsi"/>
          <w:color w:val="auto"/>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00844F72" w:rsidRPr="00447771">
        <w:rPr>
          <w:rFonts w:asciiTheme="minorHAnsi" w:hAnsiTheme="minorHAnsi" w:cstheme="minorHAnsi"/>
          <w:color w:val="auto"/>
          <w:sz w:val="20"/>
        </w:rPr>
        <w:t xml:space="preserve">di allegare l’organigramma aggiornato di cui all’art. 2 del citato </w:t>
      </w:r>
      <w:proofErr w:type="spellStart"/>
      <w:r w:rsidR="00844F72" w:rsidRPr="00447771">
        <w:rPr>
          <w:rFonts w:asciiTheme="minorHAnsi" w:hAnsiTheme="minorHAnsi" w:cstheme="minorHAnsi"/>
          <w:color w:val="auto"/>
          <w:sz w:val="20"/>
        </w:rPr>
        <w:t>d.m.</w:t>
      </w:r>
      <w:proofErr w:type="spellEnd"/>
      <w:r w:rsidR="00844F72" w:rsidRPr="00447771">
        <w:rPr>
          <w:rFonts w:asciiTheme="minorHAnsi" w:hAnsiTheme="minorHAnsi" w:cstheme="minorHAnsi"/>
          <w:color w:val="auto"/>
          <w:sz w:val="20"/>
        </w:rPr>
        <w:t xml:space="preserve"> 02/12/2016 n° 263;</w:t>
      </w:r>
    </w:p>
    <w:p w14:paraId="3AB754C5" w14:textId="77777777" w:rsidR="00844F72" w:rsidRPr="00447771" w:rsidRDefault="00844F72" w:rsidP="00844F72">
      <w:pPr>
        <w:pStyle w:val="Paragrafoelenco1"/>
        <w:spacing w:before="60" w:after="60" w:line="276" w:lineRule="auto"/>
        <w:ind w:left="851" w:hanging="567"/>
        <w:jc w:val="both"/>
        <w:rPr>
          <w:rFonts w:asciiTheme="minorHAnsi" w:hAnsiTheme="minorHAnsi" w:cstheme="minorHAnsi"/>
          <w:b/>
          <w:color w:val="auto"/>
          <w:sz w:val="20"/>
        </w:rPr>
      </w:pPr>
    </w:p>
    <w:p w14:paraId="263BD253" w14:textId="77777777" w:rsidR="00844F72" w:rsidRPr="00447771" w:rsidRDefault="00844F72" w:rsidP="00844F72">
      <w:pPr>
        <w:pStyle w:val="Paragrafoelenco1"/>
        <w:spacing w:before="60" w:after="60"/>
        <w:ind w:left="284"/>
        <w:jc w:val="both"/>
        <w:rPr>
          <w:rFonts w:asciiTheme="minorHAnsi" w:hAnsiTheme="minorHAnsi" w:cstheme="minorHAnsi"/>
          <w:b/>
          <w:color w:val="auto"/>
          <w:sz w:val="20"/>
        </w:rPr>
      </w:pPr>
      <w:r w:rsidRPr="00447771">
        <w:rPr>
          <w:rFonts w:asciiTheme="minorHAnsi" w:hAnsiTheme="minorHAnsi" w:cstheme="minorHAnsi"/>
          <w:b/>
          <w:color w:val="auto"/>
          <w:sz w:val="20"/>
        </w:rPr>
        <w:t>oppure</w:t>
      </w:r>
    </w:p>
    <w:p w14:paraId="60007BF0" w14:textId="77777777" w:rsidR="00844F72" w:rsidRPr="00447771" w:rsidRDefault="00844F72" w:rsidP="00844F72">
      <w:pPr>
        <w:pStyle w:val="Paragrafoelenco1"/>
        <w:spacing w:before="60" w:after="60"/>
        <w:ind w:left="284"/>
        <w:jc w:val="both"/>
        <w:rPr>
          <w:rFonts w:asciiTheme="minorHAnsi" w:hAnsiTheme="minorHAnsi" w:cstheme="minorHAnsi"/>
          <w:sz w:val="20"/>
        </w:rPr>
      </w:pPr>
    </w:p>
    <w:p w14:paraId="0D9F9276" w14:textId="0B64DEDF" w:rsidR="00844F72" w:rsidRPr="00447771" w:rsidRDefault="00AB6768" w:rsidP="00844F72">
      <w:pPr>
        <w:ind w:left="992" w:hanging="708"/>
        <w:jc w:val="both"/>
        <w:rPr>
          <w:rFonts w:asciiTheme="minorHAnsi" w:hAnsiTheme="minorHAnsi" w:cstheme="minorHAnsi"/>
          <w:sz w:val="20"/>
          <w:lang w:bidi="it-IT"/>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00844F72" w:rsidRPr="00447771">
        <w:rPr>
          <w:rFonts w:asciiTheme="minorHAnsi" w:hAnsiTheme="minorHAnsi" w:cstheme="minorHAnsi"/>
          <w:sz w:val="20"/>
        </w:rPr>
        <w:t xml:space="preserve">che </w:t>
      </w:r>
      <w:r w:rsidR="00844F72" w:rsidRPr="00447771">
        <w:rPr>
          <w:rFonts w:asciiTheme="minorHAnsi" w:hAnsiTheme="minorHAnsi" w:cstheme="minorHAnsi"/>
          <w:sz w:val="20"/>
          <w:lang w:bidi="it-IT"/>
        </w:rPr>
        <w:t>i medesimi dati aggiornati sono riscontrabili sul casellario delle società di ingegneria e professionali dell’ANAC.</w:t>
      </w:r>
    </w:p>
    <w:p w14:paraId="3DC27E67" w14:textId="77777777" w:rsidR="00844F72" w:rsidRPr="00447771" w:rsidRDefault="00844F72" w:rsidP="00844F72">
      <w:pPr>
        <w:ind w:left="284"/>
        <w:jc w:val="both"/>
        <w:rPr>
          <w:rFonts w:asciiTheme="minorHAnsi" w:hAnsiTheme="minorHAnsi" w:cstheme="minorHAnsi"/>
          <w:sz w:val="20"/>
          <w:lang w:val="de-DE"/>
        </w:rPr>
      </w:pPr>
    </w:p>
    <w:p w14:paraId="6977FE79" w14:textId="77777777" w:rsidR="00844F72" w:rsidRPr="00447771" w:rsidRDefault="00844F72" w:rsidP="00844F72">
      <w:pPr>
        <w:ind w:left="284"/>
        <w:jc w:val="both"/>
        <w:rPr>
          <w:rFonts w:asciiTheme="minorHAnsi" w:hAnsiTheme="minorHAnsi" w:cstheme="minorHAnsi"/>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8"/>
      </w:tblGrid>
      <w:tr w:rsidR="00844F72" w:rsidRPr="00447771" w14:paraId="75FFDEEC" w14:textId="77777777" w:rsidTr="0078603C">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3B6A459E" w14:textId="04FC6705" w:rsidR="00844F72" w:rsidRPr="00447771" w:rsidRDefault="00844F72" w:rsidP="0078603C">
            <w:pPr>
              <w:tabs>
                <w:tab w:val="left" w:pos="540"/>
              </w:tabs>
              <w:spacing w:before="60" w:after="60"/>
              <w:rPr>
                <w:rFonts w:asciiTheme="minorHAnsi" w:hAnsiTheme="minorHAnsi" w:cstheme="minorHAnsi"/>
                <w:b/>
                <w:sz w:val="20"/>
                <w:u w:val="single"/>
              </w:rPr>
            </w:pPr>
            <w:r w:rsidRPr="00447771">
              <w:rPr>
                <w:rFonts w:asciiTheme="minorHAnsi" w:hAnsiTheme="minorHAnsi" w:cstheme="minorHAnsi"/>
                <w:b/>
                <w:sz w:val="20"/>
              </w:rPr>
              <w:t>d)</w:t>
            </w:r>
            <w:r w:rsidRPr="00447771">
              <w:rPr>
                <w:rFonts w:asciiTheme="minorHAnsi" w:hAnsiTheme="minorHAnsi" w:cstheme="minorHAnsi"/>
                <w:b/>
                <w:sz w:val="20"/>
              </w:rPr>
              <w:tab/>
              <w:t xml:space="preserve">da compilare in caso di </w:t>
            </w:r>
            <w:r w:rsidRPr="00447771">
              <w:rPr>
                <w:rFonts w:asciiTheme="minorHAnsi" w:hAnsiTheme="minorHAnsi" w:cstheme="minorHAnsi"/>
                <w:b/>
                <w:sz w:val="20"/>
                <w:u w:val="single"/>
              </w:rPr>
              <w:t>SOCIETÀ DI INGEGNERIA</w:t>
            </w:r>
          </w:p>
          <w:p w14:paraId="76FD9A2F" w14:textId="77777777" w:rsidR="00844F72" w:rsidRPr="00447771" w:rsidRDefault="00844F72" w:rsidP="0078603C">
            <w:pPr>
              <w:tabs>
                <w:tab w:val="left" w:pos="540"/>
              </w:tabs>
              <w:spacing w:before="60" w:after="60"/>
              <w:rPr>
                <w:rFonts w:asciiTheme="minorHAnsi" w:hAnsiTheme="minorHAnsi" w:cstheme="minorHAnsi"/>
                <w:b/>
                <w:sz w:val="20"/>
                <w:u w:val="single"/>
              </w:rPr>
            </w:pPr>
          </w:p>
          <w:p w14:paraId="7A10EA77" w14:textId="77777777" w:rsidR="00844F72" w:rsidRPr="00447771" w:rsidRDefault="00844F72" w:rsidP="0078603C">
            <w:pPr>
              <w:tabs>
                <w:tab w:val="left" w:pos="540"/>
              </w:tabs>
              <w:spacing w:before="60" w:after="60"/>
              <w:rPr>
                <w:rFonts w:asciiTheme="minorHAnsi" w:hAnsiTheme="minorHAnsi" w:cstheme="minorHAnsi"/>
                <w:sz w:val="20"/>
              </w:rPr>
            </w:pPr>
            <w:r w:rsidRPr="00447771">
              <w:rPr>
                <w:rFonts w:asciiTheme="minorHAnsi" w:hAnsiTheme="minorHAnsi" w:cstheme="minorHAnsi"/>
                <w:b/>
                <w:sz w:val="20"/>
              </w:rPr>
              <w:t>Questa sezione deve essere compilata dal legale rappresentante della società di ingegneria.</w:t>
            </w:r>
          </w:p>
        </w:tc>
      </w:tr>
    </w:tbl>
    <w:p w14:paraId="74180223" w14:textId="77777777" w:rsidR="00844F72" w:rsidRPr="00447771" w:rsidRDefault="00844F72" w:rsidP="00844F72">
      <w:pPr>
        <w:spacing w:before="60" w:after="120"/>
        <w:ind w:left="284"/>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844F72" w:rsidRPr="00447771" w14:paraId="5A039EDF" w14:textId="77777777" w:rsidTr="0078603C">
        <w:tc>
          <w:tcPr>
            <w:tcW w:w="2633" w:type="dxa"/>
            <w:gridSpan w:val="2"/>
            <w:tcBorders>
              <w:top w:val="single" w:sz="4" w:space="0" w:color="auto"/>
              <w:left w:val="single" w:sz="4" w:space="0" w:color="auto"/>
            </w:tcBorders>
            <w:shd w:val="clear" w:color="auto" w:fill="auto"/>
          </w:tcPr>
          <w:p w14:paraId="0110C6E3"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7BAA942E"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17E10D35" w14:textId="77777777" w:rsidTr="0078603C">
        <w:tc>
          <w:tcPr>
            <w:tcW w:w="9935" w:type="dxa"/>
            <w:gridSpan w:val="5"/>
            <w:tcBorders>
              <w:left w:val="single" w:sz="4" w:space="0" w:color="auto"/>
              <w:right w:val="single" w:sz="4" w:space="0" w:color="auto"/>
            </w:tcBorders>
            <w:shd w:val="clear" w:color="auto" w:fill="auto"/>
          </w:tcPr>
          <w:p w14:paraId="57F2C79F"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iscrizione alla CCIAA di:</w:t>
            </w:r>
            <w:r w:rsidRPr="00447771">
              <w:rPr>
                <w:rFonts w:asciiTheme="minorHAnsi" w:hAnsiTheme="minorHAnsi" w:cstheme="minorHAnsi"/>
                <w:i/>
                <w:iCs/>
                <w:sz w:val="20"/>
              </w:rPr>
              <w:t xml:space="preserve"> (per gli stranieri registri equipollenti)</w:t>
            </w:r>
          </w:p>
        </w:tc>
      </w:tr>
      <w:tr w:rsidR="00844F72" w:rsidRPr="00447771" w14:paraId="1F8B2FB9" w14:textId="77777777" w:rsidTr="0078603C">
        <w:tc>
          <w:tcPr>
            <w:tcW w:w="9935" w:type="dxa"/>
            <w:gridSpan w:val="5"/>
            <w:tcBorders>
              <w:left w:val="single" w:sz="4" w:space="0" w:color="auto"/>
              <w:bottom w:val="dashSmallGap" w:sz="4" w:space="0" w:color="auto"/>
              <w:right w:val="single" w:sz="4" w:space="0" w:color="auto"/>
            </w:tcBorders>
            <w:shd w:val="clear" w:color="auto" w:fill="auto"/>
          </w:tcPr>
          <w:p w14:paraId="2FC47A0E"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07B912DA" w14:textId="77777777" w:rsidTr="0078603C">
        <w:tc>
          <w:tcPr>
            <w:tcW w:w="2633" w:type="dxa"/>
            <w:gridSpan w:val="2"/>
            <w:tcBorders>
              <w:top w:val="dashSmallGap" w:sz="4" w:space="0" w:color="auto"/>
              <w:left w:val="single" w:sz="4" w:space="0" w:color="auto"/>
            </w:tcBorders>
            <w:shd w:val="clear" w:color="auto" w:fill="auto"/>
          </w:tcPr>
          <w:p w14:paraId="39B28E5F"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120C94E7"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017C0CB2" w14:textId="77777777" w:rsidTr="0078603C">
        <w:tc>
          <w:tcPr>
            <w:tcW w:w="2633" w:type="dxa"/>
            <w:gridSpan w:val="2"/>
            <w:tcBorders>
              <w:left w:val="single" w:sz="4" w:space="0" w:color="auto"/>
            </w:tcBorders>
            <w:shd w:val="clear" w:color="auto" w:fill="auto"/>
          </w:tcPr>
          <w:p w14:paraId="6214D9C2"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forma giuridica</w:t>
            </w:r>
            <w:r w:rsidRPr="00447771">
              <w:rPr>
                <w:rFonts w:asciiTheme="minorHAnsi" w:hAnsiTheme="minorHAnsi" w:cstheme="minorHAnsi"/>
                <w:sz w:val="20"/>
                <w:lang w:val="de-DE"/>
              </w:rPr>
              <w:t>:</w:t>
            </w:r>
          </w:p>
        </w:tc>
        <w:tc>
          <w:tcPr>
            <w:tcW w:w="2832" w:type="dxa"/>
            <w:tcBorders>
              <w:bottom w:val="dashSmallGap" w:sz="4" w:space="0" w:color="auto"/>
            </w:tcBorders>
            <w:shd w:val="clear" w:color="auto" w:fill="auto"/>
          </w:tcPr>
          <w:p w14:paraId="54F2D9E4"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039DE7AF" w14:textId="77777777" w:rsidR="00844F72" w:rsidRPr="00447771" w:rsidRDefault="00844F72" w:rsidP="0078603C">
            <w:pPr>
              <w:tabs>
                <w:tab w:val="right" w:pos="9540"/>
              </w:tabs>
              <w:spacing w:before="80"/>
              <w:jc w:val="right"/>
              <w:rPr>
                <w:rFonts w:asciiTheme="minorHAnsi" w:hAnsiTheme="minorHAnsi" w:cstheme="minorHAnsi"/>
                <w:sz w:val="20"/>
                <w:lang w:val="de-DE"/>
              </w:rPr>
            </w:pPr>
            <w:r w:rsidRPr="00447771">
              <w:rPr>
                <w:rFonts w:asciiTheme="minorHAnsi" w:hAnsiTheme="minorHAnsi" w:cstheme="minorHAnsi"/>
                <w:sz w:val="20"/>
              </w:rPr>
              <w:t>sede legale</w:t>
            </w:r>
            <w:r w:rsidRPr="00447771">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5BCDCE9C"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6244F751" w14:textId="77777777" w:rsidTr="0078603C">
        <w:trPr>
          <w:cantSplit/>
          <w:trHeight w:hRule="exact" w:val="113"/>
        </w:trPr>
        <w:tc>
          <w:tcPr>
            <w:tcW w:w="2456" w:type="dxa"/>
            <w:tcBorders>
              <w:left w:val="single" w:sz="4" w:space="0" w:color="auto"/>
              <w:bottom w:val="single" w:sz="4" w:space="0" w:color="auto"/>
            </w:tcBorders>
            <w:shd w:val="clear" w:color="auto" w:fill="auto"/>
          </w:tcPr>
          <w:p w14:paraId="0EFFA9DC"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01242250"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0AD0D2FB" w14:textId="77777777" w:rsidR="00844F72" w:rsidRPr="00447771" w:rsidRDefault="00844F72" w:rsidP="00844F72">
      <w:pPr>
        <w:pStyle w:val="Rientrocorpodeltesto2"/>
        <w:spacing w:line="240" w:lineRule="auto"/>
        <w:ind w:left="0"/>
        <w:rPr>
          <w:rFonts w:asciiTheme="minorHAnsi" w:hAnsiTheme="minorHAnsi" w:cstheme="minorHAnsi"/>
          <w:sz w:val="20"/>
        </w:rPr>
      </w:pPr>
    </w:p>
    <w:p w14:paraId="083AA7C7" w14:textId="77777777" w:rsidR="00844F72" w:rsidRPr="00447771" w:rsidRDefault="00844F72" w:rsidP="00844F72">
      <w:pPr>
        <w:pStyle w:val="Rientrocorpodeltesto2"/>
        <w:spacing w:line="240" w:lineRule="auto"/>
        <w:ind w:left="0"/>
        <w:rPr>
          <w:rFonts w:asciiTheme="minorHAnsi" w:hAnsiTheme="minorHAnsi" w:cstheme="minorHAnsi"/>
          <w:sz w:val="20"/>
        </w:rPr>
      </w:pPr>
    </w:p>
    <w:p w14:paraId="4D43206F" w14:textId="77777777" w:rsidR="00844F72" w:rsidRPr="00447771" w:rsidRDefault="00844F72" w:rsidP="005230F7">
      <w:pPr>
        <w:pStyle w:val="Rientrocorpodeltesto2"/>
        <w:numPr>
          <w:ilvl w:val="0"/>
          <w:numId w:val="17"/>
        </w:numPr>
        <w:spacing w:line="240" w:lineRule="auto"/>
        <w:ind w:left="644"/>
        <w:rPr>
          <w:rFonts w:asciiTheme="minorHAnsi" w:hAnsiTheme="minorHAnsi" w:cstheme="minorHAnsi"/>
          <w:sz w:val="20"/>
        </w:rPr>
      </w:pPr>
      <w:r w:rsidRPr="00447771">
        <w:rPr>
          <w:rFonts w:asciiTheme="minorHAnsi" w:hAnsiTheme="minorHAnsi" w:cstheme="minorHAnsi"/>
          <w:sz w:val="20"/>
        </w:rPr>
        <w:t xml:space="preserve">che gli estremi dei requisiti del direttore tecnico di cui all’art. 3 del </w:t>
      </w:r>
      <w:proofErr w:type="spellStart"/>
      <w:r w:rsidRPr="00447771">
        <w:rPr>
          <w:rFonts w:asciiTheme="minorHAnsi" w:hAnsiTheme="minorHAnsi" w:cstheme="minorHAnsi"/>
          <w:sz w:val="20"/>
        </w:rPr>
        <w:t>d.m.</w:t>
      </w:r>
      <w:proofErr w:type="spellEnd"/>
      <w:r w:rsidRPr="00447771">
        <w:rPr>
          <w:rFonts w:asciiTheme="minorHAnsi" w:hAnsiTheme="minorHAnsi" w:cstheme="minorHAnsi"/>
          <w:sz w:val="20"/>
        </w:rPr>
        <w:t xml:space="preserve"> 263/2016 sono: </w:t>
      </w:r>
    </w:p>
    <w:tbl>
      <w:tblPr>
        <w:tblW w:w="10008" w:type="dxa"/>
        <w:tblLook w:val="01E0" w:firstRow="1" w:lastRow="1" w:firstColumn="1" w:lastColumn="1" w:noHBand="0" w:noVBand="0"/>
      </w:tblPr>
      <w:tblGrid>
        <w:gridCol w:w="2268"/>
        <w:gridCol w:w="362"/>
        <w:gridCol w:w="1078"/>
        <w:gridCol w:w="1080"/>
        <w:gridCol w:w="5220"/>
      </w:tblGrid>
      <w:tr w:rsidR="00844F72" w:rsidRPr="00447771" w14:paraId="75F9CB3E" w14:textId="77777777" w:rsidTr="0078603C">
        <w:trPr>
          <w:trHeight w:val="322"/>
        </w:trPr>
        <w:tc>
          <w:tcPr>
            <w:tcW w:w="2268" w:type="dxa"/>
            <w:tcBorders>
              <w:top w:val="single" w:sz="4" w:space="0" w:color="auto"/>
              <w:left w:val="single" w:sz="4" w:space="0" w:color="auto"/>
            </w:tcBorders>
            <w:shd w:val="clear" w:color="auto" w:fill="auto"/>
          </w:tcPr>
          <w:p w14:paraId="2340236F"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E9C1C62"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2E3FED77" w14:textId="77777777" w:rsidTr="0078603C">
        <w:trPr>
          <w:trHeight w:val="322"/>
        </w:trPr>
        <w:tc>
          <w:tcPr>
            <w:tcW w:w="2268" w:type="dxa"/>
            <w:tcBorders>
              <w:left w:val="single" w:sz="4" w:space="0" w:color="auto"/>
            </w:tcBorders>
            <w:shd w:val="clear" w:color="auto" w:fill="auto"/>
          </w:tcPr>
          <w:p w14:paraId="0AF6FC3E"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40378D99"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645A5A68" w14:textId="77777777" w:rsidTr="0078603C">
        <w:trPr>
          <w:trHeight w:val="322"/>
        </w:trPr>
        <w:tc>
          <w:tcPr>
            <w:tcW w:w="2268" w:type="dxa"/>
            <w:tcBorders>
              <w:left w:val="single" w:sz="4" w:space="0" w:color="auto"/>
            </w:tcBorders>
            <w:shd w:val="clear" w:color="auto" w:fill="auto"/>
          </w:tcPr>
          <w:p w14:paraId="6585C1A0"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Data di abilitazione</w:t>
            </w:r>
          </w:p>
        </w:tc>
        <w:tc>
          <w:tcPr>
            <w:tcW w:w="7740" w:type="dxa"/>
            <w:gridSpan w:val="4"/>
            <w:tcBorders>
              <w:bottom w:val="dashSmallGap" w:sz="4" w:space="0" w:color="auto"/>
              <w:right w:val="single" w:sz="4" w:space="0" w:color="auto"/>
            </w:tcBorders>
            <w:shd w:val="clear" w:color="auto" w:fill="auto"/>
          </w:tcPr>
          <w:p w14:paraId="5761F755"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5504EBCA" w14:textId="77777777" w:rsidTr="0078603C">
        <w:trPr>
          <w:trHeight w:val="311"/>
        </w:trPr>
        <w:tc>
          <w:tcPr>
            <w:tcW w:w="3708" w:type="dxa"/>
            <w:gridSpan w:val="3"/>
            <w:tcBorders>
              <w:left w:val="single" w:sz="4" w:space="0" w:color="auto"/>
            </w:tcBorders>
            <w:shd w:val="clear" w:color="auto" w:fill="auto"/>
          </w:tcPr>
          <w:p w14:paraId="794B4283"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74389A9"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855E556" w14:textId="77777777" w:rsidTr="0078603C">
        <w:trPr>
          <w:trHeight w:val="322"/>
        </w:trPr>
        <w:tc>
          <w:tcPr>
            <w:tcW w:w="4788" w:type="dxa"/>
            <w:gridSpan w:val="4"/>
            <w:tcBorders>
              <w:left w:val="single" w:sz="4" w:space="0" w:color="auto"/>
            </w:tcBorders>
            <w:shd w:val="clear" w:color="auto" w:fill="auto"/>
          </w:tcPr>
          <w:p w14:paraId="38D68497"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8A97764"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4E52E2D2"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524BDBF3"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4341CC99"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3E396E86" w14:textId="77777777" w:rsidR="008E63A0" w:rsidRPr="00447771" w:rsidRDefault="008E63A0" w:rsidP="008E63A0">
      <w:pPr>
        <w:pStyle w:val="sche3"/>
        <w:spacing w:beforeLines="60" w:before="144" w:after="60"/>
        <w:ind w:left="644"/>
        <w:rPr>
          <w:rFonts w:asciiTheme="minorHAnsi" w:hAnsiTheme="minorHAnsi" w:cstheme="minorHAnsi"/>
          <w:i/>
          <w:lang w:val="it-IT"/>
        </w:rPr>
      </w:pPr>
    </w:p>
    <w:p w14:paraId="6FACC9C7" w14:textId="77777777" w:rsidR="00A95AB4" w:rsidRPr="00447771" w:rsidRDefault="00A95AB4" w:rsidP="005230F7">
      <w:pPr>
        <w:pStyle w:val="sche3"/>
        <w:numPr>
          <w:ilvl w:val="0"/>
          <w:numId w:val="16"/>
        </w:numPr>
        <w:spacing w:beforeLines="60" w:before="144" w:after="60"/>
        <w:ind w:left="644"/>
        <w:rPr>
          <w:rFonts w:asciiTheme="minorHAnsi" w:hAnsiTheme="minorHAnsi" w:cstheme="minorHAnsi"/>
          <w:i/>
          <w:lang w:val="it-IT"/>
        </w:rPr>
      </w:pPr>
      <w:r w:rsidRPr="00447771">
        <w:rPr>
          <w:rFonts w:asciiTheme="minorHAnsi" w:hAnsiTheme="minorHAnsi" w:cstheme="minorHAnsi"/>
          <w:i/>
          <w:lang w:val="it-IT"/>
        </w:rPr>
        <w:t>(barrare la casella che interessa)</w:t>
      </w:r>
    </w:p>
    <w:p w14:paraId="52C5BCAC" w14:textId="77777777" w:rsidR="00A95AB4" w:rsidRPr="00447771" w:rsidRDefault="00A95AB4" w:rsidP="00A95AB4">
      <w:pPr>
        <w:pStyle w:val="sche3"/>
        <w:spacing w:beforeLines="60" w:before="144" w:after="60"/>
        <w:ind w:left="284"/>
        <w:rPr>
          <w:rFonts w:asciiTheme="minorHAnsi" w:hAnsiTheme="minorHAnsi" w:cstheme="minorHAnsi"/>
          <w:lang w:val="it-IT"/>
        </w:rPr>
      </w:pPr>
    </w:p>
    <w:p w14:paraId="06E3E330" w14:textId="4EA049B6" w:rsidR="00A95AB4" w:rsidRPr="00447771" w:rsidRDefault="00A95AB4" w:rsidP="00A95AB4">
      <w:pPr>
        <w:pStyle w:val="Paragrafoelenco1"/>
        <w:spacing w:before="60" w:after="60" w:line="276" w:lineRule="auto"/>
        <w:ind w:left="0" w:firstLine="284"/>
        <w:jc w:val="both"/>
        <w:rPr>
          <w:rFonts w:asciiTheme="minorHAnsi" w:hAnsiTheme="minorHAnsi" w:cstheme="minorHAnsi"/>
          <w:color w:val="auto"/>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Pr="00447771">
        <w:rPr>
          <w:rFonts w:asciiTheme="minorHAnsi" w:hAnsiTheme="minorHAnsi" w:cstheme="minorHAnsi"/>
          <w:color w:val="auto"/>
          <w:sz w:val="20"/>
        </w:rPr>
        <w:t xml:space="preserve">di allegare l’organigramma aggiornato di cui all’art. 3 del citato </w:t>
      </w:r>
      <w:proofErr w:type="spellStart"/>
      <w:r w:rsidRPr="00447771">
        <w:rPr>
          <w:rFonts w:asciiTheme="minorHAnsi" w:hAnsiTheme="minorHAnsi" w:cstheme="minorHAnsi"/>
          <w:color w:val="auto"/>
          <w:sz w:val="20"/>
        </w:rPr>
        <w:t>d.m.</w:t>
      </w:r>
      <w:proofErr w:type="spellEnd"/>
      <w:r w:rsidRPr="00447771">
        <w:rPr>
          <w:rFonts w:asciiTheme="minorHAnsi" w:hAnsiTheme="minorHAnsi" w:cstheme="minorHAnsi"/>
          <w:color w:val="auto"/>
          <w:sz w:val="20"/>
        </w:rPr>
        <w:t xml:space="preserve"> 02/12/2016 n° 263;</w:t>
      </w:r>
    </w:p>
    <w:p w14:paraId="6F8F4D99" w14:textId="77777777" w:rsidR="00A95AB4" w:rsidRPr="00447771" w:rsidRDefault="00A95AB4" w:rsidP="00A95AB4">
      <w:pPr>
        <w:pStyle w:val="Paragrafoelenco1"/>
        <w:spacing w:before="60" w:after="60" w:line="276" w:lineRule="auto"/>
        <w:ind w:left="851" w:hanging="567"/>
        <w:jc w:val="both"/>
        <w:rPr>
          <w:rFonts w:asciiTheme="minorHAnsi" w:hAnsiTheme="minorHAnsi" w:cstheme="minorHAnsi"/>
          <w:b/>
          <w:color w:val="auto"/>
          <w:sz w:val="20"/>
        </w:rPr>
      </w:pPr>
    </w:p>
    <w:p w14:paraId="67A0EA61" w14:textId="77777777" w:rsidR="00A95AB4" w:rsidRPr="00447771" w:rsidRDefault="00A95AB4" w:rsidP="00A95AB4">
      <w:pPr>
        <w:pStyle w:val="Paragrafoelenco1"/>
        <w:spacing w:before="60" w:after="60"/>
        <w:ind w:left="284"/>
        <w:jc w:val="both"/>
        <w:rPr>
          <w:rFonts w:asciiTheme="minorHAnsi" w:hAnsiTheme="minorHAnsi" w:cstheme="minorHAnsi"/>
          <w:b/>
          <w:color w:val="auto"/>
          <w:sz w:val="20"/>
        </w:rPr>
      </w:pPr>
      <w:r w:rsidRPr="00447771">
        <w:rPr>
          <w:rFonts w:asciiTheme="minorHAnsi" w:hAnsiTheme="minorHAnsi" w:cstheme="minorHAnsi"/>
          <w:b/>
          <w:color w:val="auto"/>
          <w:sz w:val="20"/>
        </w:rPr>
        <w:t>oppure</w:t>
      </w:r>
    </w:p>
    <w:p w14:paraId="234C7890" w14:textId="77777777" w:rsidR="00A95AB4" w:rsidRPr="00447771" w:rsidRDefault="00A95AB4" w:rsidP="00A95AB4">
      <w:pPr>
        <w:pStyle w:val="Paragrafoelenco1"/>
        <w:spacing w:before="60" w:after="60"/>
        <w:ind w:left="284"/>
        <w:jc w:val="both"/>
        <w:rPr>
          <w:rFonts w:asciiTheme="minorHAnsi" w:hAnsiTheme="minorHAnsi" w:cstheme="minorHAnsi"/>
          <w:sz w:val="20"/>
        </w:rPr>
      </w:pPr>
    </w:p>
    <w:p w14:paraId="47B9E050" w14:textId="77777777" w:rsidR="00A95AB4" w:rsidRPr="00447771" w:rsidRDefault="00A95AB4" w:rsidP="00A95AB4">
      <w:pPr>
        <w:ind w:left="992" w:hanging="708"/>
        <w:jc w:val="both"/>
        <w:rPr>
          <w:rFonts w:asciiTheme="minorHAnsi" w:hAnsiTheme="minorHAnsi" w:cstheme="minorHAnsi"/>
          <w:sz w:val="20"/>
          <w:lang w:bidi="it-IT"/>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Pr="00447771">
        <w:rPr>
          <w:rFonts w:asciiTheme="minorHAnsi" w:hAnsiTheme="minorHAnsi" w:cstheme="minorHAnsi"/>
          <w:sz w:val="20"/>
        </w:rPr>
        <w:t xml:space="preserve">che </w:t>
      </w:r>
      <w:r w:rsidRPr="00447771">
        <w:rPr>
          <w:rFonts w:asciiTheme="minorHAnsi" w:hAnsiTheme="minorHAnsi" w:cstheme="minorHAnsi"/>
          <w:sz w:val="20"/>
          <w:lang w:bidi="it-IT"/>
        </w:rPr>
        <w:t>i medesimi dati aggiornati sono riscontrabili sul casellario delle società di ingegneria e professionali dell’ANAC.</w:t>
      </w:r>
    </w:p>
    <w:p w14:paraId="3E1557B6" w14:textId="77777777" w:rsidR="00B440A9" w:rsidRPr="00447771" w:rsidRDefault="00B440A9" w:rsidP="004364F0">
      <w:pPr>
        <w:jc w:val="both"/>
        <w:rPr>
          <w:rFonts w:asciiTheme="minorHAnsi" w:hAnsiTheme="minorHAnsi" w:cstheme="minorHAnsi"/>
          <w:sz w:val="20"/>
          <w:lang w:bidi="it-IT"/>
        </w:rPr>
      </w:pPr>
    </w:p>
    <w:p w14:paraId="53D2BAA8" w14:textId="77777777" w:rsidR="00B440A9" w:rsidRDefault="00B440A9" w:rsidP="004364F0">
      <w:pPr>
        <w:jc w:val="both"/>
        <w:rPr>
          <w:rFonts w:asciiTheme="minorHAnsi" w:hAnsiTheme="minorHAnsi" w:cstheme="minorHAnsi"/>
          <w:sz w:val="20"/>
          <w:lang w:bidi="it-IT"/>
        </w:rPr>
      </w:pPr>
    </w:p>
    <w:p w14:paraId="7B92F477" w14:textId="77777777" w:rsidR="002C4B36" w:rsidRPr="00447771" w:rsidRDefault="002C4B36" w:rsidP="004364F0">
      <w:pPr>
        <w:jc w:val="both"/>
        <w:rPr>
          <w:rFonts w:asciiTheme="minorHAnsi" w:hAnsiTheme="minorHAnsi" w:cstheme="minorHAnsi"/>
          <w:sz w:val="20"/>
          <w:lang w:bidi="it-IT"/>
        </w:rPr>
      </w:pPr>
    </w:p>
    <w:p w14:paraId="7F678C0E" w14:textId="77777777" w:rsidR="00844F72" w:rsidRPr="00447771" w:rsidRDefault="00844F72" w:rsidP="00844F72">
      <w:pPr>
        <w:jc w:val="both"/>
        <w:rPr>
          <w:rFonts w:asciiTheme="minorHAnsi" w:hAnsiTheme="minorHAnsi" w:cstheme="minorHAnsi"/>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8"/>
      </w:tblGrid>
      <w:tr w:rsidR="00844F72" w:rsidRPr="00447771" w14:paraId="0D3CE45A" w14:textId="77777777" w:rsidTr="0078603C">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1A63729D" w14:textId="29084820" w:rsidR="00844F72" w:rsidRPr="00447771" w:rsidRDefault="00844F72" w:rsidP="009B2DDD">
            <w:pPr>
              <w:jc w:val="both"/>
              <w:rPr>
                <w:rFonts w:asciiTheme="minorHAnsi" w:hAnsiTheme="minorHAnsi" w:cstheme="minorHAnsi"/>
                <w:b/>
                <w:sz w:val="20"/>
                <w:u w:val="single"/>
              </w:rPr>
            </w:pPr>
            <w:r w:rsidRPr="00447771">
              <w:rPr>
                <w:rFonts w:asciiTheme="minorHAnsi" w:hAnsiTheme="minorHAnsi" w:cstheme="minorHAnsi"/>
                <w:b/>
                <w:sz w:val="20"/>
              </w:rPr>
              <w:lastRenderedPageBreak/>
              <w:t>e)</w:t>
            </w:r>
            <w:r w:rsidRPr="00447771">
              <w:rPr>
                <w:rFonts w:asciiTheme="minorHAnsi" w:hAnsiTheme="minorHAnsi" w:cstheme="minorHAnsi"/>
                <w:b/>
                <w:sz w:val="20"/>
              </w:rPr>
              <w:tab/>
              <w:t xml:space="preserve">da compilare in caso di </w:t>
            </w:r>
            <w:r w:rsidRPr="00447771">
              <w:rPr>
                <w:rFonts w:asciiTheme="minorHAnsi" w:hAnsiTheme="minorHAnsi" w:cstheme="minorHAnsi"/>
                <w:b/>
                <w:sz w:val="20"/>
                <w:u w:val="single"/>
              </w:rPr>
              <w:t>SOCIETÀ TRA PROFESSIONISTI - (v. art. 10 L. 183/2011 e D.M. n. 34/2013):</w:t>
            </w:r>
            <w:r w:rsidRPr="00447771">
              <w:rPr>
                <w:rStyle w:val="Rimandonotaapidipagina"/>
                <w:rFonts w:asciiTheme="minorHAnsi" w:hAnsiTheme="minorHAnsi" w:cstheme="minorHAnsi"/>
                <w:b/>
                <w:sz w:val="20"/>
                <w:u w:val="single"/>
              </w:rPr>
              <w:footnoteReference w:id="2"/>
            </w:r>
          </w:p>
          <w:p w14:paraId="74309F57" w14:textId="77777777" w:rsidR="00844F72" w:rsidRPr="00447771" w:rsidRDefault="00844F72" w:rsidP="0078603C">
            <w:pPr>
              <w:tabs>
                <w:tab w:val="left" w:pos="540"/>
              </w:tabs>
              <w:spacing w:before="60" w:after="60"/>
              <w:rPr>
                <w:rFonts w:asciiTheme="minorHAnsi" w:hAnsiTheme="minorHAnsi" w:cstheme="minorHAnsi"/>
                <w:b/>
                <w:sz w:val="20"/>
                <w:u w:val="single"/>
              </w:rPr>
            </w:pPr>
          </w:p>
          <w:p w14:paraId="085DB030" w14:textId="77777777" w:rsidR="00844F72" w:rsidRPr="00447771" w:rsidRDefault="00844F72" w:rsidP="0078603C">
            <w:pPr>
              <w:tabs>
                <w:tab w:val="left" w:pos="540"/>
              </w:tabs>
              <w:spacing w:before="60" w:after="60"/>
              <w:rPr>
                <w:rFonts w:asciiTheme="minorHAnsi" w:hAnsiTheme="minorHAnsi" w:cstheme="minorHAnsi"/>
                <w:sz w:val="20"/>
              </w:rPr>
            </w:pPr>
            <w:r w:rsidRPr="00447771">
              <w:rPr>
                <w:rFonts w:asciiTheme="minorHAnsi" w:hAnsiTheme="minorHAnsi" w:cstheme="minorHAnsi"/>
                <w:b/>
                <w:sz w:val="20"/>
              </w:rPr>
              <w:t>Questa sezione deve essere compilata dal legale rappresentante della società tra professionisti.</w:t>
            </w:r>
          </w:p>
        </w:tc>
      </w:tr>
    </w:tbl>
    <w:p w14:paraId="4D07B014" w14:textId="77777777" w:rsidR="00844F72" w:rsidRPr="00447771" w:rsidRDefault="00844F72" w:rsidP="00A95AB4">
      <w:pPr>
        <w:spacing w:before="60" w:after="120"/>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844F72" w:rsidRPr="00447771" w14:paraId="1CA52A42" w14:textId="77777777" w:rsidTr="0078603C">
        <w:tc>
          <w:tcPr>
            <w:tcW w:w="2633" w:type="dxa"/>
            <w:gridSpan w:val="2"/>
            <w:tcBorders>
              <w:top w:val="single" w:sz="4" w:space="0" w:color="auto"/>
              <w:left w:val="single" w:sz="4" w:space="0" w:color="auto"/>
            </w:tcBorders>
            <w:shd w:val="clear" w:color="auto" w:fill="auto"/>
          </w:tcPr>
          <w:p w14:paraId="3AFABE04"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4058759F"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11DFD822" w14:textId="77777777" w:rsidTr="0078603C">
        <w:tc>
          <w:tcPr>
            <w:tcW w:w="9935" w:type="dxa"/>
            <w:gridSpan w:val="5"/>
            <w:tcBorders>
              <w:left w:val="single" w:sz="4" w:space="0" w:color="auto"/>
              <w:right w:val="single" w:sz="4" w:space="0" w:color="auto"/>
            </w:tcBorders>
            <w:shd w:val="clear" w:color="auto" w:fill="auto"/>
          </w:tcPr>
          <w:p w14:paraId="0752E31F"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iscrizione alla CCIAA di:</w:t>
            </w:r>
            <w:r w:rsidRPr="00447771">
              <w:rPr>
                <w:rFonts w:asciiTheme="minorHAnsi" w:hAnsiTheme="minorHAnsi" w:cstheme="minorHAnsi"/>
                <w:i/>
                <w:iCs/>
                <w:sz w:val="20"/>
              </w:rPr>
              <w:t xml:space="preserve"> (per gli stranieri registri equipollenti)</w:t>
            </w:r>
          </w:p>
        </w:tc>
      </w:tr>
      <w:tr w:rsidR="00844F72" w:rsidRPr="00447771" w14:paraId="08BE8507" w14:textId="77777777" w:rsidTr="0078603C">
        <w:tc>
          <w:tcPr>
            <w:tcW w:w="9935" w:type="dxa"/>
            <w:gridSpan w:val="5"/>
            <w:tcBorders>
              <w:left w:val="single" w:sz="4" w:space="0" w:color="auto"/>
              <w:bottom w:val="dashSmallGap" w:sz="4" w:space="0" w:color="auto"/>
              <w:right w:val="single" w:sz="4" w:space="0" w:color="auto"/>
            </w:tcBorders>
            <w:shd w:val="clear" w:color="auto" w:fill="auto"/>
          </w:tcPr>
          <w:p w14:paraId="537348D9"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2515880" w14:textId="77777777" w:rsidTr="0078603C">
        <w:tc>
          <w:tcPr>
            <w:tcW w:w="2633" w:type="dxa"/>
            <w:gridSpan w:val="2"/>
            <w:tcBorders>
              <w:top w:val="dashSmallGap" w:sz="4" w:space="0" w:color="auto"/>
              <w:left w:val="single" w:sz="4" w:space="0" w:color="auto"/>
            </w:tcBorders>
            <w:shd w:val="clear" w:color="auto" w:fill="auto"/>
          </w:tcPr>
          <w:p w14:paraId="10020901"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39202C54"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3D4ED70B" w14:textId="77777777" w:rsidTr="0078603C">
        <w:tc>
          <w:tcPr>
            <w:tcW w:w="2633" w:type="dxa"/>
            <w:gridSpan w:val="2"/>
            <w:tcBorders>
              <w:left w:val="single" w:sz="4" w:space="0" w:color="auto"/>
            </w:tcBorders>
            <w:shd w:val="clear" w:color="auto" w:fill="auto"/>
          </w:tcPr>
          <w:p w14:paraId="25BCF301"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forma giuridica</w:t>
            </w:r>
            <w:r w:rsidRPr="00447771">
              <w:rPr>
                <w:rFonts w:asciiTheme="minorHAnsi" w:hAnsiTheme="minorHAnsi" w:cstheme="minorHAnsi"/>
                <w:sz w:val="20"/>
                <w:lang w:val="de-DE"/>
              </w:rPr>
              <w:t>:</w:t>
            </w:r>
          </w:p>
        </w:tc>
        <w:tc>
          <w:tcPr>
            <w:tcW w:w="2832" w:type="dxa"/>
            <w:tcBorders>
              <w:bottom w:val="dashSmallGap" w:sz="4" w:space="0" w:color="auto"/>
            </w:tcBorders>
            <w:shd w:val="clear" w:color="auto" w:fill="auto"/>
          </w:tcPr>
          <w:p w14:paraId="5CC3324C"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476D6BA5" w14:textId="77777777" w:rsidR="00844F72" w:rsidRPr="00447771" w:rsidRDefault="00844F72" w:rsidP="0078603C">
            <w:pPr>
              <w:tabs>
                <w:tab w:val="right" w:pos="9540"/>
              </w:tabs>
              <w:spacing w:before="80"/>
              <w:jc w:val="right"/>
              <w:rPr>
                <w:rFonts w:asciiTheme="minorHAnsi" w:hAnsiTheme="minorHAnsi" w:cstheme="minorHAnsi"/>
                <w:sz w:val="20"/>
                <w:lang w:val="de-DE"/>
              </w:rPr>
            </w:pPr>
            <w:r w:rsidRPr="00447771">
              <w:rPr>
                <w:rFonts w:asciiTheme="minorHAnsi" w:hAnsiTheme="minorHAnsi" w:cstheme="minorHAnsi"/>
                <w:sz w:val="20"/>
              </w:rPr>
              <w:t>sede legale</w:t>
            </w:r>
            <w:r w:rsidRPr="00447771">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4BC77135"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2F25D13B" w14:textId="77777777" w:rsidTr="0078603C">
        <w:trPr>
          <w:cantSplit/>
          <w:trHeight w:hRule="exact" w:val="113"/>
        </w:trPr>
        <w:tc>
          <w:tcPr>
            <w:tcW w:w="2456" w:type="dxa"/>
            <w:tcBorders>
              <w:left w:val="single" w:sz="4" w:space="0" w:color="auto"/>
              <w:bottom w:val="single" w:sz="4" w:space="0" w:color="auto"/>
            </w:tcBorders>
            <w:shd w:val="clear" w:color="auto" w:fill="auto"/>
          </w:tcPr>
          <w:p w14:paraId="149CA434"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5854253F"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58D89B20" w14:textId="77777777" w:rsidR="00844F72" w:rsidRPr="00447771" w:rsidRDefault="00844F72" w:rsidP="00844F72">
      <w:pPr>
        <w:pStyle w:val="Rientrocorpodeltesto2"/>
        <w:spacing w:line="240" w:lineRule="auto"/>
        <w:ind w:left="284"/>
        <w:rPr>
          <w:rFonts w:asciiTheme="minorHAnsi" w:hAnsiTheme="minorHAnsi" w:cstheme="minorHAnsi"/>
          <w:sz w:val="20"/>
        </w:rPr>
      </w:pPr>
    </w:p>
    <w:p w14:paraId="08C3FA89" w14:textId="77777777" w:rsidR="00844F72" w:rsidRPr="00447771" w:rsidRDefault="00844F72" w:rsidP="00844F72">
      <w:pPr>
        <w:pStyle w:val="Rientrocorpodeltesto2"/>
        <w:spacing w:line="240" w:lineRule="auto"/>
        <w:ind w:left="284"/>
        <w:rPr>
          <w:rFonts w:asciiTheme="minorHAnsi" w:hAnsiTheme="minorHAnsi" w:cstheme="minorHAnsi"/>
          <w:sz w:val="20"/>
        </w:rPr>
      </w:pPr>
    </w:p>
    <w:p w14:paraId="616F206D" w14:textId="77777777" w:rsidR="00844F72" w:rsidRPr="00447771" w:rsidRDefault="00844F72" w:rsidP="005230F7">
      <w:pPr>
        <w:pStyle w:val="Rientrocorpodeltesto2"/>
        <w:numPr>
          <w:ilvl w:val="0"/>
          <w:numId w:val="17"/>
        </w:numPr>
        <w:spacing w:line="240" w:lineRule="auto"/>
        <w:ind w:left="644"/>
        <w:rPr>
          <w:rFonts w:asciiTheme="minorHAnsi" w:hAnsiTheme="minorHAnsi" w:cstheme="minorHAnsi"/>
          <w:sz w:val="20"/>
        </w:rPr>
      </w:pPr>
      <w:r w:rsidRPr="00447771">
        <w:rPr>
          <w:rFonts w:asciiTheme="minorHAnsi" w:hAnsiTheme="minorHAnsi" w:cstheme="minorHAnsi"/>
          <w:sz w:val="20"/>
        </w:rPr>
        <w:t>che la società è formata dai seguenti soci professionisti indicati in uno agli estremi di iscrizione ai relativi albi professionali:</w:t>
      </w:r>
    </w:p>
    <w:p w14:paraId="36385A59" w14:textId="77777777" w:rsidR="00844F72" w:rsidRPr="00447771" w:rsidRDefault="00844F72" w:rsidP="00844F72">
      <w:pPr>
        <w:pStyle w:val="Rientrocorpodeltesto2"/>
        <w:spacing w:line="240" w:lineRule="auto"/>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7340CE44" w14:textId="77777777" w:rsidTr="0078603C">
        <w:trPr>
          <w:trHeight w:val="322"/>
        </w:trPr>
        <w:tc>
          <w:tcPr>
            <w:tcW w:w="2268" w:type="dxa"/>
            <w:tcBorders>
              <w:top w:val="single" w:sz="4" w:space="0" w:color="auto"/>
              <w:left w:val="single" w:sz="4" w:space="0" w:color="auto"/>
            </w:tcBorders>
            <w:shd w:val="clear" w:color="auto" w:fill="auto"/>
          </w:tcPr>
          <w:p w14:paraId="2AEEE9D1"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A8CB677"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49480FF0" w14:textId="77777777" w:rsidTr="0078603C">
        <w:trPr>
          <w:trHeight w:val="322"/>
        </w:trPr>
        <w:tc>
          <w:tcPr>
            <w:tcW w:w="2268" w:type="dxa"/>
            <w:tcBorders>
              <w:left w:val="single" w:sz="4" w:space="0" w:color="auto"/>
            </w:tcBorders>
            <w:shd w:val="clear" w:color="auto" w:fill="auto"/>
          </w:tcPr>
          <w:p w14:paraId="1835FB25"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69F0786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7A50E276" w14:textId="77777777" w:rsidTr="0078603C">
        <w:trPr>
          <w:trHeight w:val="311"/>
        </w:trPr>
        <w:tc>
          <w:tcPr>
            <w:tcW w:w="3708" w:type="dxa"/>
            <w:gridSpan w:val="3"/>
            <w:tcBorders>
              <w:left w:val="single" w:sz="4" w:space="0" w:color="auto"/>
            </w:tcBorders>
            <w:shd w:val="clear" w:color="auto" w:fill="auto"/>
          </w:tcPr>
          <w:p w14:paraId="6C984213" w14:textId="77777777" w:rsidR="00844F72" w:rsidRPr="00447771" w:rsidRDefault="00844F72" w:rsidP="0078603C">
            <w:pPr>
              <w:tabs>
                <w:tab w:val="right" w:pos="9540"/>
              </w:tabs>
              <w:spacing w:before="80"/>
              <w:jc w:val="both"/>
              <w:rPr>
                <w:rFonts w:asciiTheme="minorHAnsi" w:hAnsiTheme="minorHAnsi" w:cstheme="minorHAnsi"/>
                <w:sz w:val="20"/>
              </w:rPr>
            </w:pPr>
          </w:p>
          <w:p w14:paraId="282BD594"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34AD6037" w14:textId="77777777" w:rsidR="00844F72" w:rsidRPr="00447771" w:rsidRDefault="00844F72" w:rsidP="0078603C">
            <w:pPr>
              <w:tabs>
                <w:tab w:val="right" w:pos="9540"/>
              </w:tabs>
              <w:spacing w:before="80"/>
              <w:ind w:left="2558"/>
              <w:jc w:val="both"/>
              <w:rPr>
                <w:rFonts w:asciiTheme="minorHAnsi" w:hAnsiTheme="minorHAnsi" w:cstheme="minorHAnsi"/>
                <w:sz w:val="20"/>
              </w:rPr>
            </w:pPr>
          </w:p>
        </w:tc>
      </w:tr>
      <w:tr w:rsidR="00844F72" w:rsidRPr="00447771" w14:paraId="309AC4DF" w14:textId="77777777" w:rsidTr="0078603C">
        <w:trPr>
          <w:trHeight w:val="322"/>
        </w:trPr>
        <w:tc>
          <w:tcPr>
            <w:tcW w:w="4788" w:type="dxa"/>
            <w:gridSpan w:val="4"/>
            <w:tcBorders>
              <w:left w:val="single" w:sz="4" w:space="0" w:color="auto"/>
            </w:tcBorders>
            <w:shd w:val="clear" w:color="auto" w:fill="auto"/>
          </w:tcPr>
          <w:p w14:paraId="0C0CC9D3" w14:textId="77777777" w:rsidR="00844F72" w:rsidRPr="00447771" w:rsidRDefault="00844F72" w:rsidP="0078603C">
            <w:pPr>
              <w:tabs>
                <w:tab w:val="right" w:pos="9540"/>
              </w:tabs>
              <w:spacing w:before="80"/>
              <w:jc w:val="both"/>
              <w:rPr>
                <w:rFonts w:asciiTheme="minorHAnsi" w:hAnsiTheme="minorHAnsi" w:cstheme="minorHAnsi"/>
                <w:sz w:val="20"/>
              </w:rPr>
            </w:pPr>
          </w:p>
          <w:p w14:paraId="61A747FE"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6981B8C8"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2010F75"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3C7F6E49"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7FB6C719"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1DBABB45"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1FAF0FA6"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19F81505"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06CD2409" w14:textId="77777777" w:rsidTr="0078603C">
        <w:trPr>
          <w:trHeight w:val="322"/>
        </w:trPr>
        <w:tc>
          <w:tcPr>
            <w:tcW w:w="2268" w:type="dxa"/>
            <w:tcBorders>
              <w:top w:val="single" w:sz="4" w:space="0" w:color="auto"/>
              <w:left w:val="single" w:sz="4" w:space="0" w:color="auto"/>
            </w:tcBorders>
            <w:shd w:val="clear" w:color="auto" w:fill="auto"/>
          </w:tcPr>
          <w:p w14:paraId="5D4B1FC1"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60E1F22"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79DCCF1F" w14:textId="77777777" w:rsidTr="0078603C">
        <w:trPr>
          <w:trHeight w:val="322"/>
        </w:trPr>
        <w:tc>
          <w:tcPr>
            <w:tcW w:w="2268" w:type="dxa"/>
            <w:tcBorders>
              <w:left w:val="single" w:sz="4" w:space="0" w:color="auto"/>
            </w:tcBorders>
            <w:shd w:val="clear" w:color="auto" w:fill="auto"/>
          </w:tcPr>
          <w:p w14:paraId="06EC281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2CCAC463"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6536CDD0" w14:textId="77777777" w:rsidTr="0078603C">
        <w:trPr>
          <w:trHeight w:val="311"/>
        </w:trPr>
        <w:tc>
          <w:tcPr>
            <w:tcW w:w="3708" w:type="dxa"/>
            <w:gridSpan w:val="3"/>
            <w:tcBorders>
              <w:left w:val="single" w:sz="4" w:space="0" w:color="auto"/>
            </w:tcBorders>
            <w:shd w:val="clear" w:color="auto" w:fill="auto"/>
          </w:tcPr>
          <w:p w14:paraId="2702CB34" w14:textId="77777777" w:rsidR="00844F72" w:rsidRPr="00447771" w:rsidRDefault="00844F72" w:rsidP="0078603C">
            <w:pPr>
              <w:tabs>
                <w:tab w:val="right" w:pos="9540"/>
              </w:tabs>
              <w:spacing w:before="80"/>
              <w:jc w:val="both"/>
              <w:rPr>
                <w:rFonts w:asciiTheme="minorHAnsi" w:hAnsiTheme="minorHAnsi" w:cstheme="minorHAnsi"/>
                <w:sz w:val="20"/>
              </w:rPr>
            </w:pPr>
          </w:p>
          <w:p w14:paraId="313A55F2"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5FFE667" w14:textId="77777777" w:rsidR="00844F72" w:rsidRPr="00447771" w:rsidRDefault="00844F72" w:rsidP="0078603C">
            <w:pPr>
              <w:tabs>
                <w:tab w:val="right" w:pos="9540"/>
              </w:tabs>
              <w:spacing w:before="80"/>
              <w:ind w:left="2558"/>
              <w:jc w:val="both"/>
              <w:rPr>
                <w:rFonts w:asciiTheme="minorHAnsi" w:hAnsiTheme="minorHAnsi" w:cstheme="minorHAnsi"/>
                <w:sz w:val="20"/>
              </w:rPr>
            </w:pPr>
          </w:p>
        </w:tc>
      </w:tr>
      <w:tr w:rsidR="00844F72" w:rsidRPr="00447771" w14:paraId="48CBB017" w14:textId="77777777" w:rsidTr="0078603C">
        <w:trPr>
          <w:trHeight w:val="322"/>
        </w:trPr>
        <w:tc>
          <w:tcPr>
            <w:tcW w:w="4788" w:type="dxa"/>
            <w:gridSpan w:val="4"/>
            <w:tcBorders>
              <w:left w:val="single" w:sz="4" w:space="0" w:color="auto"/>
            </w:tcBorders>
            <w:shd w:val="clear" w:color="auto" w:fill="auto"/>
          </w:tcPr>
          <w:p w14:paraId="0282A0F3" w14:textId="77777777" w:rsidR="00844F72" w:rsidRPr="00447771" w:rsidRDefault="00844F72" w:rsidP="0078603C">
            <w:pPr>
              <w:tabs>
                <w:tab w:val="right" w:pos="9540"/>
              </w:tabs>
              <w:spacing w:before="80"/>
              <w:jc w:val="both"/>
              <w:rPr>
                <w:rFonts w:asciiTheme="minorHAnsi" w:hAnsiTheme="minorHAnsi" w:cstheme="minorHAnsi"/>
                <w:sz w:val="20"/>
              </w:rPr>
            </w:pPr>
          </w:p>
          <w:p w14:paraId="68652B78"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0C418659"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49AA45C2"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492F3F31"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349816AA"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244300B0"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p w14:paraId="397E3847" w14:textId="77777777" w:rsidR="00844F72" w:rsidRPr="00447771" w:rsidRDefault="00844F72" w:rsidP="00844F72">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844F72" w:rsidRPr="00447771" w14:paraId="43D6906E" w14:textId="77777777" w:rsidTr="0078603C">
        <w:trPr>
          <w:trHeight w:val="322"/>
        </w:trPr>
        <w:tc>
          <w:tcPr>
            <w:tcW w:w="2268" w:type="dxa"/>
            <w:tcBorders>
              <w:top w:val="single" w:sz="4" w:space="0" w:color="auto"/>
              <w:left w:val="single" w:sz="4" w:space="0" w:color="auto"/>
            </w:tcBorders>
            <w:shd w:val="clear" w:color="auto" w:fill="auto"/>
          </w:tcPr>
          <w:p w14:paraId="3A41DB8D"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B908F4F"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52DC5997" w14:textId="77777777" w:rsidTr="0078603C">
        <w:trPr>
          <w:trHeight w:val="322"/>
        </w:trPr>
        <w:tc>
          <w:tcPr>
            <w:tcW w:w="2268" w:type="dxa"/>
            <w:tcBorders>
              <w:left w:val="single" w:sz="4" w:space="0" w:color="auto"/>
            </w:tcBorders>
            <w:shd w:val="clear" w:color="auto" w:fill="auto"/>
          </w:tcPr>
          <w:p w14:paraId="196FB7C9"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6DEA5C1B"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44B23E8A" w14:textId="77777777" w:rsidTr="0078603C">
        <w:trPr>
          <w:trHeight w:val="311"/>
        </w:trPr>
        <w:tc>
          <w:tcPr>
            <w:tcW w:w="3708" w:type="dxa"/>
            <w:gridSpan w:val="3"/>
            <w:tcBorders>
              <w:left w:val="single" w:sz="4" w:space="0" w:color="auto"/>
            </w:tcBorders>
            <w:shd w:val="clear" w:color="auto" w:fill="auto"/>
          </w:tcPr>
          <w:p w14:paraId="6A65D157" w14:textId="77777777" w:rsidR="00844F72" w:rsidRPr="00447771" w:rsidRDefault="00844F72" w:rsidP="0078603C">
            <w:pPr>
              <w:tabs>
                <w:tab w:val="right" w:pos="9540"/>
              </w:tabs>
              <w:spacing w:before="80"/>
              <w:jc w:val="both"/>
              <w:rPr>
                <w:rFonts w:asciiTheme="minorHAnsi" w:hAnsiTheme="minorHAnsi" w:cstheme="minorHAnsi"/>
                <w:sz w:val="20"/>
              </w:rPr>
            </w:pPr>
          </w:p>
          <w:p w14:paraId="5F1CEE7D"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lastRenderedPageBreak/>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3F62339" w14:textId="77777777" w:rsidR="00844F72" w:rsidRPr="00447771" w:rsidRDefault="00844F72" w:rsidP="0078603C">
            <w:pPr>
              <w:tabs>
                <w:tab w:val="right" w:pos="9540"/>
              </w:tabs>
              <w:spacing w:before="80"/>
              <w:ind w:left="2558"/>
              <w:jc w:val="both"/>
              <w:rPr>
                <w:rFonts w:asciiTheme="minorHAnsi" w:hAnsiTheme="minorHAnsi" w:cstheme="minorHAnsi"/>
                <w:sz w:val="20"/>
              </w:rPr>
            </w:pPr>
          </w:p>
        </w:tc>
      </w:tr>
      <w:tr w:rsidR="00844F72" w:rsidRPr="00447771" w14:paraId="5453A1B8" w14:textId="77777777" w:rsidTr="0078603C">
        <w:trPr>
          <w:trHeight w:val="322"/>
        </w:trPr>
        <w:tc>
          <w:tcPr>
            <w:tcW w:w="4788" w:type="dxa"/>
            <w:gridSpan w:val="4"/>
            <w:tcBorders>
              <w:left w:val="single" w:sz="4" w:space="0" w:color="auto"/>
            </w:tcBorders>
            <w:shd w:val="clear" w:color="auto" w:fill="auto"/>
          </w:tcPr>
          <w:p w14:paraId="0515FF4A" w14:textId="77777777" w:rsidR="00844F72" w:rsidRPr="00447771" w:rsidRDefault="00844F72" w:rsidP="0078603C">
            <w:pPr>
              <w:tabs>
                <w:tab w:val="right" w:pos="9540"/>
              </w:tabs>
              <w:spacing w:before="80"/>
              <w:jc w:val="both"/>
              <w:rPr>
                <w:rFonts w:asciiTheme="minorHAnsi" w:hAnsiTheme="minorHAnsi" w:cstheme="minorHAnsi"/>
                <w:sz w:val="20"/>
              </w:rPr>
            </w:pPr>
          </w:p>
          <w:p w14:paraId="37EF747A"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785447CE"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08CE974B"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277001A9" w14:textId="77777777" w:rsidR="00844F72" w:rsidRPr="00447771" w:rsidRDefault="00844F72" w:rsidP="0078603C">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0EFC86DD"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788EC4E6" w14:textId="77777777" w:rsidR="00844F72" w:rsidRPr="00447771" w:rsidRDefault="00844F72" w:rsidP="00844F72">
      <w:pPr>
        <w:pStyle w:val="Rientrocorpodeltesto2"/>
        <w:spacing w:line="240" w:lineRule="auto"/>
        <w:rPr>
          <w:rFonts w:asciiTheme="minorHAnsi" w:hAnsiTheme="minorHAnsi" w:cstheme="minorHAnsi"/>
          <w:sz w:val="20"/>
        </w:rPr>
      </w:pPr>
    </w:p>
    <w:p w14:paraId="1824B5A6" w14:textId="77777777" w:rsidR="00844F72" w:rsidRPr="00447771" w:rsidRDefault="00844F72" w:rsidP="00844F72">
      <w:pPr>
        <w:pStyle w:val="Rientrocorpodeltesto2"/>
        <w:spacing w:line="240" w:lineRule="auto"/>
        <w:rPr>
          <w:rFonts w:asciiTheme="minorHAnsi" w:hAnsiTheme="minorHAnsi" w:cstheme="minorHAnsi"/>
          <w:sz w:val="20"/>
        </w:rPr>
      </w:pPr>
    </w:p>
    <w:p w14:paraId="53597227" w14:textId="77777777" w:rsidR="00844F72" w:rsidRPr="00447771" w:rsidRDefault="00844F72" w:rsidP="005230F7">
      <w:pPr>
        <w:pStyle w:val="Rientrocorpodeltesto2"/>
        <w:numPr>
          <w:ilvl w:val="0"/>
          <w:numId w:val="17"/>
        </w:numPr>
        <w:spacing w:line="240" w:lineRule="auto"/>
        <w:ind w:left="644"/>
        <w:rPr>
          <w:rFonts w:asciiTheme="minorHAnsi" w:hAnsiTheme="minorHAnsi" w:cstheme="minorHAnsi"/>
          <w:sz w:val="20"/>
        </w:rPr>
      </w:pPr>
      <w:r w:rsidRPr="00447771">
        <w:rPr>
          <w:rFonts w:asciiTheme="minorHAnsi" w:hAnsiTheme="minorHAnsi" w:cstheme="minorHAnsi"/>
          <w:sz w:val="20"/>
        </w:rPr>
        <w:t>che la società è formata dai seguenti soci non professionisti (indicare i nominativi/ denominazione):</w:t>
      </w:r>
    </w:p>
    <w:p w14:paraId="297D1BA2" w14:textId="77777777" w:rsidR="00844F72" w:rsidRPr="00447771" w:rsidRDefault="00844F72" w:rsidP="00844F72">
      <w:pPr>
        <w:pStyle w:val="Rientrocorpodeltesto2"/>
        <w:spacing w:line="240" w:lineRule="auto"/>
        <w:ind w:left="0"/>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7378"/>
      </w:tblGrid>
      <w:tr w:rsidR="00844F72" w:rsidRPr="00447771" w14:paraId="00A8C6A1" w14:textId="77777777" w:rsidTr="0078603C">
        <w:trPr>
          <w:trHeight w:val="322"/>
        </w:trPr>
        <w:tc>
          <w:tcPr>
            <w:tcW w:w="2268" w:type="dxa"/>
            <w:tcBorders>
              <w:top w:val="single" w:sz="4" w:space="0" w:color="auto"/>
              <w:left w:val="single" w:sz="4" w:space="0" w:color="auto"/>
            </w:tcBorders>
            <w:shd w:val="clear" w:color="auto" w:fill="auto"/>
          </w:tcPr>
          <w:p w14:paraId="3F99EB0C"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0EDAF2FF"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1D6EAF23" w14:textId="77777777" w:rsidTr="0078603C">
        <w:trPr>
          <w:trHeight w:val="322"/>
        </w:trPr>
        <w:tc>
          <w:tcPr>
            <w:tcW w:w="2268" w:type="dxa"/>
            <w:tcBorders>
              <w:top w:val="single" w:sz="4" w:space="0" w:color="auto"/>
              <w:left w:val="single" w:sz="4" w:space="0" w:color="auto"/>
            </w:tcBorders>
            <w:shd w:val="clear" w:color="auto" w:fill="auto"/>
          </w:tcPr>
          <w:p w14:paraId="65D8C57C"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481D0C53"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25BD224D" w14:textId="77777777" w:rsidTr="0078603C">
        <w:trPr>
          <w:cantSplit/>
          <w:trHeight w:hRule="exact" w:val="113"/>
        </w:trPr>
        <w:tc>
          <w:tcPr>
            <w:tcW w:w="2630" w:type="dxa"/>
            <w:gridSpan w:val="2"/>
            <w:tcBorders>
              <w:left w:val="single" w:sz="4" w:space="0" w:color="auto"/>
              <w:bottom w:val="single" w:sz="4" w:space="0" w:color="auto"/>
            </w:tcBorders>
            <w:shd w:val="clear" w:color="auto" w:fill="auto"/>
          </w:tcPr>
          <w:p w14:paraId="3A41832B" w14:textId="77777777" w:rsidR="00844F72" w:rsidRPr="00447771" w:rsidRDefault="00844F72" w:rsidP="0078603C">
            <w:pPr>
              <w:rPr>
                <w:rFonts w:asciiTheme="minorHAnsi" w:hAnsiTheme="minorHAnsi" w:cstheme="minorHAnsi"/>
                <w:sz w:val="20"/>
              </w:rPr>
            </w:pPr>
          </w:p>
        </w:tc>
        <w:tc>
          <w:tcPr>
            <w:tcW w:w="7378" w:type="dxa"/>
            <w:tcBorders>
              <w:bottom w:val="single" w:sz="4" w:space="0" w:color="auto"/>
              <w:right w:val="single" w:sz="4" w:space="0" w:color="auto"/>
            </w:tcBorders>
            <w:shd w:val="clear" w:color="auto" w:fill="auto"/>
          </w:tcPr>
          <w:p w14:paraId="7E51DDF6"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63D9A83B" w14:textId="77777777" w:rsidR="00844F72" w:rsidRPr="00447771" w:rsidRDefault="00844F72" w:rsidP="00844F72">
      <w:pPr>
        <w:pStyle w:val="Paragrafoelenco1"/>
        <w:tabs>
          <w:tab w:val="left" w:pos="120"/>
        </w:tabs>
        <w:ind w:left="284"/>
        <w:jc w:val="both"/>
        <w:rPr>
          <w:rFonts w:asciiTheme="minorHAnsi" w:hAnsiTheme="minorHAnsi" w:cstheme="minorHAnsi"/>
          <w:color w:val="auto"/>
          <w:sz w:val="20"/>
        </w:rPr>
      </w:pPr>
    </w:p>
    <w:p w14:paraId="3017CB7B" w14:textId="77777777" w:rsidR="00844F72" w:rsidRPr="00447771" w:rsidRDefault="00844F72" w:rsidP="00844F72">
      <w:pPr>
        <w:pStyle w:val="Paragrafoelenco1"/>
        <w:tabs>
          <w:tab w:val="left" w:pos="120"/>
        </w:tabs>
        <w:ind w:left="284"/>
        <w:jc w:val="both"/>
        <w:rPr>
          <w:rFonts w:asciiTheme="minorHAnsi" w:hAnsiTheme="minorHAnsi" w:cstheme="minorHAnsi"/>
          <w:color w:val="auto"/>
          <w:sz w:val="20"/>
        </w:rPr>
      </w:pPr>
    </w:p>
    <w:p w14:paraId="1BE604AE" w14:textId="77777777" w:rsidR="00844F72" w:rsidRPr="00447771" w:rsidRDefault="00844F72" w:rsidP="00844F72">
      <w:pPr>
        <w:pStyle w:val="Paragrafoelenco1"/>
        <w:tabs>
          <w:tab w:val="left" w:pos="120"/>
        </w:tabs>
        <w:ind w:left="0"/>
        <w:jc w:val="both"/>
        <w:rPr>
          <w:rFonts w:asciiTheme="minorHAnsi" w:hAnsiTheme="minorHAnsi" w:cstheme="minorHAnsi"/>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8"/>
      </w:tblGrid>
      <w:tr w:rsidR="00844F72" w:rsidRPr="00447771" w14:paraId="3C07653A" w14:textId="77777777" w:rsidTr="0078603C">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624E3644" w14:textId="549ED052" w:rsidR="00844F72" w:rsidRPr="00447771" w:rsidRDefault="00844F72" w:rsidP="0078603C">
            <w:pPr>
              <w:tabs>
                <w:tab w:val="left" w:pos="540"/>
              </w:tabs>
              <w:spacing w:before="60" w:after="60"/>
              <w:jc w:val="both"/>
              <w:rPr>
                <w:rFonts w:asciiTheme="minorHAnsi" w:hAnsiTheme="minorHAnsi" w:cstheme="minorHAnsi"/>
                <w:b/>
                <w:sz w:val="20"/>
                <w:u w:val="single"/>
              </w:rPr>
            </w:pPr>
            <w:r w:rsidRPr="00447771">
              <w:rPr>
                <w:rFonts w:asciiTheme="minorHAnsi" w:hAnsiTheme="minorHAnsi" w:cstheme="minorHAnsi"/>
                <w:b/>
                <w:sz w:val="20"/>
              </w:rPr>
              <w:t>f)</w:t>
            </w:r>
            <w:r w:rsidRPr="00447771">
              <w:rPr>
                <w:rFonts w:asciiTheme="minorHAnsi" w:hAnsiTheme="minorHAnsi" w:cstheme="minorHAnsi"/>
                <w:b/>
                <w:sz w:val="20"/>
              </w:rPr>
              <w:tab/>
              <w:t xml:space="preserve">da compilare in caso di </w:t>
            </w:r>
            <w:r w:rsidRPr="00447771">
              <w:rPr>
                <w:rFonts w:asciiTheme="minorHAnsi" w:hAnsiTheme="minorHAnsi" w:cstheme="minorHAnsi"/>
                <w:b/>
                <w:sz w:val="20"/>
                <w:u w:val="single"/>
              </w:rPr>
              <w:t xml:space="preserve">CONSORZIO STABILE di cui all’art. 46, comma 1, </w:t>
            </w:r>
            <w:proofErr w:type="spellStart"/>
            <w:r w:rsidRPr="00447771">
              <w:rPr>
                <w:rFonts w:asciiTheme="minorHAnsi" w:hAnsiTheme="minorHAnsi" w:cstheme="minorHAnsi"/>
                <w:b/>
                <w:sz w:val="20"/>
                <w:u w:val="single"/>
              </w:rPr>
              <w:t>lett</w:t>
            </w:r>
            <w:proofErr w:type="spellEnd"/>
            <w:r w:rsidRPr="00447771">
              <w:rPr>
                <w:rFonts w:asciiTheme="minorHAnsi" w:hAnsiTheme="minorHAnsi" w:cstheme="minorHAnsi"/>
                <w:b/>
                <w:sz w:val="20"/>
                <w:u w:val="single"/>
              </w:rPr>
              <w:t xml:space="preserve">. f) del </w:t>
            </w:r>
            <w:proofErr w:type="spellStart"/>
            <w:proofErr w:type="gramStart"/>
            <w:r w:rsidRPr="00447771">
              <w:rPr>
                <w:rFonts w:asciiTheme="minorHAnsi" w:hAnsiTheme="minorHAnsi" w:cstheme="minorHAnsi"/>
                <w:b/>
                <w:sz w:val="20"/>
                <w:u w:val="single"/>
              </w:rPr>
              <w:t>D.Lgs</w:t>
            </w:r>
            <w:proofErr w:type="gramEnd"/>
            <w:r w:rsidRPr="00447771">
              <w:rPr>
                <w:rFonts w:asciiTheme="minorHAnsi" w:hAnsiTheme="minorHAnsi" w:cstheme="minorHAnsi"/>
                <w:b/>
                <w:sz w:val="20"/>
                <w:u w:val="single"/>
              </w:rPr>
              <w:t>.</w:t>
            </w:r>
            <w:proofErr w:type="spellEnd"/>
            <w:r w:rsidRPr="00447771">
              <w:rPr>
                <w:rFonts w:asciiTheme="minorHAnsi" w:hAnsiTheme="minorHAnsi" w:cstheme="minorHAnsi"/>
                <w:b/>
                <w:sz w:val="20"/>
                <w:u w:val="single"/>
              </w:rPr>
              <w:t xml:space="preserve"> n. 50/2016</w:t>
            </w:r>
          </w:p>
          <w:p w14:paraId="6D84AB3D" w14:textId="77777777" w:rsidR="00844F72" w:rsidRPr="00447771" w:rsidRDefault="00844F72" w:rsidP="0078603C">
            <w:pPr>
              <w:tabs>
                <w:tab w:val="left" w:pos="540"/>
              </w:tabs>
              <w:spacing w:before="60" w:after="60"/>
              <w:rPr>
                <w:rFonts w:asciiTheme="minorHAnsi" w:hAnsiTheme="minorHAnsi" w:cstheme="minorHAnsi"/>
                <w:b/>
                <w:sz w:val="20"/>
                <w:u w:val="single"/>
              </w:rPr>
            </w:pPr>
          </w:p>
          <w:p w14:paraId="15AA2984" w14:textId="77777777" w:rsidR="00844F72" w:rsidRPr="00447771" w:rsidRDefault="00844F72" w:rsidP="0078603C">
            <w:pPr>
              <w:tabs>
                <w:tab w:val="left" w:pos="540"/>
              </w:tabs>
              <w:spacing w:before="60" w:after="60"/>
              <w:jc w:val="both"/>
              <w:rPr>
                <w:rFonts w:asciiTheme="minorHAnsi" w:hAnsiTheme="minorHAnsi" w:cstheme="minorHAnsi"/>
                <w:b/>
                <w:sz w:val="20"/>
                <w:u w:val="single"/>
              </w:rPr>
            </w:pPr>
            <w:r w:rsidRPr="00447771">
              <w:rPr>
                <w:rFonts w:asciiTheme="minorHAnsi" w:hAnsiTheme="minorHAnsi" w:cstheme="minorHAnsi"/>
                <w:b/>
                <w:sz w:val="20"/>
              </w:rPr>
              <w:t xml:space="preserve">Questa sezione deve essere compilata dal legale rappresentante del </w:t>
            </w:r>
            <w:r w:rsidRPr="00447771">
              <w:rPr>
                <w:rFonts w:asciiTheme="minorHAnsi" w:hAnsiTheme="minorHAnsi" w:cstheme="minorHAnsi"/>
                <w:b/>
                <w:color w:val="auto"/>
                <w:sz w:val="20"/>
              </w:rPr>
              <w:t xml:space="preserve">consorzio </w:t>
            </w:r>
          </w:p>
        </w:tc>
      </w:tr>
    </w:tbl>
    <w:p w14:paraId="02C3255C" w14:textId="77777777" w:rsidR="00844F72" w:rsidRPr="00447771" w:rsidRDefault="00844F72" w:rsidP="00844F72">
      <w:pPr>
        <w:pStyle w:val="Paragrafoelenco1"/>
        <w:ind w:left="284"/>
        <w:jc w:val="both"/>
        <w:rPr>
          <w:rFonts w:asciiTheme="minorHAnsi" w:hAnsiTheme="minorHAnsi" w:cstheme="minorHAnsi"/>
          <w:sz w:val="20"/>
        </w:rPr>
      </w:pPr>
    </w:p>
    <w:p w14:paraId="137CF23F" w14:textId="77777777" w:rsidR="00844F72" w:rsidRPr="00447771" w:rsidRDefault="00844F72" w:rsidP="00844F72">
      <w:pPr>
        <w:pStyle w:val="Paragrafoelenco1"/>
        <w:ind w:left="284"/>
        <w:jc w:val="both"/>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844F72" w:rsidRPr="00447771" w14:paraId="70C83526" w14:textId="77777777" w:rsidTr="0078603C">
        <w:tc>
          <w:tcPr>
            <w:tcW w:w="2633" w:type="dxa"/>
            <w:gridSpan w:val="2"/>
            <w:tcBorders>
              <w:top w:val="single" w:sz="4" w:space="0" w:color="auto"/>
              <w:left w:val="single" w:sz="4" w:space="0" w:color="auto"/>
            </w:tcBorders>
            <w:shd w:val="clear" w:color="auto" w:fill="auto"/>
          </w:tcPr>
          <w:p w14:paraId="3B661ABB"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571C391F"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1ABC71C3" w14:textId="77777777" w:rsidTr="0078603C">
        <w:tc>
          <w:tcPr>
            <w:tcW w:w="9935" w:type="dxa"/>
            <w:gridSpan w:val="5"/>
            <w:tcBorders>
              <w:left w:val="single" w:sz="4" w:space="0" w:color="auto"/>
              <w:right w:val="single" w:sz="4" w:space="0" w:color="auto"/>
            </w:tcBorders>
            <w:shd w:val="clear" w:color="auto" w:fill="auto"/>
          </w:tcPr>
          <w:p w14:paraId="4BABD94E"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iscrizione alla CCIAA di:</w:t>
            </w:r>
            <w:r w:rsidRPr="00447771">
              <w:rPr>
                <w:rFonts w:asciiTheme="minorHAnsi" w:hAnsiTheme="minorHAnsi" w:cstheme="minorHAnsi"/>
                <w:i/>
                <w:iCs/>
                <w:sz w:val="20"/>
              </w:rPr>
              <w:t xml:space="preserve"> (per gli stranieri registri equipollenti)</w:t>
            </w:r>
          </w:p>
        </w:tc>
      </w:tr>
      <w:tr w:rsidR="00844F72" w:rsidRPr="00447771" w14:paraId="1DC91518" w14:textId="77777777" w:rsidTr="0078603C">
        <w:tc>
          <w:tcPr>
            <w:tcW w:w="9935" w:type="dxa"/>
            <w:gridSpan w:val="5"/>
            <w:tcBorders>
              <w:left w:val="single" w:sz="4" w:space="0" w:color="auto"/>
              <w:bottom w:val="dashSmallGap" w:sz="4" w:space="0" w:color="auto"/>
              <w:right w:val="single" w:sz="4" w:space="0" w:color="auto"/>
            </w:tcBorders>
            <w:shd w:val="clear" w:color="auto" w:fill="auto"/>
          </w:tcPr>
          <w:p w14:paraId="4A64F2F2"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344BEE77" w14:textId="77777777" w:rsidTr="0078603C">
        <w:tc>
          <w:tcPr>
            <w:tcW w:w="2633" w:type="dxa"/>
            <w:gridSpan w:val="2"/>
            <w:tcBorders>
              <w:top w:val="dashSmallGap" w:sz="4" w:space="0" w:color="auto"/>
              <w:left w:val="single" w:sz="4" w:space="0" w:color="auto"/>
            </w:tcBorders>
            <w:shd w:val="clear" w:color="auto" w:fill="auto"/>
          </w:tcPr>
          <w:p w14:paraId="463AF1C4"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5E59C0F2"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49B444D1" w14:textId="77777777" w:rsidTr="0078603C">
        <w:tc>
          <w:tcPr>
            <w:tcW w:w="2633" w:type="dxa"/>
            <w:gridSpan w:val="2"/>
            <w:tcBorders>
              <w:left w:val="single" w:sz="4" w:space="0" w:color="auto"/>
            </w:tcBorders>
            <w:shd w:val="clear" w:color="auto" w:fill="auto"/>
          </w:tcPr>
          <w:p w14:paraId="600809F2"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forma giuridica</w:t>
            </w:r>
            <w:r w:rsidRPr="00447771">
              <w:rPr>
                <w:rFonts w:asciiTheme="minorHAnsi" w:hAnsiTheme="minorHAnsi" w:cstheme="minorHAnsi"/>
                <w:sz w:val="20"/>
                <w:lang w:val="de-DE"/>
              </w:rPr>
              <w:t>:</w:t>
            </w:r>
          </w:p>
        </w:tc>
        <w:tc>
          <w:tcPr>
            <w:tcW w:w="2832" w:type="dxa"/>
            <w:tcBorders>
              <w:bottom w:val="dashSmallGap" w:sz="4" w:space="0" w:color="auto"/>
            </w:tcBorders>
            <w:shd w:val="clear" w:color="auto" w:fill="auto"/>
          </w:tcPr>
          <w:p w14:paraId="2F726407"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52743596" w14:textId="77777777" w:rsidR="00844F72" w:rsidRPr="00447771" w:rsidRDefault="00844F72" w:rsidP="0078603C">
            <w:pPr>
              <w:tabs>
                <w:tab w:val="right" w:pos="9540"/>
              </w:tabs>
              <w:spacing w:before="80"/>
              <w:jc w:val="right"/>
              <w:rPr>
                <w:rFonts w:asciiTheme="minorHAnsi" w:hAnsiTheme="minorHAnsi" w:cstheme="minorHAnsi"/>
                <w:sz w:val="20"/>
                <w:lang w:val="de-DE"/>
              </w:rPr>
            </w:pPr>
            <w:r w:rsidRPr="00447771">
              <w:rPr>
                <w:rFonts w:asciiTheme="minorHAnsi" w:hAnsiTheme="minorHAnsi" w:cstheme="minorHAnsi"/>
                <w:sz w:val="20"/>
              </w:rPr>
              <w:t>sede legale</w:t>
            </w:r>
            <w:r w:rsidRPr="00447771">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4F389B8D"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04E13FB9" w14:textId="77777777" w:rsidTr="0078603C">
        <w:trPr>
          <w:cantSplit/>
          <w:trHeight w:hRule="exact" w:val="113"/>
        </w:trPr>
        <w:tc>
          <w:tcPr>
            <w:tcW w:w="2456" w:type="dxa"/>
            <w:tcBorders>
              <w:left w:val="single" w:sz="4" w:space="0" w:color="auto"/>
              <w:bottom w:val="single" w:sz="4" w:space="0" w:color="auto"/>
            </w:tcBorders>
            <w:shd w:val="clear" w:color="auto" w:fill="auto"/>
          </w:tcPr>
          <w:p w14:paraId="23C0E28A"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39BF8F17"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505651EE" w14:textId="77777777" w:rsidR="00844F72" w:rsidRPr="00447771" w:rsidRDefault="00844F72" w:rsidP="00271B6C">
      <w:pPr>
        <w:pStyle w:val="Paragrafoelenco1"/>
        <w:tabs>
          <w:tab w:val="left" w:pos="120"/>
        </w:tabs>
        <w:ind w:left="0"/>
        <w:jc w:val="both"/>
        <w:rPr>
          <w:rFonts w:asciiTheme="minorHAnsi" w:hAnsiTheme="minorHAnsi" w:cstheme="minorHAnsi"/>
          <w:color w:val="auto"/>
          <w:sz w:val="20"/>
        </w:rPr>
      </w:pPr>
    </w:p>
    <w:p w14:paraId="53AAE7D3" w14:textId="77777777" w:rsidR="00271B6C" w:rsidRPr="00447771" w:rsidRDefault="00271B6C" w:rsidP="00271B6C">
      <w:pPr>
        <w:pStyle w:val="Paragrafoelenco1"/>
        <w:tabs>
          <w:tab w:val="left" w:pos="120"/>
        </w:tabs>
        <w:ind w:left="0"/>
        <w:jc w:val="both"/>
        <w:rPr>
          <w:rFonts w:asciiTheme="minorHAnsi" w:hAnsiTheme="minorHAnsi" w:cstheme="minorHAnsi"/>
          <w:color w:val="auto"/>
          <w:sz w:val="20"/>
        </w:rPr>
      </w:pPr>
    </w:p>
    <w:p w14:paraId="5E8C66DD" w14:textId="77777777" w:rsidR="00271B6C" w:rsidRPr="00447771" w:rsidRDefault="00271B6C" w:rsidP="00271B6C">
      <w:pPr>
        <w:pStyle w:val="Paragrafoelenco1"/>
        <w:tabs>
          <w:tab w:val="left" w:pos="120"/>
        </w:tabs>
        <w:ind w:left="0"/>
        <w:jc w:val="both"/>
        <w:rPr>
          <w:rFonts w:asciiTheme="minorHAnsi" w:hAnsiTheme="minorHAnsi" w:cstheme="minorHAnsi"/>
          <w:color w:val="auto"/>
          <w:sz w:val="20"/>
        </w:rPr>
      </w:pPr>
    </w:p>
    <w:p w14:paraId="75FF162B" w14:textId="77777777" w:rsidR="00271B6C" w:rsidRPr="00447771" w:rsidRDefault="00271B6C" w:rsidP="00271B6C">
      <w:pPr>
        <w:shd w:val="clear" w:color="auto" w:fill="DFDFDF"/>
        <w:spacing w:before="60" w:after="60" w:line="276" w:lineRule="auto"/>
        <w:ind w:firstLine="284"/>
        <w:jc w:val="both"/>
        <w:rPr>
          <w:rFonts w:asciiTheme="minorHAnsi" w:hAnsiTheme="minorHAnsi" w:cstheme="minorHAnsi"/>
          <w:b/>
          <w:i/>
          <w:color w:val="auto"/>
          <w:sz w:val="20"/>
        </w:rPr>
      </w:pPr>
      <w:r w:rsidRPr="00447771">
        <w:rPr>
          <w:rFonts w:asciiTheme="minorHAnsi" w:hAnsiTheme="minorHAnsi" w:cstheme="minorHAnsi"/>
          <w:b/>
          <w:i/>
          <w:color w:val="auto"/>
          <w:sz w:val="20"/>
        </w:rPr>
        <w:t>(In caso di consorzi di cui all’art. 46 comma 1 lettera f) del Codice (</w:t>
      </w:r>
      <w:r w:rsidRPr="00447771">
        <w:rPr>
          <w:rFonts w:asciiTheme="minorHAnsi" w:hAnsiTheme="minorHAnsi" w:cstheme="minorHAnsi"/>
          <w:b/>
          <w:i/>
          <w:caps/>
          <w:color w:val="auto"/>
          <w:sz w:val="20"/>
        </w:rPr>
        <w:t>**)</w:t>
      </w:r>
    </w:p>
    <w:p w14:paraId="56025B71" w14:textId="77777777" w:rsidR="00271B6C" w:rsidRPr="00447771" w:rsidRDefault="00271B6C" w:rsidP="00271B6C">
      <w:pPr>
        <w:spacing w:before="60" w:after="60" w:line="276" w:lineRule="auto"/>
        <w:jc w:val="both"/>
        <w:rPr>
          <w:rFonts w:asciiTheme="minorHAnsi" w:hAnsiTheme="minorHAnsi" w:cstheme="minorHAnsi"/>
          <w:b/>
          <w:color w:val="auto"/>
          <w:sz w:val="20"/>
        </w:rPr>
      </w:pPr>
      <w:r w:rsidRPr="00447771">
        <w:rPr>
          <w:rFonts w:asciiTheme="minorHAnsi" w:hAnsiTheme="minorHAnsi" w:cstheme="minorHAnsi"/>
          <w:b/>
          <w:caps/>
          <w:color w:val="auto"/>
          <w:sz w:val="20"/>
        </w:rPr>
        <w:t>(**)</w:t>
      </w:r>
      <w:r w:rsidRPr="00447771">
        <w:rPr>
          <w:rFonts w:asciiTheme="minorHAnsi" w:hAnsiTheme="minorHAnsi" w:cstheme="minorHAnsi"/>
          <w:sz w:val="20"/>
        </w:rPr>
        <w:t xml:space="preserve"> </w:t>
      </w:r>
      <w:r w:rsidRPr="00447771">
        <w:rPr>
          <w:rFonts w:asciiTheme="minorHAnsi" w:hAnsiTheme="minorHAnsi" w:cstheme="minorHAnsi"/>
          <w:b/>
          <w:color w:val="auto"/>
          <w:sz w:val="20"/>
        </w:rPr>
        <w:t>in caso di consorzio di cui all’art. 46 comma 1 lettera f) del Codice il consorzio medesimo e ognuna delle consorziate esecutrici dovrà compilare e firmare digitalmente il presente Allegato 1-B.</w:t>
      </w:r>
    </w:p>
    <w:p w14:paraId="337AE694" w14:textId="77777777" w:rsidR="00271B6C" w:rsidRPr="00447771" w:rsidRDefault="00271B6C" w:rsidP="00271B6C">
      <w:pPr>
        <w:spacing w:before="60" w:after="60" w:line="276" w:lineRule="auto"/>
        <w:jc w:val="both"/>
        <w:rPr>
          <w:rFonts w:asciiTheme="minorHAnsi" w:hAnsiTheme="minorHAnsi" w:cstheme="minorHAnsi"/>
          <w:b/>
          <w:color w:val="auto"/>
          <w:sz w:val="20"/>
        </w:rPr>
      </w:pPr>
    </w:p>
    <w:p w14:paraId="0CEC7E28" w14:textId="77777777" w:rsidR="00271B6C" w:rsidRPr="00447771" w:rsidRDefault="00271B6C" w:rsidP="00271B6C">
      <w:pPr>
        <w:shd w:val="clear" w:color="auto" w:fill="DFDFDF"/>
        <w:ind w:firstLine="284"/>
        <w:jc w:val="center"/>
        <w:rPr>
          <w:rFonts w:asciiTheme="minorHAnsi" w:hAnsiTheme="minorHAnsi" w:cstheme="minorHAnsi"/>
          <w:b/>
          <w:i/>
          <w:color w:val="auto"/>
          <w:sz w:val="20"/>
          <w:u w:val="single"/>
        </w:rPr>
      </w:pPr>
      <w:r w:rsidRPr="00447771">
        <w:rPr>
          <w:rFonts w:asciiTheme="minorHAnsi" w:hAnsiTheme="minorHAnsi" w:cstheme="minorHAnsi"/>
          <w:b/>
          <w:i/>
          <w:color w:val="auto"/>
          <w:sz w:val="20"/>
          <w:u w:val="single"/>
        </w:rPr>
        <w:t>Dichiarazioni Consorzio di cui all’art. 46 comma 1 lettera f) del Codice</w:t>
      </w:r>
    </w:p>
    <w:p w14:paraId="67B07575" w14:textId="77777777" w:rsidR="00271B6C" w:rsidRPr="00447771" w:rsidRDefault="00271B6C" w:rsidP="00271B6C">
      <w:pPr>
        <w:pStyle w:val="Corpodeltesto21"/>
        <w:spacing w:before="60" w:after="60" w:line="276" w:lineRule="auto"/>
        <w:jc w:val="center"/>
        <w:rPr>
          <w:rFonts w:asciiTheme="minorHAnsi" w:hAnsiTheme="minorHAnsi" w:cstheme="minorHAnsi"/>
          <w:b/>
          <w:i/>
          <w:color w:val="auto"/>
          <w:sz w:val="20"/>
          <w:u w:val="single"/>
        </w:rPr>
      </w:pPr>
    </w:p>
    <w:p w14:paraId="76203029" w14:textId="77777777" w:rsidR="00271B6C" w:rsidRPr="00447771" w:rsidRDefault="00271B6C" w:rsidP="00271B6C">
      <w:pPr>
        <w:widowControl w:val="0"/>
        <w:numPr>
          <w:ilvl w:val="0"/>
          <w:numId w:val="5"/>
        </w:numPr>
        <w:tabs>
          <w:tab w:val="left" w:pos="284"/>
        </w:tabs>
        <w:spacing w:before="60" w:after="60" w:line="276" w:lineRule="auto"/>
        <w:jc w:val="both"/>
        <w:rPr>
          <w:rFonts w:asciiTheme="minorHAnsi" w:hAnsiTheme="minorHAnsi" w:cstheme="minorHAnsi"/>
          <w:color w:val="auto"/>
          <w:sz w:val="20"/>
        </w:rPr>
      </w:pPr>
      <w:r w:rsidRPr="00447771">
        <w:rPr>
          <w:rFonts w:asciiTheme="minorHAnsi" w:hAnsiTheme="minorHAnsi" w:cstheme="minorHAnsi"/>
          <w:bCs/>
          <w:color w:val="auto"/>
          <w:sz w:val="20"/>
        </w:rPr>
        <w:t>che il consorzio è costituito dalle seguenti consorziate con indicazione di quelle per conto delle quali partecipa/esecutrici:</w:t>
      </w:r>
    </w:p>
    <w:p w14:paraId="4BE47CD2" w14:textId="77777777" w:rsidR="00271B6C" w:rsidRPr="00447771" w:rsidRDefault="00271B6C" w:rsidP="00271B6C">
      <w:pPr>
        <w:widowControl w:val="0"/>
        <w:tabs>
          <w:tab w:val="left" w:pos="284"/>
        </w:tabs>
        <w:spacing w:before="60" w:after="60" w:line="276" w:lineRule="auto"/>
        <w:jc w:val="both"/>
        <w:rPr>
          <w:rFonts w:asciiTheme="minorHAnsi" w:hAnsiTheme="minorHAnsi" w:cstheme="minorHAnsi"/>
          <w:color w:val="auto"/>
          <w:sz w:val="20"/>
        </w:rPr>
      </w:pPr>
    </w:p>
    <w:tbl>
      <w:tblPr>
        <w:tblW w:w="5000" w:type="pct"/>
        <w:tblCellMar>
          <w:left w:w="93" w:type="dxa"/>
        </w:tblCellMar>
        <w:tblLook w:val="0000" w:firstRow="0" w:lastRow="0" w:firstColumn="0" w:lastColumn="0" w:noHBand="0" w:noVBand="0"/>
      </w:tblPr>
      <w:tblGrid>
        <w:gridCol w:w="4100"/>
        <w:gridCol w:w="3250"/>
        <w:gridCol w:w="2278"/>
      </w:tblGrid>
      <w:tr w:rsidR="00271B6C" w:rsidRPr="00447771" w14:paraId="354AD3C2" w14:textId="77777777" w:rsidTr="00073AC2">
        <w:trPr>
          <w:cantSplit/>
        </w:trPr>
        <w:tc>
          <w:tcPr>
            <w:tcW w:w="2129" w:type="pct"/>
            <w:tcBorders>
              <w:top w:val="single" w:sz="4" w:space="0" w:color="00000A"/>
              <w:left w:val="single" w:sz="4" w:space="0" w:color="00000A"/>
              <w:bottom w:val="single" w:sz="4" w:space="0" w:color="00000A"/>
            </w:tcBorders>
            <w:shd w:val="clear" w:color="auto" w:fill="C2D69B" w:themeFill="accent3" w:themeFillTint="99"/>
            <w:vAlign w:val="center"/>
          </w:tcPr>
          <w:p w14:paraId="17955BBC" w14:textId="77777777" w:rsidR="00271B6C" w:rsidRPr="00447771" w:rsidRDefault="00271B6C" w:rsidP="00073AC2">
            <w:pPr>
              <w:spacing w:before="60" w:after="60" w:line="276" w:lineRule="auto"/>
              <w:ind w:right="119"/>
              <w:jc w:val="both"/>
              <w:rPr>
                <w:rFonts w:asciiTheme="minorHAnsi" w:hAnsiTheme="minorHAnsi" w:cstheme="minorHAnsi"/>
                <w:b/>
                <w:sz w:val="20"/>
              </w:rPr>
            </w:pPr>
            <w:r w:rsidRPr="00447771">
              <w:rPr>
                <w:rFonts w:asciiTheme="minorHAnsi" w:hAnsiTheme="minorHAnsi" w:cstheme="minorHAnsi"/>
                <w:b/>
                <w:color w:val="auto"/>
                <w:sz w:val="20"/>
              </w:rPr>
              <w:t>Ragione Sociale</w:t>
            </w:r>
          </w:p>
        </w:tc>
        <w:tc>
          <w:tcPr>
            <w:tcW w:w="1688" w:type="pct"/>
            <w:tcBorders>
              <w:top w:val="single" w:sz="4" w:space="0" w:color="00000A"/>
              <w:left w:val="single" w:sz="4" w:space="0" w:color="00000A"/>
              <w:bottom w:val="single" w:sz="4" w:space="0" w:color="00000A"/>
            </w:tcBorders>
            <w:shd w:val="clear" w:color="auto" w:fill="C2D69B" w:themeFill="accent3" w:themeFillTint="99"/>
            <w:vAlign w:val="center"/>
          </w:tcPr>
          <w:p w14:paraId="57ECEDCC" w14:textId="77777777" w:rsidR="00271B6C" w:rsidRPr="00447771" w:rsidRDefault="00271B6C" w:rsidP="00073AC2">
            <w:pPr>
              <w:spacing w:before="60" w:after="60" w:line="276" w:lineRule="auto"/>
              <w:ind w:right="119"/>
              <w:jc w:val="both"/>
              <w:rPr>
                <w:rFonts w:asciiTheme="minorHAnsi" w:hAnsiTheme="minorHAnsi" w:cstheme="minorHAnsi"/>
                <w:b/>
                <w:sz w:val="20"/>
              </w:rPr>
            </w:pPr>
            <w:r w:rsidRPr="00447771">
              <w:rPr>
                <w:rFonts w:asciiTheme="minorHAnsi" w:hAnsiTheme="minorHAnsi" w:cstheme="minorHAnsi"/>
                <w:b/>
                <w:color w:val="auto"/>
                <w:sz w:val="20"/>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2D69B" w:themeFill="accent3" w:themeFillTint="99"/>
            <w:vAlign w:val="center"/>
          </w:tcPr>
          <w:p w14:paraId="376B9549" w14:textId="77777777" w:rsidR="00271B6C" w:rsidRPr="00447771" w:rsidRDefault="00271B6C" w:rsidP="00073AC2">
            <w:pPr>
              <w:spacing w:before="60" w:after="60" w:line="276" w:lineRule="auto"/>
              <w:ind w:right="119"/>
              <w:jc w:val="both"/>
              <w:rPr>
                <w:rFonts w:asciiTheme="minorHAnsi" w:hAnsiTheme="minorHAnsi" w:cstheme="minorHAnsi"/>
                <w:b/>
                <w:sz w:val="20"/>
              </w:rPr>
            </w:pPr>
            <w:r w:rsidRPr="00447771">
              <w:rPr>
                <w:rFonts w:asciiTheme="minorHAnsi" w:hAnsiTheme="minorHAnsi" w:cstheme="minorHAnsi"/>
                <w:b/>
                <w:color w:val="auto"/>
                <w:sz w:val="20"/>
              </w:rPr>
              <w:t xml:space="preserve">Barrare per conto delle quali partecipa / esecutrici </w:t>
            </w:r>
          </w:p>
        </w:tc>
      </w:tr>
      <w:tr w:rsidR="00271B6C" w:rsidRPr="00447771" w14:paraId="58C77793" w14:textId="77777777" w:rsidTr="00073AC2">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12AA82D6"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3269F88D"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6710487"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r>
      <w:tr w:rsidR="00271B6C" w:rsidRPr="00447771" w14:paraId="257166B6" w14:textId="77777777" w:rsidTr="00073AC2">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74315A5"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63A25393"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56D1953"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r>
      <w:tr w:rsidR="00271B6C" w:rsidRPr="00447771" w14:paraId="2891B513" w14:textId="77777777" w:rsidTr="00073AC2">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0A7E1AA1"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22D0430B"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A8CB73"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r>
      <w:tr w:rsidR="00271B6C" w:rsidRPr="00447771" w14:paraId="382C4758" w14:textId="77777777" w:rsidTr="00073AC2">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8DC5983"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3862FEF6"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8DBED52"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r>
      <w:tr w:rsidR="00271B6C" w:rsidRPr="00447771" w14:paraId="794EE2E7" w14:textId="77777777" w:rsidTr="00073AC2">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15B9CBAB"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13C72AA7"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ABBFFBD"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r>
      <w:tr w:rsidR="00271B6C" w:rsidRPr="00447771" w14:paraId="322884A9" w14:textId="77777777" w:rsidTr="00073AC2">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6263B1AD"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25A41A22"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38B4D7D" w14:textId="77777777" w:rsidR="00271B6C" w:rsidRPr="00447771" w:rsidRDefault="00271B6C" w:rsidP="00073AC2">
            <w:pPr>
              <w:snapToGrid w:val="0"/>
              <w:spacing w:before="60" w:after="60" w:line="276" w:lineRule="auto"/>
              <w:ind w:right="119"/>
              <w:jc w:val="both"/>
              <w:rPr>
                <w:rFonts w:asciiTheme="minorHAnsi" w:hAnsiTheme="minorHAnsi" w:cstheme="minorHAnsi"/>
                <w:sz w:val="20"/>
              </w:rPr>
            </w:pPr>
          </w:p>
        </w:tc>
      </w:tr>
    </w:tbl>
    <w:p w14:paraId="4B5304A0" w14:textId="77777777" w:rsidR="00271B6C" w:rsidRPr="00447771" w:rsidRDefault="00271B6C" w:rsidP="00271B6C">
      <w:pPr>
        <w:pStyle w:val="Paragrafoelenco1"/>
        <w:tabs>
          <w:tab w:val="left" w:pos="120"/>
        </w:tabs>
        <w:ind w:left="0"/>
        <w:jc w:val="both"/>
        <w:rPr>
          <w:rFonts w:asciiTheme="minorHAnsi" w:hAnsiTheme="minorHAnsi" w:cstheme="minorHAnsi"/>
          <w:color w:val="auto"/>
          <w:sz w:val="20"/>
        </w:rPr>
      </w:pPr>
    </w:p>
    <w:p w14:paraId="4AE54DE2" w14:textId="77777777" w:rsidR="00271B6C" w:rsidRPr="00447771" w:rsidRDefault="00271B6C" w:rsidP="00271B6C">
      <w:pPr>
        <w:pStyle w:val="Paragrafoelenco1"/>
        <w:tabs>
          <w:tab w:val="left" w:pos="120"/>
        </w:tabs>
        <w:ind w:left="0"/>
        <w:jc w:val="both"/>
        <w:rPr>
          <w:rFonts w:asciiTheme="minorHAnsi" w:hAnsiTheme="minorHAnsi" w:cstheme="minorHAnsi"/>
          <w:color w:val="auto"/>
          <w:sz w:val="20"/>
        </w:rPr>
      </w:pPr>
    </w:p>
    <w:p w14:paraId="47E558E6" w14:textId="77777777" w:rsidR="00844F72" w:rsidRPr="00447771" w:rsidRDefault="00844F72" w:rsidP="00DC12F7">
      <w:pPr>
        <w:pStyle w:val="Paragrafoelenco1"/>
        <w:tabs>
          <w:tab w:val="left" w:pos="120"/>
        </w:tabs>
        <w:ind w:left="0"/>
        <w:jc w:val="both"/>
        <w:rPr>
          <w:rFonts w:asciiTheme="minorHAnsi" w:hAnsiTheme="minorHAnsi" w:cstheme="minorHAnsi"/>
          <w:color w:val="auto"/>
          <w:sz w:val="20"/>
        </w:rPr>
      </w:pPr>
    </w:p>
    <w:p w14:paraId="44905B9A" w14:textId="77777777" w:rsidR="00844F72" w:rsidRPr="00447771" w:rsidRDefault="00844F72" w:rsidP="00844F72">
      <w:pPr>
        <w:pStyle w:val="Paragrafoelenco1"/>
        <w:tabs>
          <w:tab w:val="left" w:pos="120"/>
        </w:tabs>
        <w:ind w:left="0"/>
        <w:jc w:val="both"/>
        <w:rPr>
          <w:rFonts w:asciiTheme="minorHAnsi" w:hAnsiTheme="minorHAnsi" w:cstheme="minorHAnsi"/>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8"/>
      </w:tblGrid>
      <w:tr w:rsidR="00844F72" w:rsidRPr="00447771" w14:paraId="49744BD2" w14:textId="77777777" w:rsidTr="0078603C">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116F9EF" w14:textId="5191BD5A" w:rsidR="00844F72" w:rsidRPr="00447771" w:rsidRDefault="00844F72" w:rsidP="0078603C">
            <w:pPr>
              <w:tabs>
                <w:tab w:val="left" w:pos="540"/>
              </w:tabs>
              <w:spacing w:before="60" w:after="60"/>
              <w:jc w:val="both"/>
              <w:rPr>
                <w:rFonts w:asciiTheme="minorHAnsi" w:hAnsiTheme="minorHAnsi" w:cstheme="minorHAnsi"/>
                <w:b/>
                <w:sz w:val="20"/>
                <w:u w:val="single"/>
              </w:rPr>
            </w:pPr>
            <w:r w:rsidRPr="00447771">
              <w:rPr>
                <w:rFonts w:asciiTheme="minorHAnsi" w:hAnsiTheme="minorHAnsi" w:cstheme="minorHAnsi"/>
                <w:b/>
                <w:sz w:val="20"/>
              </w:rPr>
              <w:t>g)</w:t>
            </w:r>
            <w:r w:rsidRPr="00447771">
              <w:rPr>
                <w:rFonts w:asciiTheme="minorHAnsi" w:hAnsiTheme="minorHAnsi" w:cstheme="minorHAnsi"/>
                <w:b/>
                <w:sz w:val="20"/>
              </w:rPr>
              <w:tab/>
              <w:t xml:space="preserve">da compilare in caso di </w:t>
            </w:r>
            <w:r w:rsidRPr="00447771">
              <w:rPr>
                <w:rFonts w:asciiTheme="minorHAnsi" w:hAnsiTheme="minorHAnsi" w:cstheme="minorHAnsi"/>
                <w:b/>
                <w:sz w:val="20"/>
                <w:u w:val="single"/>
              </w:rPr>
              <w:t>CONSORZIATA ESECUTRICE</w:t>
            </w:r>
            <w:r w:rsidRPr="00447771">
              <w:rPr>
                <w:rFonts w:asciiTheme="minorHAnsi" w:hAnsiTheme="minorHAnsi" w:cstheme="minorHAnsi"/>
                <w:b/>
                <w:sz w:val="20"/>
              </w:rPr>
              <w:t xml:space="preserve"> di </w:t>
            </w:r>
            <w:r w:rsidRPr="00447771">
              <w:rPr>
                <w:rFonts w:asciiTheme="minorHAnsi" w:hAnsiTheme="minorHAnsi" w:cstheme="minorHAnsi"/>
                <w:b/>
                <w:sz w:val="20"/>
                <w:u w:val="single"/>
              </w:rPr>
              <w:t xml:space="preserve">Consorzio Stabile di cui all’art. 46, comma 1, </w:t>
            </w:r>
            <w:proofErr w:type="spellStart"/>
            <w:r w:rsidRPr="00447771">
              <w:rPr>
                <w:rFonts w:asciiTheme="minorHAnsi" w:hAnsiTheme="minorHAnsi" w:cstheme="minorHAnsi"/>
                <w:b/>
                <w:sz w:val="20"/>
                <w:u w:val="single"/>
              </w:rPr>
              <w:t>lett</w:t>
            </w:r>
            <w:proofErr w:type="spellEnd"/>
            <w:r w:rsidRPr="00447771">
              <w:rPr>
                <w:rFonts w:asciiTheme="minorHAnsi" w:hAnsiTheme="minorHAnsi" w:cstheme="minorHAnsi"/>
                <w:b/>
                <w:sz w:val="20"/>
                <w:u w:val="single"/>
              </w:rPr>
              <w:t xml:space="preserve">. f) del </w:t>
            </w:r>
            <w:proofErr w:type="spellStart"/>
            <w:proofErr w:type="gramStart"/>
            <w:r w:rsidRPr="00447771">
              <w:rPr>
                <w:rFonts w:asciiTheme="minorHAnsi" w:hAnsiTheme="minorHAnsi" w:cstheme="minorHAnsi"/>
                <w:b/>
                <w:sz w:val="20"/>
                <w:u w:val="single"/>
              </w:rPr>
              <w:t>D.Lgs</w:t>
            </w:r>
            <w:proofErr w:type="gramEnd"/>
            <w:r w:rsidRPr="00447771">
              <w:rPr>
                <w:rFonts w:asciiTheme="minorHAnsi" w:hAnsiTheme="minorHAnsi" w:cstheme="minorHAnsi"/>
                <w:b/>
                <w:sz w:val="20"/>
                <w:u w:val="single"/>
              </w:rPr>
              <w:t>.</w:t>
            </w:r>
            <w:proofErr w:type="spellEnd"/>
            <w:r w:rsidRPr="00447771">
              <w:rPr>
                <w:rFonts w:asciiTheme="minorHAnsi" w:hAnsiTheme="minorHAnsi" w:cstheme="minorHAnsi"/>
                <w:b/>
                <w:sz w:val="20"/>
                <w:u w:val="single"/>
              </w:rPr>
              <w:t xml:space="preserve"> n. 50/2016</w:t>
            </w:r>
          </w:p>
          <w:p w14:paraId="197F419C" w14:textId="77777777" w:rsidR="00844F72" w:rsidRPr="00447771" w:rsidRDefault="00844F72" w:rsidP="0078603C">
            <w:pPr>
              <w:tabs>
                <w:tab w:val="left" w:pos="540"/>
              </w:tabs>
              <w:spacing w:before="60" w:after="60"/>
              <w:rPr>
                <w:rFonts w:asciiTheme="minorHAnsi" w:hAnsiTheme="minorHAnsi" w:cstheme="minorHAnsi"/>
                <w:b/>
                <w:sz w:val="20"/>
                <w:u w:val="single"/>
              </w:rPr>
            </w:pPr>
          </w:p>
          <w:p w14:paraId="4204B3D8" w14:textId="77777777" w:rsidR="00844F72" w:rsidRPr="00447771" w:rsidRDefault="00844F72" w:rsidP="0078603C">
            <w:pPr>
              <w:tabs>
                <w:tab w:val="left" w:pos="540"/>
              </w:tabs>
              <w:spacing w:before="60" w:after="60"/>
              <w:jc w:val="both"/>
              <w:rPr>
                <w:rFonts w:asciiTheme="minorHAnsi" w:hAnsiTheme="minorHAnsi" w:cstheme="minorHAnsi"/>
                <w:b/>
                <w:sz w:val="20"/>
                <w:u w:val="single"/>
              </w:rPr>
            </w:pPr>
            <w:r w:rsidRPr="00447771">
              <w:rPr>
                <w:rFonts w:asciiTheme="minorHAnsi" w:hAnsiTheme="minorHAnsi" w:cstheme="minorHAnsi"/>
                <w:b/>
                <w:sz w:val="20"/>
              </w:rPr>
              <w:t xml:space="preserve">Questa sezione deve essere compilata dal legale rappresentante </w:t>
            </w:r>
            <w:r w:rsidRPr="00447771">
              <w:rPr>
                <w:rFonts w:asciiTheme="minorHAnsi" w:hAnsiTheme="minorHAnsi" w:cstheme="minorHAnsi"/>
                <w:b/>
                <w:color w:val="auto"/>
                <w:sz w:val="20"/>
              </w:rPr>
              <w:t>di ognuna delle consorziate esecutrici</w:t>
            </w:r>
          </w:p>
        </w:tc>
      </w:tr>
    </w:tbl>
    <w:p w14:paraId="0D8D95C7" w14:textId="77777777" w:rsidR="00844F72" w:rsidRPr="00447771" w:rsidRDefault="00844F72" w:rsidP="00844F72">
      <w:pPr>
        <w:pStyle w:val="Paragrafoelenco1"/>
        <w:ind w:left="0"/>
        <w:jc w:val="both"/>
        <w:rPr>
          <w:rFonts w:asciiTheme="minorHAnsi" w:hAnsiTheme="minorHAnsi" w:cstheme="minorHAnsi"/>
          <w:sz w:val="20"/>
        </w:rPr>
      </w:pPr>
    </w:p>
    <w:p w14:paraId="0BB7A8A5" w14:textId="77777777" w:rsidR="00844F72" w:rsidRPr="00447771" w:rsidRDefault="00844F72" w:rsidP="00844F72">
      <w:pPr>
        <w:pStyle w:val="Paragrafoelenco1"/>
        <w:ind w:left="0"/>
        <w:jc w:val="both"/>
        <w:rPr>
          <w:rFonts w:asciiTheme="minorHAnsi" w:hAnsiTheme="minorHAnsi" w:cstheme="minorHAnsi"/>
          <w:sz w:val="20"/>
        </w:rPr>
      </w:pPr>
    </w:p>
    <w:p w14:paraId="1FCD8202" w14:textId="77777777" w:rsidR="00844F72" w:rsidRPr="00447771" w:rsidRDefault="00844F72" w:rsidP="00844F72">
      <w:pPr>
        <w:pStyle w:val="Paragrafoelenco1"/>
        <w:ind w:left="0"/>
        <w:jc w:val="both"/>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844F72" w:rsidRPr="00447771" w14:paraId="6E31C0C1" w14:textId="77777777" w:rsidTr="0078603C">
        <w:tc>
          <w:tcPr>
            <w:tcW w:w="2633" w:type="dxa"/>
            <w:gridSpan w:val="2"/>
            <w:tcBorders>
              <w:top w:val="single" w:sz="4" w:space="0" w:color="auto"/>
              <w:left w:val="single" w:sz="4" w:space="0" w:color="auto"/>
            </w:tcBorders>
            <w:shd w:val="clear" w:color="auto" w:fill="auto"/>
          </w:tcPr>
          <w:p w14:paraId="2A0145D1"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0DE03A85" w14:textId="77777777" w:rsidR="00844F72" w:rsidRPr="00447771" w:rsidRDefault="00844F72" w:rsidP="0078603C">
            <w:pPr>
              <w:tabs>
                <w:tab w:val="right" w:pos="9540"/>
              </w:tabs>
              <w:spacing w:before="80"/>
              <w:jc w:val="both"/>
              <w:rPr>
                <w:rFonts w:asciiTheme="minorHAnsi" w:hAnsiTheme="minorHAnsi" w:cstheme="minorHAnsi"/>
                <w:b/>
                <w:sz w:val="20"/>
                <w:lang w:val="de-DE"/>
              </w:rPr>
            </w:pPr>
          </w:p>
        </w:tc>
      </w:tr>
      <w:tr w:rsidR="00844F72" w:rsidRPr="00447771" w14:paraId="2DA2256C" w14:textId="77777777" w:rsidTr="0078603C">
        <w:tc>
          <w:tcPr>
            <w:tcW w:w="9935" w:type="dxa"/>
            <w:gridSpan w:val="5"/>
            <w:tcBorders>
              <w:left w:val="single" w:sz="4" w:space="0" w:color="auto"/>
              <w:right w:val="single" w:sz="4" w:space="0" w:color="auto"/>
            </w:tcBorders>
            <w:shd w:val="clear" w:color="auto" w:fill="auto"/>
          </w:tcPr>
          <w:p w14:paraId="05BC8E0C" w14:textId="77777777" w:rsidR="00844F72" w:rsidRPr="00447771" w:rsidRDefault="00844F72" w:rsidP="0078603C">
            <w:pPr>
              <w:tabs>
                <w:tab w:val="right" w:pos="9540"/>
              </w:tabs>
              <w:spacing w:before="80"/>
              <w:jc w:val="both"/>
              <w:rPr>
                <w:rFonts w:asciiTheme="minorHAnsi" w:hAnsiTheme="minorHAnsi" w:cstheme="minorHAnsi"/>
                <w:sz w:val="20"/>
              </w:rPr>
            </w:pPr>
            <w:r w:rsidRPr="00447771">
              <w:rPr>
                <w:rFonts w:asciiTheme="minorHAnsi" w:hAnsiTheme="minorHAnsi" w:cstheme="minorHAnsi"/>
                <w:sz w:val="20"/>
              </w:rPr>
              <w:t>iscrizione alla CCIAA di:</w:t>
            </w:r>
            <w:r w:rsidRPr="00447771">
              <w:rPr>
                <w:rFonts w:asciiTheme="minorHAnsi" w:hAnsiTheme="minorHAnsi" w:cstheme="minorHAnsi"/>
                <w:i/>
                <w:iCs/>
                <w:sz w:val="20"/>
              </w:rPr>
              <w:t xml:space="preserve"> (per gli stranieri registri equipollenti)</w:t>
            </w:r>
          </w:p>
        </w:tc>
      </w:tr>
      <w:tr w:rsidR="00844F72" w:rsidRPr="00447771" w14:paraId="6616B927" w14:textId="77777777" w:rsidTr="0078603C">
        <w:tc>
          <w:tcPr>
            <w:tcW w:w="9935" w:type="dxa"/>
            <w:gridSpan w:val="5"/>
            <w:tcBorders>
              <w:left w:val="single" w:sz="4" w:space="0" w:color="auto"/>
              <w:bottom w:val="dashSmallGap" w:sz="4" w:space="0" w:color="auto"/>
              <w:right w:val="single" w:sz="4" w:space="0" w:color="auto"/>
            </w:tcBorders>
            <w:shd w:val="clear" w:color="auto" w:fill="auto"/>
          </w:tcPr>
          <w:p w14:paraId="40826984" w14:textId="77777777" w:rsidR="00844F72" w:rsidRPr="00447771" w:rsidRDefault="00844F72" w:rsidP="0078603C">
            <w:pPr>
              <w:tabs>
                <w:tab w:val="right" w:pos="9540"/>
              </w:tabs>
              <w:spacing w:before="80"/>
              <w:jc w:val="both"/>
              <w:rPr>
                <w:rFonts w:asciiTheme="minorHAnsi" w:hAnsiTheme="minorHAnsi" w:cstheme="minorHAnsi"/>
                <w:sz w:val="20"/>
              </w:rPr>
            </w:pPr>
          </w:p>
        </w:tc>
      </w:tr>
      <w:tr w:rsidR="00844F72" w:rsidRPr="00447771" w14:paraId="24FDB0AA" w14:textId="77777777" w:rsidTr="0078603C">
        <w:tc>
          <w:tcPr>
            <w:tcW w:w="2633" w:type="dxa"/>
            <w:gridSpan w:val="2"/>
            <w:tcBorders>
              <w:top w:val="dashSmallGap" w:sz="4" w:space="0" w:color="auto"/>
              <w:left w:val="single" w:sz="4" w:space="0" w:color="auto"/>
            </w:tcBorders>
            <w:shd w:val="clear" w:color="auto" w:fill="auto"/>
          </w:tcPr>
          <w:p w14:paraId="10CA02F5"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30E03929"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39A0B2E3" w14:textId="77777777" w:rsidTr="0078603C">
        <w:tc>
          <w:tcPr>
            <w:tcW w:w="2633" w:type="dxa"/>
            <w:gridSpan w:val="2"/>
            <w:tcBorders>
              <w:left w:val="single" w:sz="4" w:space="0" w:color="auto"/>
            </w:tcBorders>
            <w:shd w:val="clear" w:color="auto" w:fill="auto"/>
          </w:tcPr>
          <w:p w14:paraId="336F2A46" w14:textId="77777777" w:rsidR="00844F72" w:rsidRPr="00447771" w:rsidRDefault="00844F72" w:rsidP="0078603C">
            <w:pPr>
              <w:tabs>
                <w:tab w:val="right" w:pos="9540"/>
              </w:tabs>
              <w:spacing w:before="80"/>
              <w:jc w:val="both"/>
              <w:rPr>
                <w:rFonts w:asciiTheme="minorHAnsi" w:hAnsiTheme="minorHAnsi" w:cstheme="minorHAnsi"/>
                <w:sz w:val="20"/>
                <w:lang w:val="de-DE"/>
              </w:rPr>
            </w:pPr>
            <w:r w:rsidRPr="00447771">
              <w:rPr>
                <w:rFonts w:asciiTheme="minorHAnsi" w:hAnsiTheme="minorHAnsi" w:cstheme="minorHAnsi"/>
                <w:sz w:val="20"/>
              </w:rPr>
              <w:t>forma giuridica</w:t>
            </w:r>
            <w:r w:rsidRPr="00447771">
              <w:rPr>
                <w:rFonts w:asciiTheme="minorHAnsi" w:hAnsiTheme="minorHAnsi" w:cstheme="minorHAnsi"/>
                <w:sz w:val="20"/>
                <w:lang w:val="de-DE"/>
              </w:rPr>
              <w:t>:</w:t>
            </w:r>
          </w:p>
        </w:tc>
        <w:tc>
          <w:tcPr>
            <w:tcW w:w="2832" w:type="dxa"/>
            <w:tcBorders>
              <w:bottom w:val="dashSmallGap" w:sz="4" w:space="0" w:color="auto"/>
            </w:tcBorders>
            <w:shd w:val="clear" w:color="auto" w:fill="auto"/>
          </w:tcPr>
          <w:p w14:paraId="4AB581F7"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3047C5F6" w14:textId="77777777" w:rsidR="00844F72" w:rsidRPr="00447771" w:rsidRDefault="00844F72" w:rsidP="0078603C">
            <w:pPr>
              <w:tabs>
                <w:tab w:val="right" w:pos="9540"/>
              </w:tabs>
              <w:spacing w:before="80"/>
              <w:jc w:val="right"/>
              <w:rPr>
                <w:rFonts w:asciiTheme="minorHAnsi" w:hAnsiTheme="minorHAnsi" w:cstheme="minorHAnsi"/>
                <w:sz w:val="20"/>
                <w:lang w:val="de-DE"/>
              </w:rPr>
            </w:pPr>
            <w:r w:rsidRPr="00447771">
              <w:rPr>
                <w:rFonts w:asciiTheme="minorHAnsi" w:hAnsiTheme="minorHAnsi" w:cstheme="minorHAnsi"/>
                <w:sz w:val="20"/>
              </w:rPr>
              <w:t>sede legale</w:t>
            </w:r>
            <w:r w:rsidRPr="00447771">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4C82310E" w14:textId="77777777" w:rsidR="00844F72" w:rsidRPr="00447771" w:rsidRDefault="00844F72" w:rsidP="0078603C">
            <w:pPr>
              <w:tabs>
                <w:tab w:val="right" w:pos="9540"/>
              </w:tabs>
              <w:spacing w:before="80"/>
              <w:jc w:val="both"/>
              <w:rPr>
                <w:rFonts w:asciiTheme="minorHAnsi" w:hAnsiTheme="minorHAnsi" w:cstheme="minorHAnsi"/>
                <w:sz w:val="20"/>
                <w:lang w:val="de-DE"/>
              </w:rPr>
            </w:pPr>
          </w:p>
        </w:tc>
      </w:tr>
      <w:tr w:rsidR="00844F72" w:rsidRPr="00447771" w14:paraId="1ABA9FF3" w14:textId="77777777" w:rsidTr="0078603C">
        <w:trPr>
          <w:cantSplit/>
          <w:trHeight w:hRule="exact" w:val="113"/>
        </w:trPr>
        <w:tc>
          <w:tcPr>
            <w:tcW w:w="2456" w:type="dxa"/>
            <w:tcBorders>
              <w:left w:val="single" w:sz="4" w:space="0" w:color="auto"/>
              <w:bottom w:val="single" w:sz="4" w:space="0" w:color="auto"/>
            </w:tcBorders>
            <w:shd w:val="clear" w:color="auto" w:fill="auto"/>
          </w:tcPr>
          <w:p w14:paraId="64FB8F45"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21B43DFC" w14:textId="77777777" w:rsidR="00844F72" w:rsidRPr="00447771" w:rsidRDefault="00844F72" w:rsidP="0078603C">
            <w:pPr>
              <w:tabs>
                <w:tab w:val="right" w:pos="9540"/>
              </w:tabs>
              <w:spacing w:before="80" w:after="80" w:line="120" w:lineRule="auto"/>
              <w:jc w:val="both"/>
              <w:rPr>
                <w:rFonts w:asciiTheme="minorHAnsi" w:hAnsiTheme="minorHAnsi" w:cstheme="minorHAnsi"/>
                <w:sz w:val="20"/>
              </w:rPr>
            </w:pPr>
          </w:p>
        </w:tc>
      </w:tr>
    </w:tbl>
    <w:p w14:paraId="0496F7FC" w14:textId="77777777" w:rsidR="00844F72" w:rsidRPr="00447771" w:rsidRDefault="00844F72" w:rsidP="00844F72">
      <w:pPr>
        <w:ind w:left="284"/>
        <w:jc w:val="center"/>
        <w:rPr>
          <w:rFonts w:asciiTheme="minorHAnsi" w:hAnsiTheme="minorHAnsi" w:cstheme="minorHAnsi"/>
          <w:b/>
          <w:color w:val="auto"/>
          <w:sz w:val="20"/>
        </w:rPr>
      </w:pPr>
    </w:p>
    <w:p w14:paraId="2EB435B2" w14:textId="77777777" w:rsidR="00844F72" w:rsidRDefault="00844F72" w:rsidP="00844F72">
      <w:pPr>
        <w:ind w:left="284"/>
        <w:jc w:val="center"/>
        <w:rPr>
          <w:rFonts w:asciiTheme="minorHAnsi" w:hAnsiTheme="minorHAnsi" w:cstheme="minorHAnsi"/>
          <w:b/>
          <w:color w:val="auto"/>
          <w:sz w:val="20"/>
        </w:rPr>
      </w:pPr>
    </w:p>
    <w:p w14:paraId="3B7D445B" w14:textId="77777777" w:rsidR="00447771" w:rsidRPr="00447771" w:rsidRDefault="00447771" w:rsidP="00844F72">
      <w:pPr>
        <w:ind w:left="284"/>
        <w:jc w:val="center"/>
        <w:rPr>
          <w:rFonts w:asciiTheme="minorHAnsi" w:hAnsiTheme="minorHAnsi" w:cstheme="minorHAnsi"/>
          <w:b/>
          <w:color w:val="auto"/>
          <w:sz w:val="20"/>
        </w:rPr>
      </w:pPr>
    </w:p>
    <w:p w14:paraId="527CBB84" w14:textId="77777777" w:rsidR="00844F72" w:rsidRPr="004364F0" w:rsidRDefault="00844F72" w:rsidP="00844F72">
      <w:pPr>
        <w:ind w:left="284"/>
        <w:jc w:val="center"/>
        <w:rPr>
          <w:rFonts w:asciiTheme="minorHAnsi" w:hAnsiTheme="minorHAnsi" w:cstheme="minorHAnsi"/>
          <w:b/>
          <w:color w:val="auto"/>
          <w:sz w:val="22"/>
          <w:szCs w:val="22"/>
        </w:rPr>
      </w:pPr>
    </w:p>
    <w:p w14:paraId="20BA3AD8" w14:textId="77777777" w:rsidR="00B440A9" w:rsidRPr="00447771" w:rsidRDefault="00B440A9" w:rsidP="00B440A9">
      <w:pPr>
        <w:pStyle w:val="Paragrafoelenco"/>
        <w:numPr>
          <w:ilvl w:val="0"/>
          <w:numId w:val="26"/>
        </w:numPr>
        <w:spacing w:line="360" w:lineRule="auto"/>
        <w:jc w:val="both"/>
        <w:rPr>
          <w:rFonts w:asciiTheme="minorHAnsi" w:hAnsiTheme="minorHAnsi" w:cstheme="minorHAnsi"/>
          <w:b/>
          <w:color w:val="auto"/>
          <w:szCs w:val="22"/>
        </w:rPr>
      </w:pPr>
      <w:r w:rsidRPr="00447771">
        <w:rPr>
          <w:rFonts w:asciiTheme="minorHAnsi" w:hAnsiTheme="minorHAnsi" w:cstheme="minorHAnsi"/>
          <w:b/>
          <w:color w:val="auto"/>
          <w:szCs w:val="22"/>
        </w:rPr>
        <w:t xml:space="preserve">DICHIARAZIONI SUI SOGGETTI DI CUI ALL’ART. 80, CO. 3 DEL CODICE </w:t>
      </w:r>
    </w:p>
    <w:p w14:paraId="2B543FA8" w14:textId="45887EC0" w:rsidR="00844F72" w:rsidRPr="002E39B5" w:rsidRDefault="00B440A9" w:rsidP="00844F72">
      <w:pPr>
        <w:pStyle w:val="Paragrafoelenco1"/>
        <w:ind w:left="284"/>
        <w:jc w:val="center"/>
        <w:rPr>
          <w:rFonts w:asciiTheme="minorHAnsi" w:hAnsiTheme="minorHAnsi" w:cstheme="minorHAnsi"/>
          <w:b/>
          <w:i/>
          <w:color w:val="auto"/>
          <w:sz w:val="20"/>
        </w:rPr>
      </w:pPr>
      <w:r w:rsidRPr="002E39B5">
        <w:rPr>
          <w:rFonts w:asciiTheme="minorHAnsi" w:hAnsiTheme="minorHAnsi" w:cstheme="minorHAnsi"/>
          <w:i/>
          <w:color w:val="auto"/>
          <w:sz w:val="20"/>
        </w:rPr>
        <w:t xml:space="preserve"> </w:t>
      </w:r>
      <w:r w:rsidR="00A76B70" w:rsidRPr="002E39B5">
        <w:rPr>
          <w:rFonts w:asciiTheme="minorHAnsi" w:hAnsiTheme="minorHAnsi" w:cstheme="minorHAnsi"/>
          <w:i/>
          <w:color w:val="auto"/>
          <w:sz w:val="20"/>
        </w:rPr>
        <w:t>[</w:t>
      </w:r>
      <w:r w:rsidR="00844F72" w:rsidRPr="002E39B5">
        <w:rPr>
          <w:rFonts w:asciiTheme="minorHAnsi" w:hAnsiTheme="minorHAnsi" w:cstheme="minorHAnsi"/>
          <w:i/>
          <w:color w:val="auto"/>
          <w:sz w:val="20"/>
        </w:rPr>
        <w:t>da compilare solo a cura di società di professionisti, società di ingegneria, consorzi art. 46, co. 1 lettera f) e loro consorziate esecutrici e società tra professionisti (v. art. 10 L. 183/2011 e D.M. n. 34/2013)]</w:t>
      </w:r>
    </w:p>
    <w:p w14:paraId="5A1AC8AD" w14:textId="77777777" w:rsidR="00844F72" w:rsidRPr="00447771" w:rsidRDefault="00844F72" w:rsidP="00844F72">
      <w:pPr>
        <w:pStyle w:val="Paragrafoelenco1"/>
        <w:ind w:left="284"/>
        <w:jc w:val="both"/>
        <w:rPr>
          <w:rFonts w:asciiTheme="minorHAnsi" w:hAnsiTheme="minorHAnsi" w:cstheme="minorHAnsi"/>
          <w:color w:val="auto"/>
          <w:sz w:val="20"/>
          <w:szCs w:val="22"/>
        </w:rPr>
      </w:pPr>
    </w:p>
    <w:p w14:paraId="50917AF9" w14:textId="77777777" w:rsidR="00844F72" w:rsidRPr="00447771" w:rsidRDefault="00844F72" w:rsidP="00844F72">
      <w:pPr>
        <w:pStyle w:val="Paragrafoelenco1"/>
        <w:ind w:left="284"/>
        <w:jc w:val="both"/>
        <w:rPr>
          <w:rFonts w:asciiTheme="minorHAnsi" w:hAnsiTheme="minorHAnsi" w:cstheme="minorHAnsi"/>
          <w:color w:val="auto"/>
          <w:sz w:val="20"/>
          <w:szCs w:val="22"/>
        </w:rPr>
      </w:pPr>
    </w:p>
    <w:p w14:paraId="21283B22" w14:textId="77777777" w:rsidR="00844F72" w:rsidRPr="00447771" w:rsidRDefault="00844F72" w:rsidP="005230F7">
      <w:pPr>
        <w:pStyle w:val="Paragrafoelenco1"/>
        <w:numPr>
          <w:ilvl w:val="0"/>
          <w:numId w:val="13"/>
        </w:numPr>
        <w:ind w:left="644"/>
        <w:jc w:val="both"/>
        <w:rPr>
          <w:rFonts w:asciiTheme="minorHAnsi" w:hAnsiTheme="minorHAnsi" w:cstheme="minorHAnsi"/>
          <w:color w:val="auto"/>
          <w:sz w:val="20"/>
          <w:szCs w:val="22"/>
        </w:rPr>
      </w:pPr>
      <w:r w:rsidRPr="00447771">
        <w:rPr>
          <w:rFonts w:asciiTheme="minorHAnsi" w:hAnsiTheme="minorHAnsi" w:cstheme="minorHAnsi"/>
          <w:color w:val="auto"/>
          <w:sz w:val="20"/>
          <w:szCs w:val="22"/>
        </w:rPr>
        <w:t>che i dati identificativi dei soggetti di cui all’art. 80, comma 3 del Codice sono (</w:t>
      </w:r>
      <w:r w:rsidRPr="00447771">
        <w:rPr>
          <w:rFonts w:asciiTheme="minorHAnsi" w:hAnsiTheme="minorHAnsi" w:cstheme="minorHAnsi"/>
          <w:i/>
          <w:color w:val="auto"/>
          <w:sz w:val="20"/>
          <w:szCs w:val="22"/>
          <w:u w:val="single"/>
        </w:rPr>
        <w:t xml:space="preserve">per l’individuazione dei soggetti da dichiarare cfr. atti dell’ANAC tra cui il Comunicato del Presidente ANAC </w:t>
      </w:r>
      <w:proofErr w:type="gramStart"/>
      <w:r w:rsidRPr="00447771">
        <w:rPr>
          <w:rFonts w:asciiTheme="minorHAnsi" w:hAnsiTheme="minorHAnsi" w:cstheme="minorHAnsi"/>
          <w:i/>
          <w:color w:val="auto"/>
          <w:sz w:val="20"/>
          <w:szCs w:val="22"/>
          <w:u w:val="single"/>
        </w:rPr>
        <w:t>dell’ 08</w:t>
      </w:r>
      <w:proofErr w:type="gramEnd"/>
      <w:r w:rsidRPr="00447771">
        <w:rPr>
          <w:rFonts w:asciiTheme="minorHAnsi" w:hAnsiTheme="minorHAnsi" w:cstheme="minorHAnsi"/>
          <w:i/>
          <w:color w:val="auto"/>
          <w:sz w:val="20"/>
          <w:szCs w:val="22"/>
          <w:u w:val="single"/>
        </w:rPr>
        <w:t>/11/2017</w:t>
      </w:r>
      <w:r w:rsidRPr="00447771">
        <w:rPr>
          <w:rFonts w:asciiTheme="minorHAnsi" w:hAnsiTheme="minorHAnsi" w:cstheme="minorHAnsi"/>
          <w:color w:val="auto"/>
          <w:sz w:val="20"/>
          <w:szCs w:val="22"/>
        </w:rPr>
        <w:t>):</w:t>
      </w:r>
    </w:p>
    <w:p w14:paraId="1F71465E" w14:textId="77777777" w:rsidR="00844F72" w:rsidRPr="004364F0" w:rsidRDefault="00844F72" w:rsidP="00844F72">
      <w:pPr>
        <w:pStyle w:val="Paragrafoelenco1"/>
        <w:ind w:left="0"/>
        <w:jc w:val="both"/>
        <w:rPr>
          <w:rFonts w:asciiTheme="minorHAnsi" w:hAnsiTheme="minorHAnsi" w:cstheme="minorHAnsi"/>
          <w:color w:val="auto"/>
          <w:sz w:val="22"/>
          <w:szCs w:val="22"/>
        </w:rPr>
      </w:pPr>
    </w:p>
    <w:p w14:paraId="57A554C5" w14:textId="77777777" w:rsidR="00844F72" w:rsidRPr="004364F0" w:rsidRDefault="00844F72" w:rsidP="00844F72">
      <w:pPr>
        <w:pStyle w:val="Paragrafoelenco1"/>
        <w:ind w:left="0"/>
        <w:jc w:val="both"/>
        <w:rPr>
          <w:rFonts w:asciiTheme="minorHAnsi" w:hAnsiTheme="minorHAnsi" w:cstheme="minorHAnsi"/>
          <w:color w:val="auto"/>
          <w:sz w:val="22"/>
          <w:szCs w:val="22"/>
        </w:rPr>
      </w:pPr>
    </w:p>
    <w:tbl>
      <w:tblPr>
        <w:tblStyle w:val="Grigliatabella"/>
        <w:tblW w:w="10211" w:type="dxa"/>
        <w:tblInd w:w="-5" w:type="dxa"/>
        <w:tblLayout w:type="fixed"/>
        <w:tblCellMar>
          <w:left w:w="28" w:type="dxa"/>
          <w:right w:w="28" w:type="dxa"/>
        </w:tblCellMar>
        <w:tblLook w:val="04A0" w:firstRow="1" w:lastRow="0" w:firstColumn="1" w:lastColumn="0" w:noHBand="0" w:noVBand="1"/>
      </w:tblPr>
      <w:tblGrid>
        <w:gridCol w:w="1831"/>
        <w:gridCol w:w="3274"/>
        <w:gridCol w:w="6"/>
        <w:gridCol w:w="2483"/>
        <w:gridCol w:w="1421"/>
        <w:gridCol w:w="1196"/>
      </w:tblGrid>
      <w:tr w:rsidR="00844F72" w:rsidRPr="00447771" w14:paraId="7BB230BF" w14:textId="77777777" w:rsidTr="0078603C">
        <w:trPr>
          <w:trHeight w:val="397"/>
        </w:trPr>
        <w:tc>
          <w:tcPr>
            <w:tcW w:w="10211" w:type="dxa"/>
            <w:gridSpan w:val="6"/>
            <w:shd w:val="clear" w:color="auto" w:fill="F2F2F2" w:themeFill="background1" w:themeFillShade="F2"/>
            <w:vAlign w:val="center"/>
          </w:tcPr>
          <w:p w14:paraId="7CB1F47C" w14:textId="77777777" w:rsidR="00844F72" w:rsidRPr="00447771" w:rsidRDefault="00844F72" w:rsidP="00763C9F">
            <w:pPr>
              <w:spacing w:line="360" w:lineRule="auto"/>
              <w:rPr>
                <w:rFonts w:asciiTheme="minorHAnsi" w:hAnsiTheme="minorHAnsi" w:cstheme="minorHAnsi"/>
                <w:b/>
                <w:sz w:val="20"/>
              </w:rPr>
            </w:pPr>
            <w:r w:rsidRPr="00447771">
              <w:rPr>
                <w:rFonts w:asciiTheme="minorHAnsi" w:hAnsiTheme="minorHAnsi" w:cstheme="minorHAnsi"/>
                <w:b/>
                <w:sz w:val="20"/>
              </w:rPr>
              <w:t>Soggetti muniti di poteri di legale rappresentanza, di controllo, di vigilanza, di direzione</w:t>
            </w:r>
          </w:p>
          <w:p w14:paraId="51FD40F7" w14:textId="77777777" w:rsidR="00844F72" w:rsidRPr="00447771" w:rsidRDefault="00844F72" w:rsidP="00763C9F">
            <w:pPr>
              <w:spacing w:line="360" w:lineRule="auto"/>
              <w:jc w:val="both"/>
              <w:rPr>
                <w:rFonts w:asciiTheme="minorHAnsi" w:hAnsiTheme="minorHAnsi" w:cstheme="minorHAnsi"/>
                <w:b/>
                <w:sz w:val="20"/>
              </w:rPr>
            </w:pPr>
            <w:r w:rsidRPr="00447771">
              <w:rPr>
                <w:rFonts w:asciiTheme="minorHAnsi" w:hAnsiTheme="minorHAnsi" w:cstheme="minorHAnsi"/>
                <w:b/>
                <w:bCs/>
                <w:color w:val="FF0000"/>
                <w:sz w:val="20"/>
              </w:rPr>
              <w:t xml:space="preserve">(Ripetere il numero di volte necessario anche con riferimento ai cessati </w:t>
            </w:r>
            <w:r w:rsidRPr="00447771">
              <w:rPr>
                <w:rFonts w:asciiTheme="minorHAnsi" w:hAnsiTheme="minorHAnsi" w:cstheme="minorHAnsi"/>
                <w:b/>
                <w:color w:val="FF0000"/>
                <w:sz w:val="20"/>
              </w:rPr>
              <w:t>dalla carica nell’anno antecedente la data di pubblicazione del bando di gara</w:t>
            </w:r>
            <w:r w:rsidRPr="00447771">
              <w:rPr>
                <w:rFonts w:asciiTheme="minorHAnsi" w:hAnsiTheme="minorHAnsi" w:cstheme="minorHAnsi"/>
                <w:b/>
                <w:bCs/>
                <w:color w:val="FF0000"/>
                <w:sz w:val="20"/>
              </w:rPr>
              <w:t>)</w:t>
            </w:r>
          </w:p>
        </w:tc>
      </w:tr>
      <w:tr w:rsidR="00844F72" w:rsidRPr="00447771" w14:paraId="35567FAA" w14:textId="77777777" w:rsidTr="0078603C">
        <w:trPr>
          <w:trHeight w:val="397"/>
        </w:trPr>
        <w:tc>
          <w:tcPr>
            <w:tcW w:w="1831" w:type="dxa"/>
            <w:shd w:val="clear" w:color="auto" w:fill="F2F2F2" w:themeFill="background1" w:themeFillShade="F2"/>
            <w:vAlign w:val="center"/>
          </w:tcPr>
          <w:p w14:paraId="7E051A9A" w14:textId="77777777" w:rsidR="00844F72" w:rsidRPr="00447771" w:rsidRDefault="00844F72" w:rsidP="00763C9F">
            <w:pPr>
              <w:spacing w:line="360" w:lineRule="auto"/>
              <w:rPr>
                <w:rFonts w:asciiTheme="minorHAnsi" w:hAnsiTheme="minorHAnsi" w:cstheme="minorHAnsi"/>
                <w:b/>
                <w:sz w:val="20"/>
              </w:rPr>
            </w:pPr>
            <w:r w:rsidRPr="00447771">
              <w:rPr>
                <w:rFonts w:asciiTheme="minorHAnsi" w:hAnsiTheme="minorHAnsi" w:cstheme="minorHAnsi"/>
                <w:b/>
                <w:sz w:val="20"/>
              </w:rPr>
              <w:t>Nome e cognome</w:t>
            </w:r>
          </w:p>
        </w:tc>
        <w:tc>
          <w:tcPr>
            <w:tcW w:w="5763" w:type="dxa"/>
            <w:gridSpan w:val="3"/>
            <w:vAlign w:val="center"/>
          </w:tcPr>
          <w:p w14:paraId="24DA72AB" w14:textId="77777777" w:rsidR="00844F72" w:rsidRPr="00447771" w:rsidRDefault="00844F72" w:rsidP="00763C9F">
            <w:pPr>
              <w:spacing w:line="360" w:lineRule="auto"/>
              <w:rPr>
                <w:rFonts w:asciiTheme="minorHAnsi" w:hAnsiTheme="minorHAnsi" w:cstheme="minorHAnsi"/>
                <w:b/>
                <w:sz w:val="20"/>
              </w:rPr>
            </w:pPr>
          </w:p>
        </w:tc>
        <w:tc>
          <w:tcPr>
            <w:tcW w:w="1421" w:type="dxa"/>
            <w:vAlign w:val="center"/>
          </w:tcPr>
          <w:p w14:paraId="6B6DD32D" w14:textId="1E52EF88" w:rsidR="00844F72" w:rsidRPr="00447771" w:rsidRDefault="00A95AB4" w:rsidP="00763C9F">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in carica</w:t>
            </w:r>
          </w:p>
        </w:tc>
        <w:tc>
          <w:tcPr>
            <w:tcW w:w="1196" w:type="dxa"/>
            <w:vAlign w:val="center"/>
          </w:tcPr>
          <w:p w14:paraId="6F4B4301" w14:textId="1440D917" w:rsidR="00844F72" w:rsidRPr="00447771" w:rsidRDefault="00844F72" w:rsidP="00763C9F">
            <w:pPr>
              <w:spacing w:line="360" w:lineRule="auto"/>
              <w:rPr>
                <w:rFonts w:asciiTheme="minorHAnsi" w:hAnsiTheme="minorHAnsi" w:cstheme="minorHAnsi"/>
                <w:b/>
                <w:sz w:val="20"/>
              </w:rPr>
            </w:pPr>
          </w:p>
        </w:tc>
      </w:tr>
      <w:tr w:rsidR="00844F72" w:rsidRPr="00447771" w14:paraId="08192701" w14:textId="77777777" w:rsidTr="0078603C">
        <w:trPr>
          <w:trHeight w:val="397"/>
        </w:trPr>
        <w:tc>
          <w:tcPr>
            <w:tcW w:w="5111" w:type="dxa"/>
            <w:gridSpan w:val="3"/>
            <w:tcBorders>
              <w:bottom w:val="dotted" w:sz="4" w:space="0" w:color="auto"/>
            </w:tcBorders>
            <w:shd w:val="clear" w:color="auto" w:fill="F2F2F2" w:themeFill="background1" w:themeFillShade="F2"/>
            <w:vAlign w:val="center"/>
          </w:tcPr>
          <w:p w14:paraId="526C71CD"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Codice fiscale (o, in alternativa) data e luogo di nascita</w:t>
            </w:r>
          </w:p>
        </w:tc>
        <w:tc>
          <w:tcPr>
            <w:tcW w:w="5100" w:type="dxa"/>
            <w:gridSpan w:val="3"/>
            <w:tcBorders>
              <w:bottom w:val="dotted" w:sz="4" w:space="0" w:color="auto"/>
            </w:tcBorders>
            <w:vAlign w:val="center"/>
          </w:tcPr>
          <w:p w14:paraId="2556A588" w14:textId="77777777" w:rsidR="00844F72" w:rsidRPr="00447771" w:rsidRDefault="00844F72" w:rsidP="00763C9F">
            <w:pPr>
              <w:spacing w:line="360" w:lineRule="auto"/>
              <w:rPr>
                <w:rFonts w:asciiTheme="minorHAnsi" w:hAnsiTheme="minorHAnsi" w:cstheme="minorHAnsi"/>
                <w:sz w:val="20"/>
              </w:rPr>
            </w:pPr>
          </w:p>
        </w:tc>
      </w:tr>
      <w:tr w:rsidR="00844F72" w:rsidRPr="00447771" w14:paraId="2E4B62A3" w14:textId="77777777" w:rsidTr="0078603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47FA079C"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Posizione o Titolo ad agire (condizione giuridica)</w:t>
            </w:r>
          </w:p>
        </w:tc>
        <w:tc>
          <w:tcPr>
            <w:tcW w:w="5100" w:type="dxa"/>
            <w:gridSpan w:val="3"/>
            <w:tcBorders>
              <w:top w:val="dotted" w:sz="4" w:space="0" w:color="auto"/>
              <w:bottom w:val="dotted" w:sz="4" w:space="0" w:color="auto"/>
            </w:tcBorders>
            <w:vAlign w:val="center"/>
          </w:tcPr>
          <w:p w14:paraId="5E02D8FE" w14:textId="77777777" w:rsidR="00844F72" w:rsidRPr="00447771" w:rsidRDefault="00844F72" w:rsidP="00763C9F">
            <w:pPr>
              <w:spacing w:line="360" w:lineRule="auto"/>
              <w:rPr>
                <w:rFonts w:asciiTheme="minorHAnsi" w:hAnsiTheme="minorHAnsi" w:cstheme="minorHAnsi"/>
                <w:sz w:val="20"/>
              </w:rPr>
            </w:pPr>
          </w:p>
        </w:tc>
      </w:tr>
      <w:tr w:rsidR="00844F72" w:rsidRPr="00447771" w14:paraId="1CB4EA5A" w14:textId="77777777" w:rsidTr="0078603C">
        <w:trPr>
          <w:trHeight w:val="397"/>
        </w:trPr>
        <w:tc>
          <w:tcPr>
            <w:tcW w:w="1831" w:type="dxa"/>
            <w:shd w:val="clear" w:color="auto" w:fill="F2F2F2" w:themeFill="background1" w:themeFillShade="F2"/>
            <w:vAlign w:val="center"/>
          </w:tcPr>
          <w:p w14:paraId="1D13E34E" w14:textId="77777777" w:rsidR="00844F72" w:rsidRPr="00447771" w:rsidRDefault="00844F72" w:rsidP="00763C9F">
            <w:pPr>
              <w:spacing w:line="360" w:lineRule="auto"/>
              <w:rPr>
                <w:rFonts w:asciiTheme="minorHAnsi" w:hAnsiTheme="minorHAnsi" w:cstheme="minorHAnsi"/>
                <w:b/>
                <w:sz w:val="20"/>
              </w:rPr>
            </w:pPr>
            <w:r w:rsidRPr="00447771">
              <w:rPr>
                <w:rFonts w:asciiTheme="minorHAnsi" w:hAnsiTheme="minorHAnsi" w:cstheme="minorHAnsi"/>
                <w:b/>
                <w:sz w:val="20"/>
              </w:rPr>
              <w:t>Nome e cognome</w:t>
            </w:r>
          </w:p>
        </w:tc>
        <w:tc>
          <w:tcPr>
            <w:tcW w:w="5763" w:type="dxa"/>
            <w:gridSpan w:val="3"/>
            <w:vAlign w:val="center"/>
          </w:tcPr>
          <w:p w14:paraId="1F03E3E1" w14:textId="77777777" w:rsidR="00844F72" w:rsidRPr="00447771" w:rsidRDefault="00844F72" w:rsidP="00763C9F">
            <w:pPr>
              <w:spacing w:line="360" w:lineRule="auto"/>
              <w:rPr>
                <w:rFonts w:asciiTheme="minorHAnsi" w:hAnsiTheme="minorHAnsi" w:cstheme="minorHAnsi"/>
                <w:b/>
                <w:sz w:val="20"/>
              </w:rPr>
            </w:pPr>
          </w:p>
        </w:tc>
        <w:tc>
          <w:tcPr>
            <w:tcW w:w="1421" w:type="dxa"/>
            <w:vAlign w:val="center"/>
          </w:tcPr>
          <w:p w14:paraId="7349FF95" w14:textId="0D847C61" w:rsidR="00844F72" w:rsidRPr="00447771" w:rsidRDefault="00A95AB4" w:rsidP="00763C9F">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in carica </w:t>
            </w:r>
          </w:p>
        </w:tc>
        <w:tc>
          <w:tcPr>
            <w:tcW w:w="1196" w:type="dxa"/>
            <w:vAlign w:val="center"/>
          </w:tcPr>
          <w:p w14:paraId="78DEF6F4" w14:textId="089AA752" w:rsidR="00844F72" w:rsidRPr="00447771" w:rsidRDefault="00A95AB4" w:rsidP="00763C9F">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00844F72" w:rsidRPr="00447771">
              <w:rPr>
                <w:rFonts w:asciiTheme="minorHAnsi" w:hAnsiTheme="minorHAnsi" w:cstheme="minorHAnsi"/>
                <w:b/>
                <w:sz w:val="20"/>
              </w:rPr>
              <w:t>cessato</w:t>
            </w:r>
          </w:p>
        </w:tc>
      </w:tr>
      <w:tr w:rsidR="00844F72" w:rsidRPr="00447771" w14:paraId="64BA438B" w14:textId="77777777" w:rsidTr="0078603C">
        <w:trPr>
          <w:trHeight w:val="397"/>
        </w:trPr>
        <w:tc>
          <w:tcPr>
            <w:tcW w:w="5111" w:type="dxa"/>
            <w:gridSpan w:val="3"/>
            <w:tcBorders>
              <w:bottom w:val="dotted" w:sz="4" w:space="0" w:color="auto"/>
            </w:tcBorders>
            <w:shd w:val="clear" w:color="auto" w:fill="F2F2F2" w:themeFill="background1" w:themeFillShade="F2"/>
            <w:vAlign w:val="center"/>
          </w:tcPr>
          <w:p w14:paraId="638F2DF9"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Codice fiscale (o, in alternativa) data e luogo di nascita</w:t>
            </w:r>
          </w:p>
        </w:tc>
        <w:tc>
          <w:tcPr>
            <w:tcW w:w="5100" w:type="dxa"/>
            <w:gridSpan w:val="3"/>
            <w:tcBorders>
              <w:bottom w:val="dotted" w:sz="4" w:space="0" w:color="auto"/>
            </w:tcBorders>
            <w:vAlign w:val="center"/>
          </w:tcPr>
          <w:p w14:paraId="06E39AE7" w14:textId="77777777" w:rsidR="00844F72" w:rsidRPr="00447771" w:rsidRDefault="00844F72" w:rsidP="00763C9F">
            <w:pPr>
              <w:spacing w:line="360" w:lineRule="auto"/>
              <w:rPr>
                <w:rFonts w:asciiTheme="minorHAnsi" w:hAnsiTheme="minorHAnsi" w:cstheme="minorHAnsi"/>
                <w:sz w:val="20"/>
              </w:rPr>
            </w:pPr>
          </w:p>
        </w:tc>
      </w:tr>
      <w:tr w:rsidR="00844F72" w:rsidRPr="00447771" w14:paraId="214F14FB" w14:textId="77777777" w:rsidTr="0078603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58BE0B1A"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Posizione o Titolo ad agire (condizione giuridica)</w:t>
            </w:r>
          </w:p>
        </w:tc>
        <w:tc>
          <w:tcPr>
            <w:tcW w:w="5100" w:type="dxa"/>
            <w:gridSpan w:val="3"/>
            <w:tcBorders>
              <w:top w:val="dotted" w:sz="4" w:space="0" w:color="auto"/>
              <w:bottom w:val="dotted" w:sz="4" w:space="0" w:color="auto"/>
            </w:tcBorders>
            <w:vAlign w:val="center"/>
          </w:tcPr>
          <w:p w14:paraId="0DBCDBF6" w14:textId="77777777" w:rsidR="00844F72" w:rsidRPr="00447771" w:rsidRDefault="00844F72" w:rsidP="00763C9F">
            <w:pPr>
              <w:spacing w:line="360" w:lineRule="auto"/>
              <w:rPr>
                <w:rFonts w:asciiTheme="minorHAnsi" w:hAnsiTheme="minorHAnsi" w:cstheme="minorHAnsi"/>
                <w:sz w:val="20"/>
              </w:rPr>
            </w:pPr>
          </w:p>
        </w:tc>
      </w:tr>
      <w:tr w:rsidR="00A95AB4" w:rsidRPr="00447771" w14:paraId="49E60A69" w14:textId="77777777" w:rsidTr="0078603C">
        <w:trPr>
          <w:trHeight w:val="397"/>
        </w:trPr>
        <w:tc>
          <w:tcPr>
            <w:tcW w:w="1831" w:type="dxa"/>
            <w:shd w:val="clear" w:color="auto" w:fill="F2F2F2" w:themeFill="background1" w:themeFillShade="F2"/>
            <w:vAlign w:val="center"/>
          </w:tcPr>
          <w:p w14:paraId="71E4A5E4" w14:textId="77777777"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sz w:val="20"/>
              </w:rPr>
              <w:t>Nome e cognome</w:t>
            </w:r>
          </w:p>
        </w:tc>
        <w:tc>
          <w:tcPr>
            <w:tcW w:w="5763" w:type="dxa"/>
            <w:gridSpan w:val="3"/>
            <w:vAlign w:val="center"/>
          </w:tcPr>
          <w:p w14:paraId="6BBD0B52" w14:textId="77777777" w:rsidR="00A95AB4" w:rsidRPr="00447771" w:rsidRDefault="00A95AB4" w:rsidP="00A95AB4">
            <w:pPr>
              <w:spacing w:line="360" w:lineRule="auto"/>
              <w:rPr>
                <w:rFonts w:asciiTheme="minorHAnsi" w:hAnsiTheme="minorHAnsi" w:cstheme="minorHAnsi"/>
                <w:b/>
                <w:sz w:val="20"/>
              </w:rPr>
            </w:pPr>
          </w:p>
        </w:tc>
        <w:tc>
          <w:tcPr>
            <w:tcW w:w="1421" w:type="dxa"/>
            <w:vAlign w:val="center"/>
          </w:tcPr>
          <w:p w14:paraId="4E682D6B" w14:textId="4EF5DE66"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in carica </w:t>
            </w:r>
          </w:p>
        </w:tc>
        <w:tc>
          <w:tcPr>
            <w:tcW w:w="1196" w:type="dxa"/>
            <w:vAlign w:val="center"/>
          </w:tcPr>
          <w:p w14:paraId="0DA3399E" w14:textId="4B1C400E"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Pr="00447771">
              <w:rPr>
                <w:rFonts w:asciiTheme="minorHAnsi" w:hAnsiTheme="minorHAnsi" w:cstheme="minorHAnsi"/>
                <w:b/>
                <w:sz w:val="20"/>
              </w:rPr>
              <w:t>cessato</w:t>
            </w:r>
          </w:p>
        </w:tc>
      </w:tr>
      <w:tr w:rsidR="00844F72" w:rsidRPr="00447771" w14:paraId="17C6B9F4" w14:textId="77777777" w:rsidTr="0078603C">
        <w:trPr>
          <w:trHeight w:val="397"/>
        </w:trPr>
        <w:tc>
          <w:tcPr>
            <w:tcW w:w="5111" w:type="dxa"/>
            <w:gridSpan w:val="3"/>
            <w:tcBorders>
              <w:bottom w:val="dotted" w:sz="4" w:space="0" w:color="auto"/>
            </w:tcBorders>
            <w:shd w:val="clear" w:color="auto" w:fill="F2F2F2" w:themeFill="background1" w:themeFillShade="F2"/>
            <w:vAlign w:val="center"/>
          </w:tcPr>
          <w:p w14:paraId="192A37D6"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lastRenderedPageBreak/>
              <w:t>Codice fiscale (o, in alternativa) data e luogo di nascita</w:t>
            </w:r>
          </w:p>
        </w:tc>
        <w:tc>
          <w:tcPr>
            <w:tcW w:w="5100" w:type="dxa"/>
            <w:gridSpan w:val="3"/>
            <w:tcBorders>
              <w:bottom w:val="dotted" w:sz="4" w:space="0" w:color="auto"/>
            </w:tcBorders>
            <w:vAlign w:val="center"/>
          </w:tcPr>
          <w:p w14:paraId="03ACD07B" w14:textId="77777777" w:rsidR="00844F72" w:rsidRPr="00447771" w:rsidRDefault="00844F72" w:rsidP="00763C9F">
            <w:pPr>
              <w:spacing w:line="360" w:lineRule="auto"/>
              <w:rPr>
                <w:rFonts w:asciiTheme="minorHAnsi" w:hAnsiTheme="minorHAnsi" w:cstheme="minorHAnsi"/>
                <w:sz w:val="20"/>
              </w:rPr>
            </w:pPr>
          </w:p>
        </w:tc>
      </w:tr>
      <w:tr w:rsidR="00844F72" w:rsidRPr="00447771" w14:paraId="230A537E" w14:textId="77777777" w:rsidTr="0078603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3DD8931E"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Posizione o Titolo ad agire (condizione giuridica)</w:t>
            </w:r>
          </w:p>
        </w:tc>
        <w:tc>
          <w:tcPr>
            <w:tcW w:w="5100" w:type="dxa"/>
            <w:gridSpan w:val="3"/>
            <w:tcBorders>
              <w:top w:val="dotted" w:sz="4" w:space="0" w:color="auto"/>
              <w:bottom w:val="dotted" w:sz="4" w:space="0" w:color="auto"/>
            </w:tcBorders>
            <w:vAlign w:val="center"/>
          </w:tcPr>
          <w:p w14:paraId="3890B8B2" w14:textId="77777777" w:rsidR="00844F72" w:rsidRPr="00447771" w:rsidRDefault="00844F72" w:rsidP="00763C9F">
            <w:pPr>
              <w:spacing w:line="360" w:lineRule="auto"/>
              <w:rPr>
                <w:rFonts w:asciiTheme="minorHAnsi" w:hAnsiTheme="minorHAnsi" w:cstheme="minorHAnsi"/>
                <w:sz w:val="20"/>
              </w:rPr>
            </w:pPr>
          </w:p>
        </w:tc>
      </w:tr>
      <w:tr w:rsidR="00A95AB4" w:rsidRPr="00447771" w14:paraId="5551C32F" w14:textId="77777777" w:rsidTr="0078603C">
        <w:trPr>
          <w:trHeight w:val="397"/>
        </w:trPr>
        <w:tc>
          <w:tcPr>
            <w:tcW w:w="1831" w:type="dxa"/>
            <w:shd w:val="clear" w:color="auto" w:fill="F2F2F2" w:themeFill="background1" w:themeFillShade="F2"/>
            <w:vAlign w:val="center"/>
          </w:tcPr>
          <w:p w14:paraId="5E31BF8B" w14:textId="77777777"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sz w:val="20"/>
              </w:rPr>
              <w:t>Nome e cognome</w:t>
            </w:r>
          </w:p>
        </w:tc>
        <w:tc>
          <w:tcPr>
            <w:tcW w:w="5763" w:type="dxa"/>
            <w:gridSpan w:val="3"/>
            <w:vAlign w:val="center"/>
          </w:tcPr>
          <w:p w14:paraId="358E2F3C" w14:textId="77777777" w:rsidR="00A95AB4" w:rsidRPr="00447771" w:rsidRDefault="00A95AB4" w:rsidP="00A95AB4">
            <w:pPr>
              <w:spacing w:line="360" w:lineRule="auto"/>
              <w:rPr>
                <w:rFonts w:asciiTheme="minorHAnsi" w:hAnsiTheme="minorHAnsi" w:cstheme="minorHAnsi"/>
                <w:b/>
                <w:sz w:val="20"/>
              </w:rPr>
            </w:pPr>
          </w:p>
        </w:tc>
        <w:tc>
          <w:tcPr>
            <w:tcW w:w="1421" w:type="dxa"/>
            <w:vAlign w:val="center"/>
          </w:tcPr>
          <w:p w14:paraId="2AB6CE51" w14:textId="0812B260"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in carica </w:t>
            </w:r>
          </w:p>
        </w:tc>
        <w:tc>
          <w:tcPr>
            <w:tcW w:w="1196" w:type="dxa"/>
            <w:vAlign w:val="center"/>
          </w:tcPr>
          <w:p w14:paraId="4215B1C6" w14:textId="6A9516A4"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Pr="00447771">
              <w:rPr>
                <w:rFonts w:asciiTheme="minorHAnsi" w:hAnsiTheme="minorHAnsi" w:cstheme="minorHAnsi"/>
                <w:b/>
                <w:sz w:val="20"/>
              </w:rPr>
              <w:t>cessato</w:t>
            </w:r>
          </w:p>
        </w:tc>
      </w:tr>
      <w:tr w:rsidR="00844F72" w:rsidRPr="00447771" w14:paraId="33CE1746" w14:textId="77777777" w:rsidTr="0078603C">
        <w:trPr>
          <w:trHeight w:val="397"/>
        </w:trPr>
        <w:tc>
          <w:tcPr>
            <w:tcW w:w="5111" w:type="dxa"/>
            <w:gridSpan w:val="3"/>
            <w:tcBorders>
              <w:bottom w:val="dotted" w:sz="4" w:space="0" w:color="auto"/>
            </w:tcBorders>
            <w:shd w:val="clear" w:color="auto" w:fill="F2F2F2" w:themeFill="background1" w:themeFillShade="F2"/>
            <w:vAlign w:val="center"/>
          </w:tcPr>
          <w:p w14:paraId="3CB9BC23"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Codice fiscale (o, in alternativa) data e luogo di nascita</w:t>
            </w:r>
          </w:p>
        </w:tc>
        <w:tc>
          <w:tcPr>
            <w:tcW w:w="5100" w:type="dxa"/>
            <w:gridSpan w:val="3"/>
            <w:tcBorders>
              <w:bottom w:val="dotted" w:sz="4" w:space="0" w:color="auto"/>
            </w:tcBorders>
            <w:vAlign w:val="center"/>
          </w:tcPr>
          <w:p w14:paraId="3C73714B" w14:textId="77777777" w:rsidR="00844F72" w:rsidRPr="00447771" w:rsidRDefault="00844F72" w:rsidP="00763C9F">
            <w:pPr>
              <w:spacing w:line="360" w:lineRule="auto"/>
              <w:rPr>
                <w:rFonts w:asciiTheme="minorHAnsi" w:hAnsiTheme="minorHAnsi" w:cstheme="minorHAnsi"/>
                <w:sz w:val="20"/>
              </w:rPr>
            </w:pPr>
          </w:p>
        </w:tc>
      </w:tr>
      <w:tr w:rsidR="00844F72" w:rsidRPr="00447771" w14:paraId="778D8D5B" w14:textId="77777777" w:rsidTr="0078603C">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045FA7C8"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Posizione o Titolo ad agire (condizione giuridica)</w:t>
            </w:r>
          </w:p>
        </w:tc>
        <w:tc>
          <w:tcPr>
            <w:tcW w:w="5100" w:type="dxa"/>
            <w:gridSpan w:val="3"/>
            <w:tcBorders>
              <w:top w:val="dotted" w:sz="4" w:space="0" w:color="auto"/>
              <w:bottom w:val="single" w:sz="4" w:space="0" w:color="auto"/>
            </w:tcBorders>
            <w:vAlign w:val="center"/>
          </w:tcPr>
          <w:p w14:paraId="64B464D8" w14:textId="77777777" w:rsidR="00844F72" w:rsidRPr="00447771" w:rsidRDefault="00844F72" w:rsidP="00763C9F">
            <w:pPr>
              <w:spacing w:line="360" w:lineRule="auto"/>
              <w:rPr>
                <w:rFonts w:asciiTheme="minorHAnsi" w:hAnsiTheme="minorHAnsi" w:cstheme="minorHAnsi"/>
                <w:sz w:val="20"/>
              </w:rPr>
            </w:pPr>
          </w:p>
        </w:tc>
      </w:tr>
      <w:tr w:rsidR="00A95AB4" w:rsidRPr="00447771" w14:paraId="60C04692" w14:textId="77777777" w:rsidTr="0078603C">
        <w:trPr>
          <w:trHeight w:val="397"/>
        </w:trPr>
        <w:tc>
          <w:tcPr>
            <w:tcW w:w="1831" w:type="dxa"/>
            <w:shd w:val="clear" w:color="auto" w:fill="F2F2F2" w:themeFill="background1" w:themeFillShade="F2"/>
            <w:vAlign w:val="center"/>
          </w:tcPr>
          <w:p w14:paraId="0C74C290" w14:textId="77777777"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sz w:val="20"/>
              </w:rPr>
              <w:t>Nome e cognome</w:t>
            </w:r>
          </w:p>
        </w:tc>
        <w:tc>
          <w:tcPr>
            <w:tcW w:w="5763" w:type="dxa"/>
            <w:gridSpan w:val="3"/>
            <w:vAlign w:val="center"/>
          </w:tcPr>
          <w:p w14:paraId="7658D45E" w14:textId="77777777" w:rsidR="00A95AB4" w:rsidRPr="00447771" w:rsidRDefault="00A95AB4" w:rsidP="00A95AB4">
            <w:pPr>
              <w:spacing w:line="360" w:lineRule="auto"/>
              <w:rPr>
                <w:rFonts w:asciiTheme="minorHAnsi" w:hAnsiTheme="minorHAnsi" w:cstheme="minorHAnsi"/>
                <w:b/>
                <w:sz w:val="20"/>
              </w:rPr>
            </w:pPr>
          </w:p>
        </w:tc>
        <w:tc>
          <w:tcPr>
            <w:tcW w:w="1421" w:type="dxa"/>
            <w:vAlign w:val="center"/>
          </w:tcPr>
          <w:p w14:paraId="48D813FB" w14:textId="6202C3F1"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in carica </w:t>
            </w:r>
          </w:p>
        </w:tc>
        <w:tc>
          <w:tcPr>
            <w:tcW w:w="1196" w:type="dxa"/>
            <w:vAlign w:val="center"/>
          </w:tcPr>
          <w:p w14:paraId="24836B83" w14:textId="3F7A586B" w:rsidR="00A95AB4" w:rsidRPr="00447771" w:rsidRDefault="00A95AB4" w:rsidP="00A95AB4">
            <w:pPr>
              <w:spacing w:line="360" w:lineRule="auto"/>
              <w:rPr>
                <w:rFonts w:asciiTheme="minorHAnsi" w:hAnsiTheme="minorHAnsi" w:cstheme="minorHAnsi"/>
                <w:b/>
                <w:sz w:val="20"/>
              </w:rPr>
            </w:pPr>
            <w:r w:rsidRPr="00447771">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kern w:val="0"/>
                <w:sz w:val="20"/>
              </w:rPr>
              <w:instrText xml:space="preserve"> FORMCHECKBOX </w:instrText>
            </w:r>
            <w:r w:rsidR="0009351E">
              <w:rPr>
                <w:rFonts w:asciiTheme="minorHAnsi" w:hAnsiTheme="minorHAnsi" w:cstheme="minorHAnsi"/>
                <w:b/>
                <w:color w:val="auto"/>
                <w:kern w:val="0"/>
                <w:sz w:val="20"/>
              </w:rPr>
            </w:r>
            <w:r w:rsidR="0009351E">
              <w:rPr>
                <w:rFonts w:asciiTheme="minorHAnsi" w:hAnsiTheme="minorHAnsi" w:cstheme="minorHAnsi"/>
                <w:b/>
                <w:color w:val="auto"/>
                <w:kern w:val="0"/>
                <w:sz w:val="20"/>
              </w:rPr>
              <w:fldChar w:fldCharType="separate"/>
            </w:r>
            <w:r w:rsidRPr="00447771">
              <w:rPr>
                <w:rFonts w:asciiTheme="minorHAnsi" w:hAnsiTheme="minorHAnsi" w:cstheme="minorHAnsi"/>
                <w:b/>
                <w:color w:val="auto"/>
                <w:kern w:val="0"/>
                <w:sz w:val="20"/>
              </w:rPr>
              <w:fldChar w:fldCharType="end"/>
            </w:r>
            <w:r w:rsidRPr="00447771">
              <w:rPr>
                <w:rFonts w:asciiTheme="minorHAnsi" w:hAnsiTheme="minorHAnsi" w:cstheme="minorHAnsi"/>
                <w:b/>
                <w:color w:val="auto"/>
                <w:kern w:val="0"/>
                <w:sz w:val="20"/>
              </w:rPr>
              <w:t xml:space="preserve"> </w:t>
            </w:r>
            <w:r w:rsidRPr="00447771">
              <w:rPr>
                <w:rFonts w:asciiTheme="minorHAnsi" w:hAnsiTheme="minorHAnsi" w:cstheme="minorHAnsi"/>
                <w:b/>
                <w:sz w:val="20"/>
              </w:rPr>
              <w:t>cessato</w:t>
            </w:r>
          </w:p>
        </w:tc>
      </w:tr>
      <w:tr w:rsidR="00844F72" w:rsidRPr="00447771" w14:paraId="473FEA04" w14:textId="77777777" w:rsidTr="0078603C">
        <w:trPr>
          <w:trHeight w:val="397"/>
        </w:trPr>
        <w:tc>
          <w:tcPr>
            <w:tcW w:w="5111" w:type="dxa"/>
            <w:gridSpan w:val="3"/>
            <w:tcBorders>
              <w:bottom w:val="dotted" w:sz="4" w:space="0" w:color="auto"/>
            </w:tcBorders>
            <w:shd w:val="clear" w:color="auto" w:fill="F2F2F2" w:themeFill="background1" w:themeFillShade="F2"/>
            <w:vAlign w:val="center"/>
          </w:tcPr>
          <w:p w14:paraId="4B6041E7"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Codice fiscale (o, in alternativa) data e luogo di nascita</w:t>
            </w:r>
          </w:p>
        </w:tc>
        <w:tc>
          <w:tcPr>
            <w:tcW w:w="5100" w:type="dxa"/>
            <w:gridSpan w:val="3"/>
            <w:tcBorders>
              <w:bottom w:val="dotted" w:sz="4" w:space="0" w:color="auto"/>
            </w:tcBorders>
            <w:vAlign w:val="center"/>
          </w:tcPr>
          <w:p w14:paraId="46CD2637" w14:textId="77777777" w:rsidR="00844F72" w:rsidRPr="00447771" w:rsidRDefault="00844F72" w:rsidP="00763C9F">
            <w:pPr>
              <w:spacing w:line="360" w:lineRule="auto"/>
              <w:rPr>
                <w:rFonts w:asciiTheme="minorHAnsi" w:hAnsiTheme="minorHAnsi" w:cstheme="minorHAnsi"/>
                <w:sz w:val="20"/>
              </w:rPr>
            </w:pPr>
          </w:p>
        </w:tc>
      </w:tr>
      <w:tr w:rsidR="00844F72" w:rsidRPr="00447771" w14:paraId="22C05422" w14:textId="77777777" w:rsidTr="0078603C">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7A0173B7" w14:textId="77777777" w:rsidR="00844F72" w:rsidRPr="00447771" w:rsidRDefault="00844F72" w:rsidP="00763C9F">
            <w:pPr>
              <w:spacing w:line="360" w:lineRule="auto"/>
              <w:rPr>
                <w:rFonts w:asciiTheme="minorHAnsi" w:hAnsiTheme="minorHAnsi" w:cstheme="minorHAnsi"/>
                <w:sz w:val="20"/>
              </w:rPr>
            </w:pPr>
            <w:r w:rsidRPr="00447771">
              <w:rPr>
                <w:rFonts w:asciiTheme="minorHAnsi" w:hAnsiTheme="minorHAnsi" w:cstheme="minorHAnsi"/>
                <w:sz w:val="20"/>
              </w:rPr>
              <w:t>Posizione o Titolo ad agire (condizione giuridica)</w:t>
            </w:r>
          </w:p>
        </w:tc>
        <w:tc>
          <w:tcPr>
            <w:tcW w:w="5100" w:type="dxa"/>
            <w:gridSpan w:val="3"/>
            <w:tcBorders>
              <w:top w:val="dotted" w:sz="4" w:space="0" w:color="auto"/>
              <w:bottom w:val="single" w:sz="4" w:space="0" w:color="auto"/>
            </w:tcBorders>
            <w:vAlign w:val="center"/>
          </w:tcPr>
          <w:p w14:paraId="24C132A3" w14:textId="77777777" w:rsidR="00844F72" w:rsidRPr="00447771" w:rsidRDefault="00844F72" w:rsidP="00763C9F">
            <w:pPr>
              <w:spacing w:line="360" w:lineRule="auto"/>
              <w:rPr>
                <w:rFonts w:asciiTheme="minorHAnsi" w:hAnsiTheme="minorHAnsi" w:cstheme="minorHAnsi"/>
                <w:sz w:val="20"/>
              </w:rPr>
            </w:pPr>
          </w:p>
        </w:tc>
      </w:tr>
      <w:tr w:rsidR="00844F72" w:rsidRPr="00447771" w14:paraId="39BB729B" w14:textId="77777777" w:rsidTr="0078603C">
        <w:trPr>
          <w:trHeight w:val="397"/>
        </w:trPr>
        <w:tc>
          <w:tcPr>
            <w:tcW w:w="10211" w:type="dxa"/>
            <w:gridSpan w:val="6"/>
            <w:tcBorders>
              <w:bottom w:val="nil"/>
            </w:tcBorders>
            <w:shd w:val="clear" w:color="auto" w:fill="F2F2F2" w:themeFill="background1" w:themeFillShade="F2"/>
            <w:vAlign w:val="center"/>
          </w:tcPr>
          <w:p w14:paraId="476869AD" w14:textId="77777777" w:rsidR="00844F72" w:rsidRPr="00447771" w:rsidRDefault="00844F72" w:rsidP="00763C9F">
            <w:pPr>
              <w:spacing w:line="360" w:lineRule="auto"/>
              <w:rPr>
                <w:rFonts w:asciiTheme="minorHAnsi" w:hAnsiTheme="minorHAnsi" w:cstheme="minorHAnsi"/>
                <w:b/>
                <w:i/>
                <w:color w:val="auto"/>
                <w:sz w:val="20"/>
              </w:rPr>
            </w:pPr>
            <w:r w:rsidRPr="00447771">
              <w:rPr>
                <w:rFonts w:asciiTheme="minorHAnsi" w:hAnsiTheme="minorHAnsi" w:cstheme="minorHAnsi"/>
                <w:b/>
                <w:i/>
                <w:color w:val="auto"/>
                <w:sz w:val="20"/>
              </w:rPr>
              <w:t>Individuazione delle persone fisiche oggetto della dichiarazione (possibili abbreviazioni della posizione o titolo ad agire):</w:t>
            </w:r>
          </w:p>
          <w:p w14:paraId="0BAAFD13" w14:textId="77777777" w:rsidR="00844F72" w:rsidRPr="00447771" w:rsidRDefault="00844F72" w:rsidP="00763C9F">
            <w:pPr>
              <w:spacing w:line="360" w:lineRule="auto"/>
              <w:rPr>
                <w:rFonts w:asciiTheme="minorHAnsi" w:hAnsiTheme="minorHAnsi" w:cstheme="minorHAnsi"/>
                <w:b/>
                <w:i/>
                <w:color w:val="auto"/>
                <w:sz w:val="20"/>
              </w:rPr>
            </w:pPr>
          </w:p>
        </w:tc>
      </w:tr>
      <w:tr w:rsidR="00844F72" w:rsidRPr="00447771" w14:paraId="6F731D18" w14:textId="77777777" w:rsidTr="0078603C">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672880B1" w14:textId="77777777" w:rsidR="00844F72" w:rsidRPr="00447771" w:rsidRDefault="00844F72" w:rsidP="00763C9F">
            <w:pPr>
              <w:ind w:left="398" w:hanging="398"/>
              <w:rPr>
                <w:rFonts w:asciiTheme="minorHAnsi" w:hAnsiTheme="minorHAnsi" w:cstheme="minorHAnsi"/>
                <w:b/>
                <w:i/>
                <w:color w:val="auto"/>
                <w:kern w:val="20"/>
                <w:sz w:val="20"/>
              </w:rPr>
            </w:pPr>
            <w:r w:rsidRPr="00447771">
              <w:rPr>
                <w:rFonts w:asciiTheme="minorHAnsi" w:hAnsiTheme="minorHAnsi" w:cstheme="minorHAnsi"/>
                <w:b/>
                <w:i/>
                <w:color w:val="auto"/>
                <w:kern w:val="20"/>
                <w:sz w:val="20"/>
              </w:rPr>
              <w:t xml:space="preserve">AP </w:t>
            </w:r>
            <w:r w:rsidRPr="00447771">
              <w:rPr>
                <w:rFonts w:asciiTheme="minorHAnsi" w:hAnsiTheme="minorHAnsi" w:cstheme="minorHAnsi"/>
                <w:b/>
                <w:i/>
                <w:color w:val="auto"/>
                <w:kern w:val="20"/>
                <w:sz w:val="20"/>
              </w:rPr>
              <w:tab/>
              <w:t xml:space="preserve">= Associato in associazione professionale (studio associato); </w:t>
            </w:r>
          </w:p>
          <w:p w14:paraId="17DE0515"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z w:val="20"/>
              </w:rPr>
              <w:t>SP</w:t>
            </w:r>
            <w:r w:rsidRPr="00447771">
              <w:rPr>
                <w:rFonts w:asciiTheme="minorHAnsi" w:hAnsiTheme="minorHAnsi" w:cstheme="minorHAnsi"/>
                <w:b/>
                <w:i/>
                <w:color w:val="auto"/>
                <w:sz w:val="20"/>
              </w:rPr>
              <w:tab/>
              <w:t>= socio di società tra o di professionisti</w:t>
            </w:r>
          </w:p>
          <w:p w14:paraId="3B75B6FE"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SA</w:t>
            </w:r>
            <w:r w:rsidRPr="00447771">
              <w:rPr>
                <w:rFonts w:asciiTheme="minorHAnsi" w:hAnsiTheme="minorHAnsi" w:cstheme="minorHAnsi"/>
                <w:b/>
                <w:i/>
                <w:color w:val="auto"/>
                <w:spacing w:val="-4"/>
                <w:sz w:val="20"/>
              </w:rPr>
              <w:tab/>
              <w:t>= Socio accomandatario di s</w:t>
            </w:r>
            <w:r w:rsidRPr="00447771">
              <w:rPr>
                <w:rFonts w:asciiTheme="minorHAnsi" w:hAnsiTheme="minorHAnsi" w:cstheme="minorHAnsi"/>
                <w:b/>
                <w:i/>
                <w:color w:val="auto"/>
                <w:spacing w:val="-8"/>
                <w:sz w:val="20"/>
              </w:rPr>
              <w:t>ocietà in accomandita semplice</w:t>
            </w:r>
          </w:p>
          <w:p w14:paraId="2DFA093D"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AA</w:t>
            </w:r>
            <w:r w:rsidRPr="00447771">
              <w:rPr>
                <w:rFonts w:asciiTheme="minorHAnsi" w:hAnsiTheme="minorHAnsi" w:cstheme="minorHAnsi"/>
                <w:b/>
                <w:i/>
                <w:color w:val="auto"/>
                <w:spacing w:val="-4"/>
                <w:sz w:val="20"/>
              </w:rPr>
              <w:tab/>
              <w:t>= Amministratore unico / Amministratore delegato</w:t>
            </w:r>
          </w:p>
          <w:p w14:paraId="6C413044"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PC</w:t>
            </w:r>
            <w:r w:rsidRPr="00447771">
              <w:rPr>
                <w:rFonts w:asciiTheme="minorHAnsi" w:hAnsiTheme="minorHAnsi" w:cstheme="minorHAnsi"/>
                <w:b/>
                <w:i/>
                <w:color w:val="auto"/>
                <w:spacing w:val="-4"/>
                <w:sz w:val="20"/>
              </w:rPr>
              <w:tab/>
              <w:t>= Presidente del C.d.A.</w:t>
            </w:r>
          </w:p>
          <w:p w14:paraId="1BE58901"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MC</w:t>
            </w:r>
            <w:r w:rsidRPr="00447771">
              <w:rPr>
                <w:rFonts w:asciiTheme="minorHAnsi" w:hAnsiTheme="minorHAnsi" w:cstheme="minorHAnsi"/>
                <w:b/>
                <w:i/>
                <w:color w:val="auto"/>
                <w:spacing w:val="-4"/>
                <w:sz w:val="20"/>
              </w:rPr>
              <w:tab/>
              <w:t>=membri del C.d.A. cui sia stata conferita la legale rappresentanza</w:t>
            </w:r>
          </w:p>
          <w:p w14:paraId="4FC5BF35"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CD</w:t>
            </w:r>
            <w:r w:rsidRPr="00447771">
              <w:rPr>
                <w:rFonts w:asciiTheme="minorHAnsi" w:hAnsiTheme="minorHAnsi" w:cstheme="minorHAnsi"/>
                <w:b/>
                <w:i/>
                <w:color w:val="auto"/>
                <w:spacing w:val="-4"/>
                <w:sz w:val="20"/>
              </w:rPr>
              <w:tab/>
              <w:t>= Consigliere delegato</w:t>
            </w:r>
          </w:p>
          <w:p w14:paraId="704537E8"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CG</w:t>
            </w:r>
            <w:r w:rsidRPr="00447771">
              <w:rPr>
                <w:rFonts w:asciiTheme="minorHAnsi" w:hAnsiTheme="minorHAnsi" w:cstheme="minorHAnsi"/>
                <w:b/>
                <w:i/>
                <w:color w:val="auto"/>
                <w:spacing w:val="-4"/>
                <w:sz w:val="20"/>
              </w:rPr>
              <w:tab/>
              <w:t>= Membro del Consiglio di Gestione</w:t>
            </w:r>
          </w:p>
          <w:p w14:paraId="2A7EAF73"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CC</w:t>
            </w:r>
            <w:r w:rsidRPr="00447771">
              <w:rPr>
                <w:rFonts w:asciiTheme="minorHAnsi" w:hAnsiTheme="minorHAnsi" w:cstheme="minorHAnsi"/>
                <w:b/>
                <w:i/>
                <w:color w:val="auto"/>
                <w:spacing w:val="-4"/>
                <w:sz w:val="20"/>
              </w:rPr>
              <w:tab/>
              <w:t>= Membro del Comitato di controllo sulla Gestione</w:t>
            </w:r>
          </w:p>
          <w:p w14:paraId="591DA578"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SU</w:t>
            </w:r>
            <w:r w:rsidRPr="00447771">
              <w:rPr>
                <w:rFonts w:asciiTheme="minorHAnsi" w:hAnsiTheme="minorHAnsi" w:cstheme="minorHAnsi"/>
                <w:b/>
                <w:i/>
                <w:color w:val="auto"/>
                <w:spacing w:val="-4"/>
                <w:sz w:val="20"/>
              </w:rPr>
              <w:tab/>
              <w:t xml:space="preserve">= Socio unico </w:t>
            </w:r>
          </w:p>
          <w:p w14:paraId="6161CC80" w14:textId="77777777" w:rsidR="00844F72" w:rsidRPr="00447771" w:rsidRDefault="00844F72" w:rsidP="00763C9F">
            <w:pPr>
              <w:ind w:left="398" w:hanging="398"/>
              <w:rPr>
                <w:rFonts w:asciiTheme="minorHAnsi" w:hAnsiTheme="minorHAnsi" w:cstheme="minorHAnsi"/>
                <w:b/>
                <w:i/>
                <w:color w:val="auto"/>
                <w:spacing w:val="-4"/>
                <w:sz w:val="20"/>
              </w:rPr>
            </w:pPr>
            <w:r w:rsidRPr="00447771">
              <w:rPr>
                <w:rFonts w:asciiTheme="minorHAnsi" w:hAnsiTheme="minorHAnsi" w:cstheme="minorHAnsi"/>
                <w:b/>
                <w:i/>
                <w:color w:val="auto"/>
                <w:spacing w:val="-4"/>
                <w:sz w:val="20"/>
              </w:rPr>
              <w:t>SM</w:t>
            </w:r>
            <w:r w:rsidRPr="00447771">
              <w:rPr>
                <w:rFonts w:asciiTheme="minorHAnsi" w:hAnsiTheme="minorHAnsi" w:cstheme="minorHAnsi"/>
                <w:b/>
                <w:i/>
                <w:color w:val="auto"/>
                <w:spacing w:val="-4"/>
                <w:sz w:val="20"/>
              </w:rPr>
              <w:tab/>
              <w:t>= Socio di maggioranza (società numero soci ≤ 4)</w:t>
            </w:r>
          </w:p>
        </w:tc>
        <w:tc>
          <w:tcPr>
            <w:tcW w:w="5106" w:type="dxa"/>
            <w:gridSpan w:val="4"/>
            <w:tcBorders>
              <w:top w:val="nil"/>
              <w:left w:val="nil"/>
              <w:bottom w:val="single" w:sz="4" w:space="0" w:color="auto"/>
            </w:tcBorders>
            <w:shd w:val="clear" w:color="auto" w:fill="F2F2F2" w:themeFill="background1" w:themeFillShade="F2"/>
            <w:vAlign w:val="center"/>
          </w:tcPr>
          <w:p w14:paraId="7FEF3784" w14:textId="77777777" w:rsidR="00844F72" w:rsidRPr="00447771" w:rsidRDefault="00844F72" w:rsidP="00763C9F">
            <w:pPr>
              <w:ind w:left="405" w:hanging="405"/>
              <w:rPr>
                <w:rFonts w:asciiTheme="minorHAnsi" w:hAnsiTheme="minorHAnsi" w:cstheme="minorHAnsi"/>
                <w:b/>
                <w:i/>
                <w:color w:val="auto"/>
                <w:sz w:val="20"/>
              </w:rPr>
            </w:pPr>
            <w:r w:rsidRPr="00447771">
              <w:rPr>
                <w:rFonts w:asciiTheme="minorHAnsi" w:hAnsiTheme="minorHAnsi" w:cstheme="minorHAnsi"/>
                <w:b/>
                <w:i/>
                <w:color w:val="auto"/>
                <w:sz w:val="20"/>
              </w:rPr>
              <w:t xml:space="preserve">PR </w:t>
            </w:r>
            <w:r w:rsidRPr="00447771">
              <w:rPr>
                <w:rFonts w:asciiTheme="minorHAnsi" w:hAnsiTheme="minorHAnsi" w:cstheme="minorHAnsi"/>
                <w:b/>
                <w:i/>
                <w:color w:val="auto"/>
                <w:sz w:val="20"/>
              </w:rPr>
              <w:tab/>
              <w:t>= Procuratore con poteri adeguati al contratto</w:t>
            </w:r>
          </w:p>
          <w:p w14:paraId="1731CE2C" w14:textId="77777777" w:rsidR="00844F72" w:rsidRPr="00447771" w:rsidRDefault="00844F72" w:rsidP="00763C9F">
            <w:pPr>
              <w:ind w:left="405" w:hanging="405"/>
              <w:rPr>
                <w:rFonts w:asciiTheme="minorHAnsi" w:hAnsiTheme="minorHAnsi" w:cstheme="minorHAnsi"/>
                <w:b/>
                <w:i/>
                <w:color w:val="auto"/>
                <w:sz w:val="20"/>
              </w:rPr>
            </w:pPr>
            <w:r w:rsidRPr="00447771">
              <w:rPr>
                <w:rFonts w:asciiTheme="minorHAnsi" w:hAnsiTheme="minorHAnsi" w:cstheme="minorHAnsi"/>
                <w:b/>
                <w:i/>
                <w:color w:val="auto"/>
                <w:sz w:val="20"/>
              </w:rPr>
              <w:t xml:space="preserve">IN </w:t>
            </w:r>
            <w:r w:rsidRPr="00447771">
              <w:rPr>
                <w:rFonts w:asciiTheme="minorHAnsi" w:hAnsiTheme="minorHAnsi" w:cstheme="minorHAnsi"/>
                <w:b/>
                <w:i/>
                <w:color w:val="auto"/>
                <w:sz w:val="20"/>
              </w:rPr>
              <w:tab/>
              <w:t>= Institore con poteri adeguati al contratto</w:t>
            </w:r>
          </w:p>
          <w:p w14:paraId="6CBF3457" w14:textId="77777777" w:rsidR="00844F72" w:rsidRPr="00447771" w:rsidRDefault="00844F72" w:rsidP="00763C9F">
            <w:pPr>
              <w:ind w:left="405" w:hanging="405"/>
              <w:rPr>
                <w:rFonts w:asciiTheme="minorHAnsi" w:hAnsiTheme="minorHAnsi" w:cstheme="minorHAnsi"/>
                <w:b/>
                <w:i/>
                <w:color w:val="auto"/>
                <w:sz w:val="20"/>
              </w:rPr>
            </w:pPr>
            <w:r w:rsidRPr="00447771">
              <w:rPr>
                <w:rFonts w:asciiTheme="minorHAnsi" w:hAnsiTheme="minorHAnsi" w:cstheme="minorHAnsi"/>
                <w:b/>
                <w:i/>
                <w:color w:val="auto"/>
                <w:sz w:val="20"/>
              </w:rPr>
              <w:t>SN</w:t>
            </w:r>
            <w:r w:rsidRPr="00447771">
              <w:rPr>
                <w:rFonts w:asciiTheme="minorHAnsi" w:hAnsiTheme="minorHAnsi" w:cstheme="minorHAnsi"/>
                <w:b/>
                <w:i/>
                <w:color w:val="auto"/>
                <w:sz w:val="20"/>
              </w:rPr>
              <w:tab/>
              <w:t>= Sindaco / membro del Collegio sindacale</w:t>
            </w:r>
          </w:p>
          <w:p w14:paraId="7E47DCF2" w14:textId="77777777" w:rsidR="00844F72" w:rsidRPr="00447771" w:rsidRDefault="00844F72" w:rsidP="00763C9F">
            <w:pPr>
              <w:ind w:left="405" w:hanging="405"/>
              <w:rPr>
                <w:rFonts w:asciiTheme="minorHAnsi" w:hAnsiTheme="minorHAnsi" w:cstheme="minorHAnsi"/>
                <w:b/>
                <w:i/>
                <w:color w:val="auto"/>
                <w:sz w:val="20"/>
              </w:rPr>
            </w:pPr>
            <w:r w:rsidRPr="00447771">
              <w:rPr>
                <w:rFonts w:asciiTheme="minorHAnsi" w:hAnsiTheme="minorHAnsi" w:cstheme="minorHAnsi"/>
                <w:b/>
                <w:i/>
                <w:color w:val="auto"/>
                <w:sz w:val="20"/>
              </w:rPr>
              <w:t>CV</w:t>
            </w:r>
            <w:r w:rsidRPr="00447771">
              <w:rPr>
                <w:rFonts w:asciiTheme="minorHAnsi" w:hAnsiTheme="minorHAnsi" w:cstheme="minorHAnsi"/>
                <w:b/>
                <w:i/>
                <w:color w:val="auto"/>
                <w:sz w:val="20"/>
              </w:rPr>
              <w:tab/>
              <w:t>= Membro del Consiglio di Vigilanza</w:t>
            </w:r>
          </w:p>
          <w:p w14:paraId="25F42D1F" w14:textId="77777777" w:rsidR="00844F72" w:rsidRPr="00447771" w:rsidRDefault="00844F72" w:rsidP="00763C9F">
            <w:pPr>
              <w:ind w:left="405" w:hanging="405"/>
              <w:rPr>
                <w:rFonts w:asciiTheme="minorHAnsi" w:hAnsiTheme="minorHAnsi" w:cstheme="minorHAnsi"/>
                <w:b/>
                <w:i/>
                <w:color w:val="auto"/>
                <w:sz w:val="20"/>
              </w:rPr>
            </w:pPr>
            <w:r w:rsidRPr="00447771">
              <w:rPr>
                <w:rFonts w:asciiTheme="minorHAnsi" w:hAnsiTheme="minorHAnsi" w:cstheme="minorHAnsi"/>
                <w:b/>
                <w:i/>
                <w:color w:val="auto"/>
                <w:sz w:val="20"/>
              </w:rPr>
              <w:t>OV</w:t>
            </w:r>
            <w:r w:rsidRPr="00447771">
              <w:rPr>
                <w:rFonts w:asciiTheme="minorHAnsi" w:hAnsiTheme="minorHAnsi" w:cstheme="minorHAnsi"/>
                <w:b/>
                <w:i/>
                <w:color w:val="auto"/>
                <w:sz w:val="20"/>
              </w:rPr>
              <w:tab/>
              <w:t xml:space="preserve">= </w:t>
            </w:r>
            <w:r w:rsidRPr="00447771">
              <w:rPr>
                <w:rFonts w:asciiTheme="minorHAnsi" w:hAnsiTheme="minorHAnsi" w:cstheme="minorHAnsi"/>
                <w:b/>
                <w:i/>
                <w:color w:val="auto"/>
                <w:spacing w:val="-6"/>
                <w:sz w:val="20"/>
              </w:rPr>
              <w:t>Membro dell’Organismo di Vigilanza (d.lgs. n. 231/2001)</w:t>
            </w:r>
          </w:p>
          <w:p w14:paraId="2373C5D2" w14:textId="77777777" w:rsidR="00844F72" w:rsidRPr="00447771" w:rsidRDefault="00844F72" w:rsidP="00763C9F">
            <w:pPr>
              <w:ind w:left="405" w:hanging="405"/>
              <w:rPr>
                <w:rFonts w:asciiTheme="minorHAnsi" w:hAnsiTheme="minorHAnsi" w:cstheme="minorHAnsi"/>
                <w:b/>
                <w:i/>
                <w:color w:val="auto"/>
                <w:sz w:val="20"/>
              </w:rPr>
            </w:pPr>
            <w:r w:rsidRPr="00447771">
              <w:rPr>
                <w:rFonts w:asciiTheme="minorHAnsi" w:hAnsiTheme="minorHAnsi" w:cstheme="minorHAnsi"/>
                <w:b/>
                <w:i/>
                <w:color w:val="auto"/>
                <w:sz w:val="20"/>
              </w:rPr>
              <w:t>D.T.</w:t>
            </w:r>
            <w:r w:rsidRPr="00447771">
              <w:rPr>
                <w:rFonts w:asciiTheme="minorHAnsi" w:hAnsiTheme="minorHAnsi" w:cstheme="minorHAnsi"/>
                <w:b/>
                <w:i/>
                <w:color w:val="auto"/>
                <w:sz w:val="20"/>
              </w:rPr>
              <w:tab/>
              <w:t>= Direttore tecnico della società di ingegneria</w:t>
            </w:r>
          </w:p>
          <w:p w14:paraId="2B78CEAD" w14:textId="77777777" w:rsidR="00844F72" w:rsidRPr="00447771" w:rsidRDefault="00844F72" w:rsidP="00763C9F">
            <w:pPr>
              <w:ind w:left="3" w:hanging="3"/>
              <w:jc w:val="both"/>
              <w:rPr>
                <w:rFonts w:asciiTheme="minorHAnsi" w:hAnsiTheme="minorHAnsi" w:cstheme="minorHAnsi"/>
                <w:b/>
                <w:i/>
                <w:color w:val="auto"/>
                <w:sz w:val="20"/>
              </w:rPr>
            </w:pPr>
            <w:r w:rsidRPr="00447771">
              <w:rPr>
                <w:rFonts w:asciiTheme="minorHAnsi" w:hAnsiTheme="minorHAnsi" w:cstheme="minorHAnsi"/>
                <w:b/>
                <w:i/>
                <w:color w:val="auto"/>
                <w:sz w:val="20"/>
              </w:rPr>
              <w:t>DG = Direttore generale con poteri adeguati al contratto)</w:t>
            </w:r>
          </w:p>
          <w:p w14:paraId="549D7DF7" w14:textId="77777777" w:rsidR="00844F72" w:rsidRPr="00447771" w:rsidRDefault="00844F72" w:rsidP="00763C9F">
            <w:pPr>
              <w:ind w:left="3" w:hanging="3"/>
              <w:jc w:val="both"/>
              <w:rPr>
                <w:rFonts w:asciiTheme="minorHAnsi" w:hAnsiTheme="minorHAnsi" w:cstheme="minorHAnsi"/>
                <w:b/>
                <w:i/>
                <w:sz w:val="20"/>
              </w:rPr>
            </w:pPr>
            <w:r w:rsidRPr="00447771">
              <w:rPr>
                <w:rFonts w:asciiTheme="minorHAnsi" w:hAnsiTheme="minorHAnsi" w:cstheme="minorHAnsi"/>
                <w:b/>
                <w:i/>
                <w:sz w:val="20"/>
              </w:rPr>
              <w:t>LQ = Liquidatore</w:t>
            </w:r>
          </w:p>
          <w:p w14:paraId="38F652A2" w14:textId="77777777" w:rsidR="00844F72" w:rsidRPr="00447771" w:rsidRDefault="00844F72" w:rsidP="00763C9F">
            <w:pPr>
              <w:ind w:left="3" w:hanging="3"/>
              <w:jc w:val="both"/>
              <w:rPr>
                <w:rFonts w:asciiTheme="minorHAnsi" w:hAnsiTheme="minorHAnsi" w:cstheme="minorHAnsi"/>
                <w:b/>
                <w:i/>
                <w:color w:val="auto"/>
                <w:sz w:val="20"/>
              </w:rPr>
            </w:pPr>
            <w:r w:rsidRPr="00447771">
              <w:rPr>
                <w:rFonts w:asciiTheme="minorHAnsi" w:hAnsiTheme="minorHAnsi" w:cstheme="minorHAnsi"/>
                <w:b/>
                <w:i/>
                <w:sz w:val="20"/>
              </w:rPr>
              <w:t>CG = Custode Giudiziario</w:t>
            </w:r>
          </w:p>
          <w:p w14:paraId="5CCCEBE3" w14:textId="77777777" w:rsidR="00844F72" w:rsidRPr="00447771" w:rsidRDefault="00844F72" w:rsidP="00763C9F">
            <w:pPr>
              <w:ind w:left="3" w:hanging="3"/>
              <w:jc w:val="both"/>
              <w:rPr>
                <w:rFonts w:asciiTheme="minorHAnsi" w:hAnsiTheme="minorHAnsi" w:cstheme="minorHAnsi"/>
                <w:b/>
                <w:i/>
                <w:color w:val="auto"/>
                <w:sz w:val="20"/>
              </w:rPr>
            </w:pPr>
          </w:p>
          <w:p w14:paraId="3C8257E7" w14:textId="77777777" w:rsidR="00844F72" w:rsidRPr="00447771" w:rsidRDefault="00844F72" w:rsidP="00763C9F">
            <w:pPr>
              <w:ind w:left="3" w:hanging="3"/>
              <w:jc w:val="both"/>
              <w:rPr>
                <w:rFonts w:asciiTheme="minorHAnsi" w:hAnsiTheme="minorHAnsi" w:cstheme="minorHAnsi"/>
                <w:b/>
                <w:i/>
                <w:color w:val="auto"/>
                <w:sz w:val="20"/>
              </w:rPr>
            </w:pPr>
            <w:r w:rsidRPr="00447771">
              <w:rPr>
                <w:rFonts w:asciiTheme="minorHAnsi" w:hAnsiTheme="minorHAnsi" w:cstheme="minorHAnsi"/>
                <w:b/>
                <w:i/>
                <w:sz w:val="20"/>
              </w:rPr>
              <w:t>(altro: indicare cariche o poteri non previsti in elenco)</w:t>
            </w:r>
          </w:p>
        </w:tc>
      </w:tr>
    </w:tbl>
    <w:p w14:paraId="32655EB8" w14:textId="77777777" w:rsidR="00A76B70" w:rsidRPr="00447771" w:rsidRDefault="00A76B70" w:rsidP="00A76B70">
      <w:pPr>
        <w:pStyle w:val="Paragrafoelenco"/>
        <w:spacing w:before="60" w:after="60" w:line="360" w:lineRule="auto"/>
        <w:ind w:left="284"/>
        <w:contextualSpacing w:val="0"/>
        <w:jc w:val="both"/>
        <w:rPr>
          <w:rFonts w:asciiTheme="minorHAnsi" w:hAnsiTheme="minorHAnsi" w:cstheme="minorHAnsi"/>
          <w:sz w:val="20"/>
          <w:szCs w:val="22"/>
        </w:rPr>
      </w:pPr>
    </w:p>
    <w:p w14:paraId="06BA961C" w14:textId="77777777" w:rsidR="00930969" w:rsidRPr="00447771" w:rsidRDefault="00930969" w:rsidP="005230F7">
      <w:pPr>
        <w:pStyle w:val="Paragrafoelenco"/>
        <w:numPr>
          <w:ilvl w:val="0"/>
          <w:numId w:val="9"/>
        </w:numPr>
        <w:spacing w:before="60" w:after="60" w:line="360" w:lineRule="auto"/>
        <w:ind w:left="284" w:hanging="284"/>
        <w:contextualSpacing w:val="0"/>
        <w:jc w:val="both"/>
        <w:rPr>
          <w:rFonts w:asciiTheme="minorHAnsi" w:hAnsiTheme="minorHAnsi" w:cstheme="minorHAnsi"/>
          <w:sz w:val="20"/>
          <w:szCs w:val="22"/>
        </w:rPr>
      </w:pPr>
      <w:r w:rsidRPr="00447771">
        <w:rPr>
          <w:rFonts w:asciiTheme="minorHAnsi" w:hAnsiTheme="minorHAnsi" w:cstheme="minorHAnsi"/>
          <w:sz w:val="20"/>
          <w:szCs w:val="22"/>
        </w:rPr>
        <w:t xml:space="preserve">ovvero che </w:t>
      </w:r>
      <w:r w:rsidRPr="00447771">
        <w:rPr>
          <w:rFonts w:asciiTheme="minorHAnsi" w:hAnsiTheme="minorHAnsi" w:cstheme="minorHAnsi"/>
          <w:b/>
          <w:sz w:val="20"/>
          <w:szCs w:val="22"/>
        </w:rPr>
        <w:t>la banca dati ufficiale o il pubblico registro</w:t>
      </w:r>
      <w:r w:rsidRPr="00447771">
        <w:rPr>
          <w:rFonts w:asciiTheme="minorHAnsi" w:hAnsiTheme="minorHAnsi" w:cstheme="minorHAnsi"/>
          <w:sz w:val="20"/>
          <w:szCs w:val="22"/>
        </w:rPr>
        <w:t xml:space="preserve"> da cui i medesimi possono essere ricavati in modo aggiornato alla data di presentazione dell’offerta è il seguente: _____________________________________.</w:t>
      </w:r>
    </w:p>
    <w:p w14:paraId="4277330D" w14:textId="77777777" w:rsidR="003E2206" w:rsidRPr="002C4B36" w:rsidRDefault="003E2206" w:rsidP="002C4B36">
      <w:pPr>
        <w:tabs>
          <w:tab w:val="left" w:pos="284"/>
        </w:tabs>
        <w:ind w:right="51"/>
        <w:jc w:val="both"/>
        <w:rPr>
          <w:rFonts w:ascii="Calibri" w:hAnsi="Calibri" w:cs="Calibri"/>
          <w:color w:val="auto"/>
          <w:kern w:val="0"/>
          <w:szCs w:val="22"/>
          <w:lang w:eastAsia="en-US"/>
        </w:rPr>
      </w:pPr>
    </w:p>
    <w:p w14:paraId="4FB41D91" w14:textId="77777777" w:rsidR="00447771" w:rsidRPr="002C4B36" w:rsidRDefault="00447771" w:rsidP="002C4B36">
      <w:pPr>
        <w:tabs>
          <w:tab w:val="left" w:pos="284"/>
        </w:tabs>
        <w:ind w:right="51"/>
        <w:jc w:val="both"/>
        <w:rPr>
          <w:rFonts w:ascii="Calibri" w:hAnsi="Calibri" w:cs="Calibri"/>
          <w:color w:val="auto"/>
          <w:kern w:val="0"/>
          <w:szCs w:val="22"/>
          <w:lang w:eastAsia="en-US"/>
        </w:rPr>
      </w:pPr>
    </w:p>
    <w:p w14:paraId="38D95DD3" w14:textId="47CCD7A9" w:rsidR="00B440A9" w:rsidRPr="00447771" w:rsidRDefault="00B440A9" w:rsidP="00B440A9">
      <w:pPr>
        <w:pStyle w:val="Paragrafoelenco"/>
        <w:numPr>
          <w:ilvl w:val="0"/>
          <w:numId w:val="26"/>
        </w:numPr>
        <w:spacing w:line="360" w:lineRule="auto"/>
        <w:jc w:val="both"/>
        <w:rPr>
          <w:rFonts w:asciiTheme="minorHAnsi" w:hAnsiTheme="minorHAnsi" w:cstheme="minorHAnsi"/>
          <w:b/>
          <w:color w:val="auto"/>
          <w:szCs w:val="22"/>
        </w:rPr>
      </w:pPr>
      <w:r w:rsidRPr="00447771">
        <w:rPr>
          <w:rFonts w:asciiTheme="minorHAnsi" w:hAnsiTheme="minorHAnsi" w:cstheme="minorHAnsi"/>
          <w:b/>
          <w:color w:val="auto"/>
          <w:szCs w:val="22"/>
        </w:rPr>
        <w:t>DICHIARA</w:t>
      </w:r>
      <w:r w:rsidR="008E63A0" w:rsidRPr="00447771">
        <w:rPr>
          <w:rFonts w:asciiTheme="minorHAnsi" w:hAnsiTheme="minorHAnsi" w:cstheme="minorHAnsi"/>
          <w:b/>
          <w:color w:val="auto"/>
          <w:szCs w:val="22"/>
        </w:rPr>
        <w:t xml:space="preserve">ZIONI ULTERIORI </w:t>
      </w:r>
      <w:r w:rsidRPr="00447771">
        <w:rPr>
          <w:rFonts w:asciiTheme="minorHAnsi" w:hAnsiTheme="minorHAnsi" w:cstheme="minorHAnsi"/>
          <w:b/>
          <w:color w:val="auto"/>
          <w:szCs w:val="22"/>
        </w:rPr>
        <w:t>ai sensi degli artt.  46 e 47 D.P.R. 28.12.2000 n°445:</w:t>
      </w:r>
    </w:p>
    <w:p w14:paraId="05F14C23" w14:textId="77777777" w:rsidR="00B440A9" w:rsidRPr="004364F0" w:rsidRDefault="00B440A9" w:rsidP="00B440A9">
      <w:pPr>
        <w:pStyle w:val="Corpodeltesto21"/>
        <w:spacing w:line="240" w:lineRule="auto"/>
        <w:rPr>
          <w:rFonts w:asciiTheme="minorHAnsi" w:hAnsiTheme="minorHAnsi" w:cstheme="minorHAnsi"/>
          <w:b/>
          <w:color w:val="auto"/>
          <w:sz w:val="22"/>
          <w:szCs w:val="22"/>
        </w:rPr>
      </w:pPr>
    </w:p>
    <w:p w14:paraId="15027E15" w14:textId="77777777" w:rsidR="00B440A9" w:rsidRPr="00447771" w:rsidRDefault="00B440A9" w:rsidP="00B440A9">
      <w:pPr>
        <w:pStyle w:val="Paragrafoelenco1"/>
        <w:tabs>
          <w:tab w:val="left" w:pos="284"/>
        </w:tabs>
        <w:ind w:left="0"/>
        <w:jc w:val="both"/>
        <w:rPr>
          <w:rFonts w:asciiTheme="minorHAnsi" w:hAnsiTheme="minorHAnsi" w:cstheme="minorHAnsi"/>
          <w:sz w:val="20"/>
        </w:rPr>
      </w:pPr>
    </w:p>
    <w:p w14:paraId="1BABBB48" w14:textId="77777777" w:rsidR="00B440A9" w:rsidRPr="00447771" w:rsidRDefault="00B440A9" w:rsidP="009B2DDD">
      <w:pPr>
        <w:pStyle w:val="Paragrafoelenco1"/>
        <w:numPr>
          <w:ilvl w:val="0"/>
          <w:numId w:val="32"/>
        </w:numPr>
        <w:jc w:val="both"/>
        <w:rPr>
          <w:rFonts w:asciiTheme="minorHAnsi" w:hAnsiTheme="minorHAnsi" w:cstheme="minorHAnsi"/>
          <w:color w:val="auto"/>
          <w:sz w:val="20"/>
        </w:rPr>
      </w:pPr>
      <w:r w:rsidRPr="00447771">
        <w:rPr>
          <w:rFonts w:asciiTheme="minorHAnsi" w:hAnsiTheme="minorHAnsi" w:cstheme="minorHAnsi"/>
          <w:color w:val="auto"/>
          <w:sz w:val="20"/>
        </w:rPr>
        <w:t>(</w:t>
      </w:r>
      <w:r w:rsidRPr="00447771">
        <w:rPr>
          <w:rFonts w:asciiTheme="minorHAnsi" w:hAnsiTheme="minorHAnsi" w:cstheme="minorHAnsi"/>
          <w:i/>
          <w:color w:val="auto"/>
          <w:sz w:val="20"/>
          <w:u w:val="single"/>
        </w:rPr>
        <w:t xml:space="preserve">art. 80, comma 5, </w:t>
      </w:r>
      <w:proofErr w:type="spellStart"/>
      <w:r w:rsidRPr="00447771">
        <w:rPr>
          <w:rFonts w:asciiTheme="minorHAnsi" w:hAnsiTheme="minorHAnsi" w:cstheme="minorHAnsi"/>
          <w:i/>
          <w:color w:val="auto"/>
          <w:sz w:val="20"/>
          <w:u w:val="single"/>
        </w:rPr>
        <w:t>lett</w:t>
      </w:r>
      <w:proofErr w:type="spellEnd"/>
      <w:r w:rsidRPr="00447771">
        <w:rPr>
          <w:rFonts w:asciiTheme="minorHAnsi" w:hAnsiTheme="minorHAnsi" w:cstheme="minorHAnsi"/>
          <w:i/>
          <w:color w:val="auto"/>
          <w:sz w:val="20"/>
          <w:u w:val="single"/>
        </w:rPr>
        <w:t>. c-bis</w:t>
      </w:r>
      <w:r w:rsidRPr="00447771">
        <w:rPr>
          <w:rFonts w:asciiTheme="minorHAnsi" w:hAnsiTheme="minorHAnsi" w:cstheme="minorHAnsi"/>
          <w:color w:val="auto"/>
          <w:sz w:val="20"/>
          <w:u w:val="single"/>
        </w:rPr>
        <w:t xml:space="preserve"> </w:t>
      </w:r>
      <w:r w:rsidRPr="00447771">
        <w:rPr>
          <w:rFonts w:asciiTheme="minorHAnsi" w:hAnsiTheme="minorHAnsi" w:cstheme="minorHAnsi"/>
          <w:i/>
          <w:color w:val="auto"/>
          <w:sz w:val="20"/>
          <w:u w:val="single"/>
        </w:rPr>
        <w:t>del Codice</w:t>
      </w:r>
      <w:r w:rsidRPr="00447771">
        <w:rPr>
          <w:rFonts w:asciiTheme="minorHAnsi" w:hAnsiTheme="minorHAnsi" w:cstheme="minorHAnsi"/>
          <w:color w:val="auto"/>
          <w:sz w:val="20"/>
        </w:rPr>
        <w:t xml:space="preserve">) </w:t>
      </w:r>
    </w:p>
    <w:p w14:paraId="263C6FDB" w14:textId="77777777" w:rsidR="00B440A9" w:rsidRPr="00447771" w:rsidRDefault="00B440A9" w:rsidP="00B440A9">
      <w:pPr>
        <w:pStyle w:val="Paragrafoelenco1"/>
        <w:ind w:left="0"/>
        <w:jc w:val="both"/>
        <w:rPr>
          <w:rFonts w:asciiTheme="minorHAnsi" w:hAnsiTheme="minorHAnsi" w:cstheme="minorHAnsi"/>
          <w:color w:val="auto"/>
          <w:sz w:val="20"/>
        </w:rPr>
      </w:pPr>
    </w:p>
    <w:tbl>
      <w:tblPr>
        <w:tblStyle w:val="Grigliatabella"/>
        <w:tblW w:w="9814" w:type="dxa"/>
        <w:tblInd w:w="392" w:type="dxa"/>
        <w:tblLayout w:type="fixed"/>
        <w:tblLook w:val="04A0" w:firstRow="1" w:lastRow="0" w:firstColumn="1" w:lastColumn="0" w:noHBand="0" w:noVBand="1"/>
      </w:tblPr>
      <w:tblGrid>
        <w:gridCol w:w="5340"/>
        <w:gridCol w:w="2198"/>
        <w:gridCol w:w="2276"/>
      </w:tblGrid>
      <w:tr w:rsidR="00B440A9" w:rsidRPr="00447771" w14:paraId="59A259D2" w14:textId="77777777" w:rsidTr="00B440A9">
        <w:trPr>
          <w:cantSplit/>
          <w:trHeight w:val="397"/>
        </w:trPr>
        <w:tc>
          <w:tcPr>
            <w:tcW w:w="5340" w:type="dxa"/>
            <w:shd w:val="clear" w:color="auto" w:fill="F2F2F2" w:themeFill="background1" w:themeFillShade="F2"/>
            <w:vAlign w:val="center"/>
          </w:tcPr>
          <w:p w14:paraId="779BEEF6" w14:textId="77777777" w:rsidR="00B440A9" w:rsidRPr="00447771" w:rsidRDefault="00B440A9" w:rsidP="00B440A9">
            <w:pPr>
              <w:jc w:val="both"/>
              <w:rPr>
                <w:rFonts w:asciiTheme="minorHAnsi" w:hAnsiTheme="minorHAnsi" w:cstheme="minorHAnsi"/>
                <w:b/>
                <w:bCs/>
                <w:spacing w:val="-4"/>
                <w:sz w:val="20"/>
              </w:rPr>
            </w:pPr>
            <w:r w:rsidRPr="00447771">
              <w:rPr>
                <w:rFonts w:asciiTheme="minorHAnsi" w:hAnsiTheme="minorHAnsi" w:cstheme="minorHAnsi"/>
                <w:b/>
                <w:spacing w:val="-4"/>
                <w:sz w:val="20"/>
              </w:rPr>
              <w:t>L'operatore economico si è reso colpevole delle fattispecie di cui all’art. 80</w:t>
            </w:r>
            <w:r w:rsidRPr="00447771">
              <w:rPr>
                <w:rFonts w:asciiTheme="minorHAnsi" w:hAnsiTheme="minorHAnsi" w:cstheme="minorHAnsi"/>
                <w:i/>
                <w:color w:val="auto"/>
                <w:sz w:val="20"/>
              </w:rPr>
              <w:t xml:space="preserve">, </w:t>
            </w:r>
            <w:r w:rsidRPr="00447771">
              <w:rPr>
                <w:rFonts w:asciiTheme="minorHAnsi" w:hAnsiTheme="minorHAnsi" w:cstheme="minorHAnsi"/>
                <w:b/>
                <w:spacing w:val="-4"/>
                <w:sz w:val="20"/>
              </w:rPr>
              <w:t xml:space="preserve">comma 5, </w:t>
            </w:r>
            <w:proofErr w:type="spellStart"/>
            <w:r w:rsidRPr="00447771">
              <w:rPr>
                <w:rFonts w:asciiTheme="minorHAnsi" w:hAnsiTheme="minorHAnsi" w:cstheme="minorHAnsi"/>
                <w:b/>
                <w:spacing w:val="-4"/>
                <w:sz w:val="20"/>
              </w:rPr>
              <w:t>lett</w:t>
            </w:r>
            <w:proofErr w:type="spellEnd"/>
            <w:r w:rsidRPr="00447771">
              <w:rPr>
                <w:rFonts w:asciiTheme="minorHAnsi" w:hAnsiTheme="minorHAnsi" w:cstheme="minorHAnsi"/>
                <w:b/>
                <w:spacing w:val="-4"/>
                <w:sz w:val="20"/>
              </w:rPr>
              <w:t>. c-bis del Codice?</w:t>
            </w:r>
          </w:p>
        </w:tc>
        <w:tc>
          <w:tcPr>
            <w:tcW w:w="2198" w:type="dxa"/>
            <w:vAlign w:val="center"/>
          </w:tcPr>
          <w:p w14:paraId="342B3B5E"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vAlign w:val="center"/>
          </w:tcPr>
          <w:p w14:paraId="7991637B"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5D99F42B" w14:textId="77777777" w:rsidTr="00B440A9">
        <w:trPr>
          <w:cantSplit/>
          <w:trHeight w:val="454"/>
        </w:trPr>
        <w:tc>
          <w:tcPr>
            <w:tcW w:w="5340" w:type="dxa"/>
            <w:tcBorders>
              <w:top w:val="dotted" w:sz="4" w:space="0" w:color="auto"/>
              <w:bottom w:val="dotted" w:sz="4" w:space="0" w:color="auto"/>
            </w:tcBorders>
            <w:shd w:val="clear" w:color="auto" w:fill="F2F2F2" w:themeFill="background1" w:themeFillShade="F2"/>
            <w:vAlign w:val="center"/>
          </w:tcPr>
          <w:p w14:paraId="445CBC1C" w14:textId="77777777" w:rsidR="00B440A9" w:rsidRPr="00447771" w:rsidRDefault="00B440A9" w:rsidP="00B440A9">
            <w:pPr>
              <w:autoSpaceDE w:val="0"/>
              <w:autoSpaceDN w:val="0"/>
              <w:adjustRightInd w:val="0"/>
              <w:jc w:val="both"/>
              <w:rPr>
                <w:rFonts w:asciiTheme="minorHAnsi" w:hAnsiTheme="minorHAnsi" w:cstheme="minorHAnsi"/>
                <w:b/>
                <w:sz w:val="20"/>
              </w:rPr>
            </w:pPr>
            <w:r w:rsidRPr="00447771">
              <w:rPr>
                <w:rFonts w:asciiTheme="minorHAnsi" w:hAnsiTheme="minorHAnsi" w:cstheme="minorHAnsi"/>
                <w:b/>
                <w:sz w:val="20"/>
              </w:rPr>
              <w:t>In caso affermativo fornire informazioni dettagliate, specificando nel dettaglio la sanzione ricevuta e la data in cui è stata comminata:</w:t>
            </w:r>
          </w:p>
        </w:tc>
        <w:tc>
          <w:tcPr>
            <w:tcW w:w="4474" w:type="dxa"/>
            <w:gridSpan w:val="2"/>
            <w:tcBorders>
              <w:top w:val="dotted" w:sz="4" w:space="0" w:color="auto"/>
              <w:bottom w:val="dotted" w:sz="4" w:space="0" w:color="auto"/>
            </w:tcBorders>
            <w:vAlign w:val="center"/>
          </w:tcPr>
          <w:p w14:paraId="34A94A73" w14:textId="77777777" w:rsidR="00B440A9" w:rsidRPr="00447771" w:rsidRDefault="00B440A9" w:rsidP="00B440A9">
            <w:pPr>
              <w:jc w:val="center"/>
              <w:rPr>
                <w:rFonts w:asciiTheme="minorHAnsi" w:hAnsiTheme="minorHAnsi" w:cstheme="minorHAnsi"/>
                <w:b/>
                <w:sz w:val="20"/>
              </w:rPr>
            </w:pPr>
          </w:p>
        </w:tc>
      </w:tr>
      <w:tr w:rsidR="00B440A9" w:rsidRPr="00447771" w14:paraId="5F843596" w14:textId="77777777" w:rsidTr="00B440A9">
        <w:trPr>
          <w:cantSplit/>
          <w:trHeight w:val="454"/>
        </w:trPr>
        <w:tc>
          <w:tcPr>
            <w:tcW w:w="5340" w:type="dxa"/>
            <w:tcBorders>
              <w:top w:val="dotted" w:sz="4" w:space="0" w:color="auto"/>
              <w:bottom w:val="dotted" w:sz="4" w:space="0" w:color="auto"/>
            </w:tcBorders>
            <w:shd w:val="clear" w:color="auto" w:fill="F2F2F2" w:themeFill="background1" w:themeFillShade="F2"/>
            <w:vAlign w:val="center"/>
          </w:tcPr>
          <w:p w14:paraId="76390004" w14:textId="77777777" w:rsidR="00B440A9" w:rsidRPr="00447771" w:rsidRDefault="00B440A9" w:rsidP="00B440A9">
            <w:pPr>
              <w:jc w:val="both"/>
              <w:rPr>
                <w:rFonts w:asciiTheme="minorHAnsi" w:hAnsiTheme="minorHAnsi" w:cstheme="minorHAnsi"/>
                <w:b/>
                <w:bCs/>
                <w:sz w:val="20"/>
              </w:rPr>
            </w:pPr>
            <w:r w:rsidRPr="00447771">
              <w:rPr>
                <w:rFonts w:asciiTheme="minorHAnsi" w:hAnsiTheme="minorHAnsi" w:cstheme="minorHAnsi"/>
                <w:b/>
                <w:sz w:val="20"/>
              </w:rPr>
              <w:t>In caso affermativo, ha adottato misure di autodisciplina?</w:t>
            </w:r>
          </w:p>
        </w:tc>
        <w:tc>
          <w:tcPr>
            <w:tcW w:w="2198" w:type="dxa"/>
            <w:tcBorders>
              <w:top w:val="dotted" w:sz="4" w:space="0" w:color="auto"/>
              <w:bottom w:val="dotted" w:sz="4" w:space="0" w:color="auto"/>
              <w:right w:val="nil"/>
            </w:tcBorders>
            <w:vAlign w:val="center"/>
          </w:tcPr>
          <w:p w14:paraId="03C296F6"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vAlign w:val="center"/>
          </w:tcPr>
          <w:p w14:paraId="5B26186F"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31CB0446" w14:textId="77777777" w:rsidTr="00B440A9">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6E089E78" w14:textId="77777777" w:rsidR="00B440A9" w:rsidRPr="00447771" w:rsidRDefault="00B440A9" w:rsidP="00B440A9">
            <w:pPr>
              <w:rPr>
                <w:rFonts w:asciiTheme="minorHAnsi" w:hAnsiTheme="minorHAnsi" w:cstheme="minorHAnsi"/>
                <w:b/>
                <w:sz w:val="20"/>
              </w:rPr>
            </w:pPr>
            <w:r w:rsidRPr="00447771">
              <w:rPr>
                <w:rFonts w:asciiTheme="minorHAnsi" w:hAnsiTheme="minorHAnsi" w:cstheme="minorHAnsi"/>
                <w:b/>
                <w:sz w:val="20"/>
              </w:rPr>
              <w:t>In caso affermativo, indicare:</w:t>
            </w:r>
          </w:p>
        </w:tc>
        <w:tc>
          <w:tcPr>
            <w:tcW w:w="4474" w:type="dxa"/>
            <w:gridSpan w:val="2"/>
            <w:tcBorders>
              <w:top w:val="dotted" w:sz="4" w:space="0" w:color="auto"/>
              <w:bottom w:val="dotted" w:sz="4" w:space="0" w:color="auto"/>
            </w:tcBorders>
            <w:vAlign w:val="center"/>
          </w:tcPr>
          <w:p w14:paraId="5BB45FC6" w14:textId="77777777" w:rsidR="00B440A9" w:rsidRPr="00447771" w:rsidRDefault="00B440A9" w:rsidP="00B440A9">
            <w:pPr>
              <w:rPr>
                <w:rFonts w:asciiTheme="minorHAnsi" w:hAnsiTheme="minorHAnsi" w:cstheme="minorHAnsi"/>
                <w:b/>
                <w:sz w:val="20"/>
              </w:rPr>
            </w:pPr>
          </w:p>
        </w:tc>
      </w:tr>
      <w:tr w:rsidR="00B440A9" w:rsidRPr="00447771" w14:paraId="1E7A8349" w14:textId="77777777" w:rsidTr="00B440A9">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546FC6FF" w14:textId="77777777" w:rsidR="00B440A9" w:rsidRPr="00447771" w:rsidRDefault="00B440A9" w:rsidP="00B440A9">
            <w:pPr>
              <w:ind w:left="254" w:hanging="254"/>
              <w:rPr>
                <w:rFonts w:asciiTheme="minorHAnsi" w:hAnsiTheme="minorHAnsi" w:cstheme="minorHAnsi"/>
                <w:sz w:val="20"/>
              </w:rPr>
            </w:pPr>
            <w:r w:rsidRPr="00447771">
              <w:rPr>
                <w:rFonts w:asciiTheme="minorHAnsi" w:hAnsiTheme="minorHAnsi" w:cstheme="minorHAnsi"/>
                <w:sz w:val="20"/>
              </w:rPr>
              <w:t>1) L’operatore economico:</w:t>
            </w:r>
          </w:p>
        </w:tc>
        <w:tc>
          <w:tcPr>
            <w:tcW w:w="4474" w:type="dxa"/>
            <w:gridSpan w:val="2"/>
            <w:tcBorders>
              <w:top w:val="dotted" w:sz="4" w:space="0" w:color="auto"/>
              <w:bottom w:val="dotted" w:sz="4" w:space="0" w:color="auto"/>
            </w:tcBorders>
            <w:vAlign w:val="center"/>
          </w:tcPr>
          <w:p w14:paraId="5F320F1C" w14:textId="77777777" w:rsidR="00B440A9" w:rsidRPr="00447771" w:rsidRDefault="00B440A9" w:rsidP="00B440A9">
            <w:pPr>
              <w:jc w:val="center"/>
              <w:rPr>
                <w:rFonts w:asciiTheme="minorHAnsi" w:hAnsiTheme="minorHAnsi" w:cstheme="minorHAnsi"/>
                <w:b/>
                <w:sz w:val="20"/>
              </w:rPr>
            </w:pPr>
          </w:p>
        </w:tc>
      </w:tr>
      <w:tr w:rsidR="00B440A9" w:rsidRPr="00447771" w14:paraId="6F20292D" w14:textId="77777777" w:rsidTr="00B440A9">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5D0B4063" w14:textId="77777777" w:rsidR="00B440A9" w:rsidRPr="00447771" w:rsidRDefault="00B440A9" w:rsidP="00B440A9">
            <w:pPr>
              <w:ind w:left="537" w:hanging="283"/>
              <w:rPr>
                <w:rFonts w:asciiTheme="minorHAnsi" w:hAnsiTheme="minorHAnsi" w:cstheme="minorHAnsi"/>
                <w:sz w:val="20"/>
              </w:rPr>
            </w:pPr>
            <w:r w:rsidRPr="00447771">
              <w:rPr>
                <w:rFonts w:asciiTheme="minorHAnsi" w:hAnsiTheme="minorHAnsi" w:cstheme="minorHAnsi"/>
                <w:sz w:val="20"/>
              </w:rPr>
              <w:t>-</w:t>
            </w:r>
            <w:r w:rsidRPr="00447771">
              <w:rPr>
                <w:rFonts w:asciiTheme="minorHAnsi" w:hAnsiTheme="minorHAnsi" w:cstheme="minorHAnsi"/>
                <w:sz w:val="20"/>
              </w:rPr>
              <w:tab/>
              <w:t>ha risarcito interamente il danno?</w:t>
            </w:r>
          </w:p>
        </w:tc>
        <w:tc>
          <w:tcPr>
            <w:tcW w:w="2198" w:type="dxa"/>
            <w:tcBorders>
              <w:top w:val="dotted" w:sz="4" w:space="0" w:color="auto"/>
              <w:bottom w:val="dotted" w:sz="4" w:space="0" w:color="auto"/>
              <w:right w:val="nil"/>
            </w:tcBorders>
            <w:vAlign w:val="center"/>
          </w:tcPr>
          <w:p w14:paraId="13B21100"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vAlign w:val="center"/>
          </w:tcPr>
          <w:p w14:paraId="3142EA38"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543FC1D4" w14:textId="77777777" w:rsidTr="00B440A9">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3FD8A473" w14:textId="77777777" w:rsidR="00B440A9" w:rsidRPr="00447771" w:rsidRDefault="00B440A9" w:rsidP="00B440A9">
            <w:pPr>
              <w:ind w:left="537" w:hanging="283"/>
              <w:rPr>
                <w:rFonts w:asciiTheme="minorHAnsi" w:hAnsiTheme="minorHAnsi" w:cstheme="minorHAnsi"/>
                <w:sz w:val="20"/>
              </w:rPr>
            </w:pPr>
            <w:r w:rsidRPr="00447771">
              <w:rPr>
                <w:rFonts w:asciiTheme="minorHAnsi" w:hAnsiTheme="minorHAnsi" w:cstheme="minorHAnsi"/>
                <w:sz w:val="20"/>
              </w:rPr>
              <w:t>-</w:t>
            </w:r>
            <w:r w:rsidRPr="00447771">
              <w:rPr>
                <w:rFonts w:asciiTheme="minorHAnsi" w:hAnsiTheme="minorHAnsi" w:cstheme="minorHAnsi"/>
                <w:sz w:val="20"/>
              </w:rPr>
              <w:tab/>
              <w:t>si è impegnato formalmente a risarcire il danno?</w:t>
            </w:r>
          </w:p>
        </w:tc>
        <w:tc>
          <w:tcPr>
            <w:tcW w:w="2198" w:type="dxa"/>
            <w:tcBorders>
              <w:top w:val="dotted" w:sz="4" w:space="0" w:color="auto"/>
              <w:bottom w:val="dotted" w:sz="4" w:space="0" w:color="auto"/>
              <w:right w:val="nil"/>
            </w:tcBorders>
            <w:vAlign w:val="center"/>
          </w:tcPr>
          <w:p w14:paraId="7529A86A"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vAlign w:val="center"/>
          </w:tcPr>
          <w:p w14:paraId="5A2EE623"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59C0A4F1" w14:textId="77777777" w:rsidTr="00B440A9">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2CFBB82F" w14:textId="77777777" w:rsidR="00B440A9" w:rsidRPr="00447771" w:rsidRDefault="00B440A9" w:rsidP="00B440A9">
            <w:pPr>
              <w:ind w:left="254" w:hanging="254"/>
              <w:rPr>
                <w:rFonts w:asciiTheme="minorHAnsi" w:hAnsiTheme="minorHAnsi" w:cstheme="minorHAnsi"/>
                <w:sz w:val="20"/>
              </w:rPr>
            </w:pPr>
            <w:r w:rsidRPr="00447771">
              <w:rPr>
                <w:rFonts w:asciiTheme="minorHAnsi" w:hAnsiTheme="minorHAnsi" w:cstheme="minorHAnsi"/>
                <w:sz w:val="20"/>
              </w:rPr>
              <w:lastRenderedPageBreak/>
              <w:t>2)</w:t>
            </w:r>
            <w:r w:rsidRPr="00447771">
              <w:rPr>
                <w:rFonts w:asciiTheme="minorHAnsi" w:hAnsiTheme="minorHAnsi" w:cstheme="minorHAnsi"/>
                <w:sz w:val="20"/>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4FD5B891"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tcPr>
          <w:p w14:paraId="5516762E"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26D88911" w14:textId="77777777" w:rsidTr="00B440A9">
        <w:trPr>
          <w:cantSplit/>
          <w:trHeight w:val="397"/>
        </w:trPr>
        <w:tc>
          <w:tcPr>
            <w:tcW w:w="5340" w:type="dxa"/>
            <w:tcBorders>
              <w:top w:val="dotted" w:sz="4" w:space="0" w:color="auto"/>
            </w:tcBorders>
            <w:shd w:val="clear" w:color="auto" w:fill="F2F2F2" w:themeFill="background1" w:themeFillShade="F2"/>
            <w:vAlign w:val="center"/>
          </w:tcPr>
          <w:p w14:paraId="4E849069" w14:textId="77777777" w:rsidR="00B440A9" w:rsidRPr="00447771" w:rsidRDefault="00B440A9" w:rsidP="00B440A9">
            <w:pPr>
              <w:jc w:val="both"/>
              <w:rPr>
                <w:rFonts w:asciiTheme="minorHAnsi" w:hAnsiTheme="minorHAnsi" w:cstheme="minorHAnsi"/>
                <w:sz w:val="20"/>
              </w:rPr>
            </w:pPr>
            <w:r w:rsidRPr="00447771">
              <w:rPr>
                <w:rFonts w:asciiTheme="minorHAnsi" w:hAnsiTheme="minorHAnsi" w:cstheme="minorHAnsi"/>
                <w:sz w:val="20"/>
              </w:rPr>
              <w:t>In caso affermativo elencare la documentazione pertinente e, se disponibile elettronicamente, indicare: (indirizzo web, autorità o organismo di emanazione, riferimento preciso della documentazione):</w:t>
            </w:r>
          </w:p>
        </w:tc>
        <w:tc>
          <w:tcPr>
            <w:tcW w:w="4474" w:type="dxa"/>
            <w:gridSpan w:val="2"/>
            <w:tcBorders>
              <w:top w:val="dotted" w:sz="4" w:space="0" w:color="auto"/>
            </w:tcBorders>
            <w:vAlign w:val="center"/>
          </w:tcPr>
          <w:p w14:paraId="4EA4E456" w14:textId="77777777" w:rsidR="00B440A9" w:rsidRPr="00447771" w:rsidRDefault="00B440A9" w:rsidP="00B440A9">
            <w:pPr>
              <w:spacing w:before="120" w:after="120"/>
              <w:rPr>
                <w:rFonts w:asciiTheme="minorHAnsi" w:hAnsiTheme="minorHAnsi" w:cstheme="minorHAnsi"/>
                <w:b/>
                <w:sz w:val="20"/>
              </w:rPr>
            </w:pPr>
          </w:p>
        </w:tc>
      </w:tr>
    </w:tbl>
    <w:p w14:paraId="5C0F1223" w14:textId="77777777" w:rsidR="00B440A9" w:rsidRPr="00447771" w:rsidRDefault="00B440A9" w:rsidP="00B440A9">
      <w:pPr>
        <w:pStyle w:val="Paragrafoelenco1"/>
        <w:ind w:left="0"/>
        <w:jc w:val="both"/>
        <w:rPr>
          <w:rFonts w:asciiTheme="minorHAnsi" w:hAnsiTheme="minorHAnsi" w:cstheme="minorHAnsi"/>
          <w:color w:val="auto"/>
          <w:sz w:val="20"/>
        </w:rPr>
      </w:pPr>
    </w:p>
    <w:p w14:paraId="4937B510" w14:textId="77777777" w:rsidR="00B440A9" w:rsidRPr="00447771" w:rsidRDefault="00B440A9" w:rsidP="00B440A9">
      <w:pPr>
        <w:tabs>
          <w:tab w:val="left" w:pos="284"/>
        </w:tabs>
        <w:ind w:left="644" w:hanging="644"/>
        <w:rPr>
          <w:rFonts w:asciiTheme="minorHAnsi" w:hAnsiTheme="minorHAnsi" w:cstheme="minorHAnsi"/>
          <w:color w:val="auto"/>
          <w:sz w:val="20"/>
        </w:rPr>
      </w:pPr>
    </w:p>
    <w:p w14:paraId="7929F350" w14:textId="77777777" w:rsidR="00B440A9" w:rsidRPr="00447771" w:rsidRDefault="00B440A9" w:rsidP="009B2DDD">
      <w:pPr>
        <w:pStyle w:val="Paragrafoelenco1"/>
        <w:numPr>
          <w:ilvl w:val="0"/>
          <w:numId w:val="32"/>
        </w:numPr>
        <w:jc w:val="both"/>
        <w:rPr>
          <w:rFonts w:asciiTheme="minorHAnsi" w:hAnsiTheme="minorHAnsi" w:cstheme="minorHAnsi"/>
          <w:color w:val="auto"/>
          <w:sz w:val="20"/>
        </w:rPr>
      </w:pPr>
      <w:r w:rsidRPr="00447771">
        <w:rPr>
          <w:rFonts w:asciiTheme="minorHAnsi" w:hAnsiTheme="minorHAnsi" w:cstheme="minorHAnsi"/>
          <w:color w:val="auto"/>
          <w:sz w:val="20"/>
        </w:rPr>
        <w:t>(</w:t>
      </w:r>
      <w:r w:rsidRPr="00447771">
        <w:rPr>
          <w:rFonts w:asciiTheme="minorHAnsi" w:hAnsiTheme="minorHAnsi" w:cstheme="minorHAnsi"/>
          <w:i/>
          <w:color w:val="auto"/>
          <w:sz w:val="20"/>
          <w:u w:val="single"/>
        </w:rPr>
        <w:t xml:space="preserve">art. 80, comma 5, </w:t>
      </w:r>
      <w:proofErr w:type="spellStart"/>
      <w:r w:rsidRPr="00447771">
        <w:rPr>
          <w:rFonts w:asciiTheme="minorHAnsi" w:hAnsiTheme="minorHAnsi" w:cstheme="minorHAnsi"/>
          <w:i/>
          <w:color w:val="auto"/>
          <w:sz w:val="20"/>
          <w:u w:val="single"/>
        </w:rPr>
        <w:t>lett</w:t>
      </w:r>
      <w:proofErr w:type="spellEnd"/>
      <w:r w:rsidRPr="00447771">
        <w:rPr>
          <w:rFonts w:asciiTheme="minorHAnsi" w:hAnsiTheme="minorHAnsi" w:cstheme="minorHAnsi"/>
          <w:i/>
          <w:color w:val="auto"/>
          <w:sz w:val="20"/>
          <w:u w:val="single"/>
        </w:rPr>
        <w:t>. c-ter</w:t>
      </w:r>
      <w:r w:rsidRPr="00447771">
        <w:rPr>
          <w:rFonts w:asciiTheme="minorHAnsi" w:hAnsiTheme="minorHAnsi" w:cstheme="minorHAnsi"/>
          <w:color w:val="auto"/>
          <w:sz w:val="20"/>
          <w:u w:val="single"/>
        </w:rPr>
        <w:t xml:space="preserve"> </w:t>
      </w:r>
      <w:r w:rsidRPr="00447771">
        <w:rPr>
          <w:rFonts w:asciiTheme="minorHAnsi" w:hAnsiTheme="minorHAnsi" w:cstheme="minorHAnsi"/>
          <w:i/>
          <w:color w:val="auto"/>
          <w:sz w:val="20"/>
          <w:u w:val="single"/>
        </w:rPr>
        <w:t>del Codice</w:t>
      </w:r>
      <w:r w:rsidRPr="00447771">
        <w:rPr>
          <w:rFonts w:asciiTheme="minorHAnsi" w:hAnsiTheme="minorHAnsi" w:cstheme="minorHAnsi"/>
          <w:color w:val="auto"/>
          <w:sz w:val="20"/>
        </w:rPr>
        <w:t xml:space="preserve">) </w:t>
      </w:r>
    </w:p>
    <w:p w14:paraId="59682F5C" w14:textId="77777777" w:rsidR="00B440A9" w:rsidRPr="00447771" w:rsidRDefault="00B440A9" w:rsidP="00B440A9">
      <w:pPr>
        <w:tabs>
          <w:tab w:val="left" w:pos="284"/>
        </w:tabs>
        <w:rPr>
          <w:rFonts w:asciiTheme="minorHAnsi" w:hAnsiTheme="minorHAnsi" w:cstheme="minorHAnsi"/>
          <w:color w:val="auto"/>
          <w:sz w:val="20"/>
        </w:rPr>
      </w:pPr>
    </w:p>
    <w:tbl>
      <w:tblPr>
        <w:tblStyle w:val="Grigliatabella"/>
        <w:tblW w:w="9814" w:type="dxa"/>
        <w:tblInd w:w="392" w:type="dxa"/>
        <w:tblLayout w:type="fixed"/>
        <w:tblLook w:val="04A0" w:firstRow="1" w:lastRow="0" w:firstColumn="1" w:lastColumn="0" w:noHBand="0" w:noVBand="1"/>
      </w:tblPr>
      <w:tblGrid>
        <w:gridCol w:w="5340"/>
        <w:gridCol w:w="2198"/>
        <w:gridCol w:w="2276"/>
      </w:tblGrid>
      <w:tr w:rsidR="00B440A9" w:rsidRPr="00447771" w14:paraId="6320AE43" w14:textId="77777777" w:rsidTr="00B440A9">
        <w:trPr>
          <w:trHeight w:val="397"/>
        </w:trPr>
        <w:tc>
          <w:tcPr>
            <w:tcW w:w="5340" w:type="dxa"/>
            <w:shd w:val="clear" w:color="auto" w:fill="F2F2F2" w:themeFill="background1" w:themeFillShade="F2"/>
            <w:vAlign w:val="center"/>
          </w:tcPr>
          <w:p w14:paraId="0CEDBA76" w14:textId="77777777" w:rsidR="00B440A9" w:rsidRPr="00447771" w:rsidRDefault="00B440A9" w:rsidP="00B440A9">
            <w:pPr>
              <w:jc w:val="both"/>
              <w:rPr>
                <w:rFonts w:asciiTheme="minorHAnsi" w:hAnsiTheme="minorHAnsi" w:cstheme="minorHAnsi"/>
                <w:b/>
                <w:bCs/>
                <w:spacing w:val="-4"/>
                <w:sz w:val="20"/>
              </w:rPr>
            </w:pPr>
            <w:r w:rsidRPr="00447771">
              <w:rPr>
                <w:rFonts w:asciiTheme="minorHAnsi" w:hAnsiTheme="minorHAnsi" w:cstheme="minorHAnsi"/>
                <w:b/>
                <w:spacing w:val="-4"/>
                <w:sz w:val="20"/>
              </w:rPr>
              <w:t>L'operatore economico si è reso colpevole delle fattispecie di cui all’art. 80</w:t>
            </w:r>
            <w:r w:rsidRPr="00447771">
              <w:rPr>
                <w:rFonts w:asciiTheme="minorHAnsi" w:hAnsiTheme="minorHAnsi" w:cstheme="minorHAnsi"/>
                <w:i/>
                <w:color w:val="auto"/>
                <w:sz w:val="20"/>
              </w:rPr>
              <w:t xml:space="preserve">, </w:t>
            </w:r>
            <w:r w:rsidRPr="00447771">
              <w:rPr>
                <w:rFonts w:asciiTheme="minorHAnsi" w:hAnsiTheme="minorHAnsi" w:cstheme="minorHAnsi"/>
                <w:b/>
                <w:spacing w:val="-4"/>
                <w:sz w:val="20"/>
              </w:rPr>
              <w:t xml:space="preserve">comma 5, </w:t>
            </w:r>
            <w:proofErr w:type="spellStart"/>
            <w:r w:rsidRPr="00447771">
              <w:rPr>
                <w:rFonts w:asciiTheme="minorHAnsi" w:hAnsiTheme="minorHAnsi" w:cstheme="minorHAnsi"/>
                <w:b/>
                <w:spacing w:val="-4"/>
                <w:sz w:val="20"/>
              </w:rPr>
              <w:t>lett</w:t>
            </w:r>
            <w:proofErr w:type="spellEnd"/>
            <w:r w:rsidRPr="00447771">
              <w:rPr>
                <w:rFonts w:asciiTheme="minorHAnsi" w:hAnsiTheme="minorHAnsi" w:cstheme="minorHAnsi"/>
                <w:b/>
                <w:spacing w:val="-4"/>
                <w:sz w:val="20"/>
              </w:rPr>
              <w:t>. c-ter del Codice?</w:t>
            </w:r>
          </w:p>
        </w:tc>
        <w:tc>
          <w:tcPr>
            <w:tcW w:w="2198" w:type="dxa"/>
            <w:vAlign w:val="center"/>
          </w:tcPr>
          <w:p w14:paraId="1716F2C6"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vAlign w:val="center"/>
          </w:tcPr>
          <w:p w14:paraId="666C485B"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14794D97" w14:textId="77777777" w:rsidTr="00B440A9">
        <w:trPr>
          <w:trHeight w:val="454"/>
        </w:trPr>
        <w:tc>
          <w:tcPr>
            <w:tcW w:w="5340" w:type="dxa"/>
            <w:tcBorders>
              <w:top w:val="dotted" w:sz="4" w:space="0" w:color="auto"/>
              <w:bottom w:val="dotted" w:sz="4" w:space="0" w:color="auto"/>
            </w:tcBorders>
            <w:shd w:val="clear" w:color="auto" w:fill="F2F2F2" w:themeFill="background1" w:themeFillShade="F2"/>
            <w:vAlign w:val="center"/>
          </w:tcPr>
          <w:p w14:paraId="77CA2D0F" w14:textId="77777777" w:rsidR="00B440A9" w:rsidRPr="00447771" w:rsidRDefault="00B440A9" w:rsidP="00B440A9">
            <w:pPr>
              <w:autoSpaceDE w:val="0"/>
              <w:autoSpaceDN w:val="0"/>
              <w:adjustRightInd w:val="0"/>
              <w:jc w:val="both"/>
              <w:rPr>
                <w:rFonts w:asciiTheme="minorHAnsi" w:hAnsiTheme="minorHAnsi" w:cstheme="minorHAnsi"/>
                <w:b/>
                <w:sz w:val="20"/>
              </w:rPr>
            </w:pPr>
            <w:r w:rsidRPr="00447771">
              <w:rPr>
                <w:rFonts w:asciiTheme="minorHAnsi" w:hAnsiTheme="minorHAnsi" w:cstheme="minorHAnsi"/>
                <w:b/>
                <w:sz w:val="20"/>
              </w:rPr>
              <w:t>In caso affermativo fornire informazioni dettagliate, specificando nel dettaglio la sanzione ricevuta e la data in cui è stata comminata:</w:t>
            </w:r>
          </w:p>
        </w:tc>
        <w:tc>
          <w:tcPr>
            <w:tcW w:w="4474" w:type="dxa"/>
            <w:gridSpan w:val="2"/>
            <w:tcBorders>
              <w:top w:val="dotted" w:sz="4" w:space="0" w:color="auto"/>
              <w:bottom w:val="dotted" w:sz="4" w:space="0" w:color="auto"/>
            </w:tcBorders>
            <w:vAlign w:val="center"/>
          </w:tcPr>
          <w:p w14:paraId="222F87CB" w14:textId="77777777" w:rsidR="00B440A9" w:rsidRPr="00447771" w:rsidRDefault="00B440A9" w:rsidP="00B440A9">
            <w:pPr>
              <w:jc w:val="center"/>
              <w:rPr>
                <w:rFonts w:asciiTheme="minorHAnsi" w:hAnsiTheme="minorHAnsi" w:cstheme="minorHAnsi"/>
                <w:b/>
                <w:sz w:val="20"/>
              </w:rPr>
            </w:pPr>
          </w:p>
        </w:tc>
      </w:tr>
      <w:tr w:rsidR="00B440A9" w:rsidRPr="00447771" w14:paraId="0B69CC67" w14:textId="77777777" w:rsidTr="00B440A9">
        <w:trPr>
          <w:trHeight w:val="454"/>
        </w:trPr>
        <w:tc>
          <w:tcPr>
            <w:tcW w:w="5340" w:type="dxa"/>
            <w:tcBorders>
              <w:top w:val="dotted" w:sz="4" w:space="0" w:color="auto"/>
              <w:bottom w:val="dotted" w:sz="4" w:space="0" w:color="auto"/>
            </w:tcBorders>
            <w:shd w:val="clear" w:color="auto" w:fill="F2F2F2" w:themeFill="background1" w:themeFillShade="F2"/>
            <w:vAlign w:val="center"/>
          </w:tcPr>
          <w:p w14:paraId="0CA26157" w14:textId="77777777" w:rsidR="00B440A9" w:rsidRPr="00447771" w:rsidRDefault="00B440A9" w:rsidP="00B440A9">
            <w:pPr>
              <w:jc w:val="both"/>
              <w:rPr>
                <w:rFonts w:asciiTheme="minorHAnsi" w:hAnsiTheme="minorHAnsi" w:cstheme="minorHAnsi"/>
                <w:b/>
                <w:bCs/>
                <w:sz w:val="20"/>
              </w:rPr>
            </w:pPr>
            <w:r w:rsidRPr="00447771">
              <w:rPr>
                <w:rFonts w:asciiTheme="minorHAnsi" w:hAnsiTheme="minorHAnsi" w:cstheme="minorHAnsi"/>
                <w:b/>
                <w:sz w:val="20"/>
              </w:rPr>
              <w:t>In caso affermativo, ha adottato misure di autodisciplina?</w:t>
            </w:r>
          </w:p>
        </w:tc>
        <w:tc>
          <w:tcPr>
            <w:tcW w:w="2198" w:type="dxa"/>
            <w:tcBorders>
              <w:top w:val="dotted" w:sz="4" w:space="0" w:color="auto"/>
              <w:bottom w:val="dotted" w:sz="4" w:space="0" w:color="auto"/>
              <w:right w:val="nil"/>
            </w:tcBorders>
            <w:vAlign w:val="center"/>
          </w:tcPr>
          <w:p w14:paraId="4C7D0505"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vAlign w:val="center"/>
          </w:tcPr>
          <w:p w14:paraId="7336766B"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7C9578D3" w14:textId="77777777" w:rsidTr="00B440A9">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74D343B0" w14:textId="77777777" w:rsidR="00B440A9" w:rsidRPr="00447771" w:rsidRDefault="00B440A9" w:rsidP="00B440A9">
            <w:pPr>
              <w:rPr>
                <w:rFonts w:asciiTheme="minorHAnsi" w:hAnsiTheme="minorHAnsi" w:cstheme="minorHAnsi"/>
                <w:b/>
                <w:sz w:val="20"/>
              </w:rPr>
            </w:pPr>
            <w:r w:rsidRPr="00447771">
              <w:rPr>
                <w:rFonts w:asciiTheme="minorHAnsi" w:hAnsiTheme="minorHAnsi" w:cstheme="minorHAnsi"/>
                <w:b/>
                <w:sz w:val="20"/>
              </w:rPr>
              <w:t>In caso affermativo, indicare:</w:t>
            </w:r>
          </w:p>
        </w:tc>
        <w:tc>
          <w:tcPr>
            <w:tcW w:w="4474" w:type="dxa"/>
            <w:gridSpan w:val="2"/>
            <w:tcBorders>
              <w:top w:val="dotted" w:sz="4" w:space="0" w:color="auto"/>
              <w:bottom w:val="dotted" w:sz="4" w:space="0" w:color="auto"/>
            </w:tcBorders>
            <w:vAlign w:val="center"/>
          </w:tcPr>
          <w:p w14:paraId="67D8A096" w14:textId="77777777" w:rsidR="00B440A9" w:rsidRPr="00447771" w:rsidRDefault="00B440A9" w:rsidP="00B440A9">
            <w:pPr>
              <w:rPr>
                <w:rFonts w:asciiTheme="minorHAnsi" w:hAnsiTheme="minorHAnsi" w:cstheme="minorHAnsi"/>
                <w:b/>
                <w:sz w:val="20"/>
              </w:rPr>
            </w:pPr>
          </w:p>
        </w:tc>
      </w:tr>
      <w:tr w:rsidR="00B440A9" w:rsidRPr="00447771" w14:paraId="2BF2752B" w14:textId="77777777" w:rsidTr="00B440A9">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0D492ACB" w14:textId="77777777" w:rsidR="00B440A9" w:rsidRPr="00447771" w:rsidRDefault="00B440A9" w:rsidP="00B440A9">
            <w:pPr>
              <w:ind w:left="254" w:hanging="254"/>
              <w:rPr>
                <w:rFonts w:asciiTheme="minorHAnsi" w:hAnsiTheme="minorHAnsi" w:cstheme="minorHAnsi"/>
                <w:sz w:val="20"/>
              </w:rPr>
            </w:pPr>
            <w:r w:rsidRPr="00447771">
              <w:rPr>
                <w:rFonts w:asciiTheme="minorHAnsi" w:hAnsiTheme="minorHAnsi" w:cstheme="minorHAnsi"/>
                <w:sz w:val="20"/>
              </w:rPr>
              <w:t>1) L’operatore economico:</w:t>
            </w:r>
          </w:p>
        </w:tc>
        <w:tc>
          <w:tcPr>
            <w:tcW w:w="4474" w:type="dxa"/>
            <w:gridSpan w:val="2"/>
            <w:tcBorders>
              <w:top w:val="dotted" w:sz="4" w:space="0" w:color="auto"/>
              <w:bottom w:val="dotted" w:sz="4" w:space="0" w:color="auto"/>
            </w:tcBorders>
            <w:vAlign w:val="center"/>
          </w:tcPr>
          <w:p w14:paraId="4AFB7634" w14:textId="77777777" w:rsidR="00B440A9" w:rsidRPr="00447771" w:rsidRDefault="00B440A9" w:rsidP="00B440A9">
            <w:pPr>
              <w:jc w:val="center"/>
              <w:rPr>
                <w:rFonts w:asciiTheme="minorHAnsi" w:hAnsiTheme="minorHAnsi" w:cstheme="minorHAnsi"/>
                <w:b/>
                <w:sz w:val="20"/>
              </w:rPr>
            </w:pPr>
          </w:p>
        </w:tc>
      </w:tr>
      <w:tr w:rsidR="00B440A9" w:rsidRPr="00447771" w14:paraId="21120094" w14:textId="77777777" w:rsidTr="00B440A9">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0F85C904" w14:textId="77777777" w:rsidR="00B440A9" w:rsidRPr="00447771" w:rsidRDefault="00B440A9" w:rsidP="00B440A9">
            <w:pPr>
              <w:ind w:left="537" w:hanging="283"/>
              <w:rPr>
                <w:rFonts w:asciiTheme="minorHAnsi" w:hAnsiTheme="minorHAnsi" w:cstheme="minorHAnsi"/>
                <w:sz w:val="20"/>
              </w:rPr>
            </w:pPr>
            <w:r w:rsidRPr="00447771">
              <w:rPr>
                <w:rFonts w:asciiTheme="minorHAnsi" w:hAnsiTheme="minorHAnsi" w:cstheme="minorHAnsi"/>
                <w:sz w:val="20"/>
              </w:rPr>
              <w:t>-</w:t>
            </w:r>
            <w:r w:rsidRPr="00447771">
              <w:rPr>
                <w:rFonts w:asciiTheme="minorHAnsi" w:hAnsiTheme="minorHAnsi" w:cstheme="minorHAnsi"/>
                <w:sz w:val="20"/>
              </w:rPr>
              <w:tab/>
              <w:t>ha risarcito interamente il danno?</w:t>
            </w:r>
          </w:p>
        </w:tc>
        <w:tc>
          <w:tcPr>
            <w:tcW w:w="2198" w:type="dxa"/>
            <w:tcBorders>
              <w:top w:val="dotted" w:sz="4" w:space="0" w:color="auto"/>
              <w:bottom w:val="dotted" w:sz="4" w:space="0" w:color="auto"/>
              <w:right w:val="nil"/>
            </w:tcBorders>
            <w:vAlign w:val="center"/>
          </w:tcPr>
          <w:p w14:paraId="1A7D627E"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vAlign w:val="center"/>
          </w:tcPr>
          <w:p w14:paraId="57382C8D"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0E314AA0" w14:textId="77777777" w:rsidTr="00B440A9">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4AAD020F" w14:textId="77777777" w:rsidR="00B440A9" w:rsidRPr="00447771" w:rsidRDefault="00B440A9" w:rsidP="00B440A9">
            <w:pPr>
              <w:ind w:left="537" w:hanging="283"/>
              <w:rPr>
                <w:rFonts w:asciiTheme="minorHAnsi" w:hAnsiTheme="minorHAnsi" w:cstheme="minorHAnsi"/>
                <w:sz w:val="20"/>
              </w:rPr>
            </w:pPr>
            <w:r w:rsidRPr="00447771">
              <w:rPr>
                <w:rFonts w:asciiTheme="minorHAnsi" w:hAnsiTheme="minorHAnsi" w:cstheme="minorHAnsi"/>
                <w:sz w:val="20"/>
              </w:rPr>
              <w:t>-</w:t>
            </w:r>
            <w:r w:rsidRPr="00447771">
              <w:rPr>
                <w:rFonts w:asciiTheme="minorHAnsi" w:hAnsiTheme="minorHAnsi" w:cstheme="minorHAnsi"/>
                <w:sz w:val="20"/>
              </w:rPr>
              <w:tab/>
              <w:t>si è impegnato formalmente a risarcire il danno?</w:t>
            </w:r>
          </w:p>
        </w:tc>
        <w:tc>
          <w:tcPr>
            <w:tcW w:w="2198" w:type="dxa"/>
            <w:tcBorders>
              <w:top w:val="dotted" w:sz="4" w:space="0" w:color="auto"/>
              <w:bottom w:val="dotted" w:sz="4" w:space="0" w:color="auto"/>
              <w:right w:val="nil"/>
            </w:tcBorders>
            <w:vAlign w:val="center"/>
          </w:tcPr>
          <w:p w14:paraId="6A34E08C"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vAlign w:val="center"/>
          </w:tcPr>
          <w:p w14:paraId="099758AB" w14:textId="77777777" w:rsidR="00B440A9" w:rsidRPr="00447771" w:rsidRDefault="00B440A9" w:rsidP="00B440A9">
            <w:pPr>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4D72A5D0" w14:textId="77777777" w:rsidTr="00B440A9">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14089FF0" w14:textId="77777777" w:rsidR="00B440A9" w:rsidRPr="00447771" w:rsidRDefault="00B440A9" w:rsidP="00B440A9">
            <w:pPr>
              <w:ind w:left="254" w:hanging="254"/>
              <w:jc w:val="both"/>
              <w:rPr>
                <w:rFonts w:asciiTheme="minorHAnsi" w:hAnsiTheme="minorHAnsi" w:cstheme="minorHAnsi"/>
                <w:sz w:val="20"/>
              </w:rPr>
            </w:pPr>
            <w:r w:rsidRPr="00447771">
              <w:rPr>
                <w:rFonts w:asciiTheme="minorHAnsi" w:hAnsiTheme="minorHAnsi" w:cstheme="minorHAnsi"/>
                <w:sz w:val="20"/>
              </w:rPr>
              <w:t>2)</w:t>
            </w:r>
            <w:r w:rsidRPr="00447771">
              <w:rPr>
                <w:rFonts w:asciiTheme="minorHAnsi" w:hAnsiTheme="minorHAnsi" w:cstheme="minorHAnsi"/>
                <w:sz w:val="20"/>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29EC7C6D"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7"/>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SI</w:t>
            </w:r>
          </w:p>
        </w:tc>
        <w:tc>
          <w:tcPr>
            <w:tcW w:w="2276" w:type="dxa"/>
            <w:tcBorders>
              <w:top w:val="dotted" w:sz="4" w:space="0" w:color="auto"/>
              <w:left w:val="nil"/>
              <w:bottom w:val="dotted" w:sz="4" w:space="0" w:color="auto"/>
            </w:tcBorders>
          </w:tcPr>
          <w:p w14:paraId="706E2AF3" w14:textId="77777777" w:rsidR="00B440A9" w:rsidRPr="00447771" w:rsidRDefault="00B440A9" w:rsidP="00B440A9">
            <w:pPr>
              <w:spacing w:before="120"/>
              <w:jc w:val="center"/>
              <w:rPr>
                <w:rFonts w:asciiTheme="minorHAnsi" w:hAnsiTheme="minorHAnsi" w:cstheme="minorHAnsi"/>
                <w:b/>
                <w:sz w:val="20"/>
              </w:rPr>
            </w:pPr>
            <w:r w:rsidRPr="00447771">
              <w:rPr>
                <w:rFonts w:asciiTheme="minorHAnsi" w:hAnsiTheme="minorHAnsi" w:cstheme="minorHAnsi"/>
                <w:b/>
                <w:sz w:val="20"/>
              </w:rPr>
              <w:fldChar w:fldCharType="begin">
                <w:ffData>
                  <w:name w:val="Controllo48"/>
                  <w:enabled/>
                  <w:calcOnExit w:val="0"/>
                  <w:checkBox>
                    <w:sizeAuto/>
                    <w:default w:val="0"/>
                  </w:checkBox>
                </w:ffData>
              </w:fldChar>
            </w:r>
            <w:r w:rsidRPr="00447771">
              <w:rPr>
                <w:rFonts w:asciiTheme="minorHAnsi" w:hAnsiTheme="minorHAnsi" w:cstheme="minorHAnsi"/>
                <w:b/>
                <w:sz w:val="20"/>
              </w:rPr>
              <w:instrText xml:space="preserve"> FORMCHECKBOX </w:instrText>
            </w:r>
            <w:r w:rsidR="0009351E">
              <w:rPr>
                <w:rFonts w:asciiTheme="minorHAnsi" w:hAnsiTheme="minorHAnsi" w:cstheme="minorHAnsi"/>
                <w:b/>
                <w:sz w:val="20"/>
              </w:rPr>
            </w:r>
            <w:r w:rsidR="0009351E">
              <w:rPr>
                <w:rFonts w:asciiTheme="minorHAnsi" w:hAnsiTheme="minorHAnsi" w:cstheme="minorHAnsi"/>
                <w:b/>
                <w:sz w:val="20"/>
              </w:rPr>
              <w:fldChar w:fldCharType="separate"/>
            </w:r>
            <w:r w:rsidRPr="00447771">
              <w:rPr>
                <w:rFonts w:asciiTheme="minorHAnsi" w:hAnsiTheme="minorHAnsi" w:cstheme="minorHAnsi"/>
                <w:b/>
                <w:sz w:val="20"/>
              </w:rPr>
              <w:fldChar w:fldCharType="end"/>
            </w:r>
            <w:r w:rsidRPr="00447771">
              <w:rPr>
                <w:rFonts w:asciiTheme="minorHAnsi" w:hAnsiTheme="minorHAnsi" w:cstheme="minorHAnsi"/>
                <w:b/>
                <w:sz w:val="20"/>
              </w:rPr>
              <w:t xml:space="preserve"> NO</w:t>
            </w:r>
          </w:p>
        </w:tc>
      </w:tr>
      <w:tr w:rsidR="00B440A9" w:rsidRPr="00447771" w14:paraId="1490A3BE" w14:textId="77777777" w:rsidTr="00B440A9">
        <w:trPr>
          <w:trHeight w:val="397"/>
        </w:trPr>
        <w:tc>
          <w:tcPr>
            <w:tcW w:w="5340" w:type="dxa"/>
            <w:tcBorders>
              <w:top w:val="dotted" w:sz="4" w:space="0" w:color="auto"/>
            </w:tcBorders>
            <w:shd w:val="clear" w:color="auto" w:fill="F2F2F2" w:themeFill="background1" w:themeFillShade="F2"/>
            <w:vAlign w:val="center"/>
          </w:tcPr>
          <w:p w14:paraId="424FE804" w14:textId="77777777" w:rsidR="00B440A9" w:rsidRPr="00447771" w:rsidRDefault="00B440A9" w:rsidP="00B440A9">
            <w:pPr>
              <w:jc w:val="both"/>
              <w:rPr>
                <w:rFonts w:asciiTheme="minorHAnsi" w:hAnsiTheme="minorHAnsi" w:cstheme="minorHAnsi"/>
                <w:sz w:val="20"/>
              </w:rPr>
            </w:pPr>
            <w:r w:rsidRPr="00447771">
              <w:rPr>
                <w:rFonts w:asciiTheme="minorHAnsi" w:hAnsiTheme="minorHAnsi" w:cstheme="minorHAnsi"/>
                <w:sz w:val="20"/>
              </w:rPr>
              <w:t>In caso affermativo elencare la documentazione pertinente e, se disponibile elettronicamente, indicare: (indirizzo web, autorità o organismo di emanazione, riferimento preciso della documentazione):</w:t>
            </w:r>
          </w:p>
        </w:tc>
        <w:tc>
          <w:tcPr>
            <w:tcW w:w="4474" w:type="dxa"/>
            <w:gridSpan w:val="2"/>
            <w:tcBorders>
              <w:top w:val="dotted" w:sz="4" w:space="0" w:color="auto"/>
            </w:tcBorders>
            <w:vAlign w:val="center"/>
          </w:tcPr>
          <w:p w14:paraId="0E84B7EC" w14:textId="77777777" w:rsidR="00B440A9" w:rsidRPr="00447771" w:rsidRDefault="00B440A9" w:rsidP="00B440A9">
            <w:pPr>
              <w:spacing w:before="120" w:after="120"/>
              <w:rPr>
                <w:rFonts w:asciiTheme="minorHAnsi" w:hAnsiTheme="minorHAnsi" w:cstheme="minorHAnsi"/>
                <w:b/>
                <w:sz w:val="20"/>
              </w:rPr>
            </w:pPr>
          </w:p>
        </w:tc>
      </w:tr>
    </w:tbl>
    <w:p w14:paraId="0BE65CAF" w14:textId="77777777" w:rsidR="00B440A9" w:rsidRPr="00447771" w:rsidRDefault="00B440A9" w:rsidP="00B440A9">
      <w:pPr>
        <w:tabs>
          <w:tab w:val="left" w:pos="284"/>
        </w:tabs>
        <w:ind w:left="644" w:hanging="644"/>
        <w:rPr>
          <w:rFonts w:asciiTheme="minorHAnsi" w:hAnsiTheme="minorHAnsi" w:cstheme="minorHAnsi"/>
          <w:color w:val="auto"/>
          <w:sz w:val="20"/>
        </w:rPr>
      </w:pPr>
    </w:p>
    <w:p w14:paraId="1F7E62F1" w14:textId="77777777" w:rsidR="00B440A9" w:rsidRPr="00447771" w:rsidRDefault="00B440A9" w:rsidP="00B440A9">
      <w:pPr>
        <w:tabs>
          <w:tab w:val="left" w:pos="284"/>
        </w:tabs>
        <w:ind w:left="644" w:hanging="644"/>
        <w:rPr>
          <w:rFonts w:asciiTheme="minorHAnsi" w:hAnsiTheme="minorHAnsi" w:cstheme="minorHAnsi"/>
          <w:color w:val="auto"/>
          <w:sz w:val="20"/>
        </w:rPr>
      </w:pPr>
    </w:p>
    <w:p w14:paraId="775E4A04" w14:textId="77777777" w:rsidR="00B440A9" w:rsidRPr="00447771" w:rsidRDefault="00B440A9" w:rsidP="00B440A9">
      <w:pPr>
        <w:tabs>
          <w:tab w:val="left" w:pos="284"/>
        </w:tabs>
        <w:ind w:left="644" w:hanging="644"/>
        <w:rPr>
          <w:rFonts w:asciiTheme="minorHAnsi" w:hAnsiTheme="minorHAnsi" w:cstheme="minorHAnsi"/>
          <w:color w:val="auto"/>
          <w:sz w:val="20"/>
        </w:rPr>
      </w:pPr>
    </w:p>
    <w:p w14:paraId="774A71B0" w14:textId="77777777" w:rsidR="00B440A9" w:rsidRPr="00447771" w:rsidRDefault="00B440A9" w:rsidP="009B2DDD">
      <w:pPr>
        <w:pStyle w:val="Paragrafoelenco1"/>
        <w:numPr>
          <w:ilvl w:val="0"/>
          <w:numId w:val="32"/>
        </w:numPr>
        <w:jc w:val="both"/>
        <w:rPr>
          <w:rFonts w:asciiTheme="minorHAnsi" w:hAnsiTheme="minorHAnsi" w:cstheme="minorHAnsi"/>
          <w:color w:val="auto"/>
          <w:sz w:val="20"/>
        </w:rPr>
      </w:pPr>
      <w:r w:rsidRPr="00447771">
        <w:rPr>
          <w:rFonts w:asciiTheme="minorHAnsi" w:hAnsiTheme="minorHAnsi" w:cstheme="minorHAnsi"/>
          <w:color w:val="auto"/>
          <w:sz w:val="20"/>
        </w:rPr>
        <w:t>(</w:t>
      </w:r>
      <w:r w:rsidRPr="00447771">
        <w:rPr>
          <w:rFonts w:asciiTheme="minorHAnsi" w:hAnsiTheme="minorHAnsi" w:cstheme="minorHAnsi"/>
          <w:i/>
          <w:color w:val="auto"/>
          <w:sz w:val="20"/>
          <w:u w:val="single"/>
        </w:rPr>
        <w:t xml:space="preserve">art. 80, comma 5, </w:t>
      </w:r>
      <w:proofErr w:type="spellStart"/>
      <w:r w:rsidRPr="00447771">
        <w:rPr>
          <w:rFonts w:asciiTheme="minorHAnsi" w:hAnsiTheme="minorHAnsi" w:cstheme="minorHAnsi"/>
          <w:i/>
          <w:color w:val="auto"/>
          <w:sz w:val="20"/>
          <w:u w:val="single"/>
        </w:rPr>
        <w:t>lett</w:t>
      </w:r>
      <w:proofErr w:type="spellEnd"/>
      <w:r w:rsidRPr="00447771">
        <w:rPr>
          <w:rFonts w:asciiTheme="minorHAnsi" w:hAnsiTheme="minorHAnsi" w:cstheme="minorHAnsi"/>
          <w:i/>
          <w:color w:val="auto"/>
          <w:sz w:val="20"/>
          <w:u w:val="single"/>
        </w:rPr>
        <w:t>. c-quater</w:t>
      </w:r>
      <w:r w:rsidRPr="00447771">
        <w:rPr>
          <w:rFonts w:asciiTheme="minorHAnsi" w:hAnsiTheme="minorHAnsi" w:cstheme="minorHAnsi"/>
          <w:color w:val="auto"/>
          <w:sz w:val="20"/>
          <w:u w:val="single"/>
        </w:rPr>
        <w:t xml:space="preserve"> </w:t>
      </w:r>
      <w:r w:rsidRPr="00447771">
        <w:rPr>
          <w:rFonts w:asciiTheme="minorHAnsi" w:hAnsiTheme="minorHAnsi" w:cstheme="minorHAnsi"/>
          <w:i/>
          <w:color w:val="auto"/>
          <w:sz w:val="20"/>
          <w:u w:val="single"/>
        </w:rPr>
        <w:t>del Codice</w:t>
      </w:r>
      <w:r w:rsidRPr="00447771">
        <w:rPr>
          <w:rFonts w:asciiTheme="minorHAnsi" w:hAnsiTheme="minorHAnsi" w:cstheme="minorHAnsi"/>
          <w:color w:val="auto"/>
          <w:sz w:val="20"/>
        </w:rPr>
        <w:t xml:space="preserve">) </w:t>
      </w:r>
    </w:p>
    <w:p w14:paraId="7DF85F0D" w14:textId="77777777" w:rsidR="00B440A9" w:rsidRPr="00447771" w:rsidRDefault="00B440A9" w:rsidP="00B440A9">
      <w:pPr>
        <w:tabs>
          <w:tab w:val="left" w:pos="284"/>
        </w:tabs>
        <w:rPr>
          <w:rFonts w:asciiTheme="minorHAnsi" w:hAnsiTheme="minorHAnsi" w:cstheme="minorHAnsi"/>
          <w:color w:val="auto"/>
          <w:sz w:val="20"/>
        </w:rPr>
      </w:pPr>
    </w:p>
    <w:tbl>
      <w:tblPr>
        <w:tblStyle w:val="Grigliatabella"/>
        <w:tblW w:w="9780" w:type="dxa"/>
        <w:tblInd w:w="421" w:type="dxa"/>
        <w:tblLayout w:type="fixed"/>
        <w:tblLook w:val="04A0" w:firstRow="1" w:lastRow="0" w:firstColumn="1" w:lastColumn="0" w:noHBand="0" w:noVBand="1"/>
      </w:tblPr>
      <w:tblGrid>
        <w:gridCol w:w="5244"/>
        <w:gridCol w:w="2268"/>
        <w:gridCol w:w="2268"/>
      </w:tblGrid>
      <w:tr w:rsidR="00B440A9" w:rsidRPr="00447771" w14:paraId="160375D0" w14:textId="77777777" w:rsidTr="00B440A9">
        <w:trPr>
          <w:trHeight w:val="397"/>
        </w:trPr>
        <w:tc>
          <w:tcPr>
            <w:tcW w:w="5244" w:type="dxa"/>
            <w:shd w:val="clear" w:color="auto" w:fill="auto"/>
            <w:vAlign w:val="center"/>
          </w:tcPr>
          <w:p w14:paraId="3C636824" w14:textId="77777777" w:rsidR="00B440A9" w:rsidRPr="00447771" w:rsidRDefault="00B440A9" w:rsidP="00B440A9">
            <w:pPr>
              <w:jc w:val="both"/>
              <w:rPr>
                <w:rFonts w:asciiTheme="minorHAnsi" w:hAnsiTheme="minorHAnsi" w:cstheme="minorHAnsi"/>
                <w:b/>
                <w:bCs/>
                <w:color w:val="auto"/>
                <w:spacing w:val="-4"/>
                <w:sz w:val="20"/>
              </w:rPr>
            </w:pPr>
            <w:r w:rsidRPr="00447771">
              <w:rPr>
                <w:rFonts w:asciiTheme="minorHAnsi" w:hAnsiTheme="minorHAnsi" w:cstheme="minorHAnsi"/>
                <w:b/>
                <w:color w:val="auto"/>
                <w:spacing w:val="-4"/>
                <w:sz w:val="20"/>
              </w:rPr>
              <w:t>L'operatore economico si è reso colpevole delle fattispecie di cui all’art. 80</w:t>
            </w:r>
            <w:r w:rsidRPr="00447771">
              <w:rPr>
                <w:rFonts w:asciiTheme="minorHAnsi" w:hAnsiTheme="minorHAnsi" w:cstheme="minorHAnsi"/>
                <w:i/>
                <w:color w:val="auto"/>
                <w:sz w:val="20"/>
              </w:rPr>
              <w:t xml:space="preserve">, </w:t>
            </w:r>
            <w:r w:rsidRPr="00447771">
              <w:rPr>
                <w:rFonts w:asciiTheme="minorHAnsi" w:hAnsiTheme="minorHAnsi" w:cstheme="minorHAnsi"/>
                <w:b/>
                <w:color w:val="auto"/>
                <w:spacing w:val="-4"/>
                <w:sz w:val="20"/>
              </w:rPr>
              <w:t xml:space="preserve">comma 5, </w:t>
            </w:r>
            <w:proofErr w:type="spellStart"/>
            <w:r w:rsidRPr="00447771">
              <w:rPr>
                <w:rFonts w:asciiTheme="minorHAnsi" w:hAnsiTheme="minorHAnsi" w:cstheme="minorHAnsi"/>
                <w:b/>
                <w:color w:val="auto"/>
                <w:spacing w:val="-4"/>
                <w:sz w:val="20"/>
              </w:rPr>
              <w:t>lett</w:t>
            </w:r>
            <w:proofErr w:type="spellEnd"/>
            <w:r w:rsidRPr="00447771">
              <w:rPr>
                <w:rFonts w:asciiTheme="minorHAnsi" w:hAnsiTheme="minorHAnsi" w:cstheme="minorHAnsi"/>
                <w:b/>
                <w:color w:val="auto"/>
                <w:spacing w:val="-4"/>
                <w:sz w:val="20"/>
              </w:rPr>
              <w:t xml:space="preserve">. c-quater del Codice </w:t>
            </w:r>
            <w:r w:rsidRPr="00447771">
              <w:rPr>
                <w:rFonts w:asciiTheme="minorHAnsi" w:hAnsiTheme="minorHAnsi" w:cstheme="minorHAnsi"/>
                <w:color w:val="auto"/>
                <w:spacing w:val="-4"/>
                <w:sz w:val="20"/>
              </w:rPr>
              <w:t xml:space="preserve">(ovvero </w:t>
            </w:r>
            <w:r w:rsidRPr="00447771">
              <w:rPr>
                <w:rFonts w:asciiTheme="minorHAnsi" w:hAnsiTheme="minorHAnsi" w:cstheme="minorHAnsi"/>
                <w:color w:val="auto"/>
                <w:sz w:val="20"/>
              </w:rPr>
              <w:t xml:space="preserve">aver </w:t>
            </w:r>
            <w:r w:rsidRPr="00447771">
              <w:rPr>
                <w:rFonts w:asciiTheme="minorHAnsi" w:hAnsiTheme="minorHAnsi" w:cstheme="minorHAnsi"/>
                <w:color w:val="auto"/>
                <w:spacing w:val="-4"/>
                <w:sz w:val="20"/>
              </w:rPr>
              <w:t>commesso grave inadempimento nei confronti di uno o più subappaltatori, riconosciuto o accertato con sentenza passata in giudicato)</w:t>
            </w:r>
          </w:p>
        </w:tc>
        <w:tc>
          <w:tcPr>
            <w:tcW w:w="2268" w:type="dxa"/>
            <w:shd w:val="clear" w:color="auto" w:fill="auto"/>
            <w:vAlign w:val="center"/>
          </w:tcPr>
          <w:p w14:paraId="4C9EEEA4" w14:textId="77777777" w:rsidR="00B440A9" w:rsidRPr="00447771" w:rsidRDefault="00B440A9" w:rsidP="00B440A9">
            <w:pPr>
              <w:spacing w:before="120"/>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SI</w:t>
            </w:r>
          </w:p>
        </w:tc>
        <w:tc>
          <w:tcPr>
            <w:tcW w:w="2268" w:type="dxa"/>
            <w:shd w:val="clear" w:color="auto" w:fill="auto"/>
            <w:vAlign w:val="center"/>
          </w:tcPr>
          <w:p w14:paraId="0835E0F3" w14:textId="77777777" w:rsidR="00B440A9" w:rsidRPr="00447771" w:rsidRDefault="00B440A9" w:rsidP="00B440A9">
            <w:pPr>
              <w:spacing w:before="120"/>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8"/>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NO</w:t>
            </w:r>
          </w:p>
        </w:tc>
      </w:tr>
      <w:tr w:rsidR="00B440A9" w:rsidRPr="00447771" w14:paraId="52F742E0" w14:textId="77777777" w:rsidTr="00B440A9">
        <w:trPr>
          <w:trHeight w:val="454"/>
        </w:trPr>
        <w:tc>
          <w:tcPr>
            <w:tcW w:w="5244" w:type="dxa"/>
            <w:tcBorders>
              <w:top w:val="dotted" w:sz="4" w:space="0" w:color="auto"/>
              <w:bottom w:val="dotted" w:sz="4" w:space="0" w:color="auto"/>
            </w:tcBorders>
            <w:shd w:val="clear" w:color="auto" w:fill="auto"/>
            <w:vAlign w:val="center"/>
          </w:tcPr>
          <w:p w14:paraId="1DCB747F" w14:textId="77777777" w:rsidR="00B440A9" w:rsidRPr="00447771" w:rsidRDefault="00B440A9" w:rsidP="00B440A9">
            <w:pPr>
              <w:autoSpaceDE w:val="0"/>
              <w:autoSpaceDN w:val="0"/>
              <w:adjustRightInd w:val="0"/>
              <w:jc w:val="both"/>
              <w:rPr>
                <w:rFonts w:asciiTheme="minorHAnsi" w:hAnsiTheme="minorHAnsi" w:cstheme="minorHAnsi"/>
                <w:b/>
                <w:color w:val="auto"/>
                <w:sz w:val="20"/>
              </w:rPr>
            </w:pPr>
            <w:r w:rsidRPr="00447771">
              <w:rPr>
                <w:rFonts w:asciiTheme="minorHAnsi" w:hAnsiTheme="minorHAnsi" w:cstheme="minorHAnsi"/>
                <w:b/>
                <w:color w:val="auto"/>
                <w:sz w:val="20"/>
              </w:rPr>
              <w:t>In caso affermativo fornire informazioni dettagliate, specificando nel dettaglio la sanzione ricevuta e la data in cui è stata comminata:</w:t>
            </w:r>
          </w:p>
        </w:tc>
        <w:tc>
          <w:tcPr>
            <w:tcW w:w="4536" w:type="dxa"/>
            <w:gridSpan w:val="2"/>
            <w:tcBorders>
              <w:top w:val="dotted" w:sz="4" w:space="0" w:color="auto"/>
              <w:bottom w:val="dotted" w:sz="4" w:space="0" w:color="auto"/>
            </w:tcBorders>
            <w:shd w:val="clear" w:color="auto" w:fill="auto"/>
            <w:vAlign w:val="center"/>
          </w:tcPr>
          <w:p w14:paraId="2140EE00" w14:textId="77777777" w:rsidR="00B440A9" w:rsidRPr="00447771" w:rsidRDefault="00B440A9" w:rsidP="00B440A9">
            <w:pPr>
              <w:jc w:val="center"/>
              <w:rPr>
                <w:rFonts w:asciiTheme="minorHAnsi" w:hAnsiTheme="minorHAnsi" w:cstheme="minorHAnsi"/>
                <w:b/>
                <w:color w:val="auto"/>
                <w:sz w:val="20"/>
              </w:rPr>
            </w:pPr>
          </w:p>
        </w:tc>
      </w:tr>
      <w:tr w:rsidR="00B440A9" w:rsidRPr="00447771" w14:paraId="710A7363" w14:textId="77777777" w:rsidTr="00B440A9">
        <w:trPr>
          <w:trHeight w:val="454"/>
        </w:trPr>
        <w:tc>
          <w:tcPr>
            <w:tcW w:w="5244" w:type="dxa"/>
            <w:tcBorders>
              <w:top w:val="dotted" w:sz="4" w:space="0" w:color="auto"/>
              <w:bottom w:val="dotted" w:sz="4" w:space="0" w:color="auto"/>
            </w:tcBorders>
            <w:shd w:val="clear" w:color="auto" w:fill="auto"/>
            <w:vAlign w:val="center"/>
          </w:tcPr>
          <w:p w14:paraId="72CD7326" w14:textId="77777777" w:rsidR="00B440A9" w:rsidRPr="00447771" w:rsidRDefault="00B440A9" w:rsidP="00B440A9">
            <w:pPr>
              <w:jc w:val="both"/>
              <w:rPr>
                <w:rFonts w:asciiTheme="minorHAnsi" w:hAnsiTheme="minorHAnsi" w:cstheme="minorHAnsi"/>
                <w:b/>
                <w:bCs/>
                <w:color w:val="auto"/>
                <w:sz w:val="20"/>
              </w:rPr>
            </w:pPr>
            <w:r w:rsidRPr="00447771">
              <w:rPr>
                <w:rFonts w:asciiTheme="minorHAnsi" w:hAnsiTheme="minorHAnsi" w:cstheme="minorHAnsi"/>
                <w:b/>
                <w:color w:val="auto"/>
                <w:sz w:val="20"/>
              </w:rPr>
              <w:t>In caso affermativo, ha adottato misure di autodisciplina?</w:t>
            </w:r>
          </w:p>
        </w:tc>
        <w:tc>
          <w:tcPr>
            <w:tcW w:w="2268" w:type="dxa"/>
            <w:tcBorders>
              <w:top w:val="dotted" w:sz="4" w:space="0" w:color="auto"/>
              <w:bottom w:val="dotted" w:sz="4" w:space="0" w:color="auto"/>
              <w:right w:val="nil"/>
            </w:tcBorders>
            <w:shd w:val="clear" w:color="auto" w:fill="auto"/>
            <w:vAlign w:val="center"/>
          </w:tcPr>
          <w:p w14:paraId="4EC76899" w14:textId="77777777" w:rsidR="00B440A9" w:rsidRPr="00447771" w:rsidRDefault="00B440A9" w:rsidP="00B440A9">
            <w:pPr>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vAlign w:val="center"/>
          </w:tcPr>
          <w:p w14:paraId="53048FB8" w14:textId="77777777" w:rsidR="00B440A9" w:rsidRPr="00447771" w:rsidRDefault="00B440A9" w:rsidP="00B440A9">
            <w:pPr>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8"/>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NO</w:t>
            </w:r>
          </w:p>
        </w:tc>
      </w:tr>
      <w:tr w:rsidR="00B440A9" w:rsidRPr="00447771" w14:paraId="1AC81738" w14:textId="77777777" w:rsidTr="00B440A9">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38F98C3C" w14:textId="77777777" w:rsidR="00B440A9" w:rsidRPr="00447771" w:rsidRDefault="00B440A9" w:rsidP="00B440A9">
            <w:pPr>
              <w:jc w:val="both"/>
              <w:rPr>
                <w:rFonts w:asciiTheme="minorHAnsi" w:hAnsiTheme="minorHAnsi" w:cstheme="minorHAnsi"/>
                <w:b/>
                <w:color w:val="auto"/>
                <w:sz w:val="20"/>
              </w:rPr>
            </w:pPr>
            <w:r w:rsidRPr="00447771">
              <w:rPr>
                <w:rFonts w:asciiTheme="minorHAnsi" w:hAnsiTheme="minorHAnsi" w:cstheme="minorHAnsi"/>
                <w:b/>
                <w:color w:val="auto"/>
                <w:sz w:val="20"/>
              </w:rPr>
              <w:t>In caso affermativo, indicare:</w:t>
            </w:r>
          </w:p>
        </w:tc>
        <w:tc>
          <w:tcPr>
            <w:tcW w:w="4536" w:type="dxa"/>
            <w:gridSpan w:val="2"/>
            <w:tcBorders>
              <w:top w:val="dotted" w:sz="4" w:space="0" w:color="auto"/>
              <w:bottom w:val="dotted" w:sz="4" w:space="0" w:color="auto"/>
            </w:tcBorders>
            <w:shd w:val="clear" w:color="auto" w:fill="auto"/>
            <w:vAlign w:val="center"/>
          </w:tcPr>
          <w:p w14:paraId="5885A998" w14:textId="77777777" w:rsidR="00B440A9" w:rsidRPr="00447771" w:rsidRDefault="00B440A9" w:rsidP="00B440A9">
            <w:pPr>
              <w:rPr>
                <w:rFonts w:asciiTheme="minorHAnsi" w:hAnsiTheme="minorHAnsi" w:cstheme="minorHAnsi"/>
                <w:b/>
                <w:color w:val="auto"/>
                <w:sz w:val="20"/>
              </w:rPr>
            </w:pPr>
          </w:p>
        </w:tc>
      </w:tr>
      <w:tr w:rsidR="00B440A9" w:rsidRPr="00447771" w14:paraId="4671D054" w14:textId="77777777" w:rsidTr="00B440A9">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092F8182" w14:textId="77777777" w:rsidR="00B440A9" w:rsidRPr="00447771" w:rsidRDefault="00B440A9" w:rsidP="00B440A9">
            <w:pPr>
              <w:ind w:left="254" w:hanging="254"/>
              <w:jc w:val="both"/>
              <w:rPr>
                <w:rFonts w:asciiTheme="minorHAnsi" w:hAnsiTheme="minorHAnsi" w:cstheme="minorHAnsi"/>
                <w:color w:val="auto"/>
                <w:sz w:val="20"/>
              </w:rPr>
            </w:pPr>
            <w:r w:rsidRPr="00447771">
              <w:rPr>
                <w:rFonts w:asciiTheme="minorHAnsi" w:hAnsiTheme="minorHAnsi" w:cstheme="minorHAnsi"/>
                <w:color w:val="auto"/>
                <w:sz w:val="20"/>
              </w:rPr>
              <w:t>1) L’operatore economico:</w:t>
            </w:r>
          </w:p>
        </w:tc>
        <w:tc>
          <w:tcPr>
            <w:tcW w:w="4536" w:type="dxa"/>
            <w:gridSpan w:val="2"/>
            <w:tcBorders>
              <w:top w:val="dotted" w:sz="4" w:space="0" w:color="auto"/>
              <w:bottom w:val="dotted" w:sz="4" w:space="0" w:color="auto"/>
            </w:tcBorders>
            <w:shd w:val="clear" w:color="auto" w:fill="auto"/>
            <w:vAlign w:val="center"/>
          </w:tcPr>
          <w:p w14:paraId="7E881A9C" w14:textId="77777777" w:rsidR="00B440A9" w:rsidRPr="00447771" w:rsidRDefault="00B440A9" w:rsidP="00B440A9">
            <w:pPr>
              <w:jc w:val="center"/>
              <w:rPr>
                <w:rFonts w:asciiTheme="minorHAnsi" w:hAnsiTheme="minorHAnsi" w:cstheme="minorHAnsi"/>
                <w:b/>
                <w:color w:val="auto"/>
                <w:sz w:val="20"/>
              </w:rPr>
            </w:pPr>
          </w:p>
        </w:tc>
      </w:tr>
      <w:tr w:rsidR="00B440A9" w:rsidRPr="00447771" w14:paraId="5D094D3A" w14:textId="77777777" w:rsidTr="00B440A9">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1751F186" w14:textId="77777777" w:rsidR="00B440A9" w:rsidRPr="00447771" w:rsidRDefault="00B440A9" w:rsidP="00B440A9">
            <w:pPr>
              <w:ind w:left="537" w:hanging="283"/>
              <w:jc w:val="both"/>
              <w:rPr>
                <w:rFonts w:asciiTheme="minorHAnsi" w:hAnsiTheme="minorHAnsi" w:cstheme="minorHAnsi"/>
                <w:color w:val="auto"/>
                <w:sz w:val="20"/>
              </w:rPr>
            </w:pPr>
            <w:r w:rsidRPr="00447771">
              <w:rPr>
                <w:rFonts w:asciiTheme="minorHAnsi" w:hAnsiTheme="minorHAnsi" w:cstheme="minorHAnsi"/>
                <w:color w:val="auto"/>
                <w:sz w:val="20"/>
              </w:rPr>
              <w:t>-</w:t>
            </w:r>
            <w:r w:rsidRPr="00447771">
              <w:rPr>
                <w:rFonts w:asciiTheme="minorHAnsi" w:hAnsiTheme="minorHAnsi" w:cstheme="minorHAnsi"/>
                <w:color w:val="auto"/>
                <w:sz w:val="20"/>
              </w:rPr>
              <w:tab/>
              <w:t>ha risarcito interamente il danno?</w:t>
            </w:r>
          </w:p>
        </w:tc>
        <w:tc>
          <w:tcPr>
            <w:tcW w:w="2268" w:type="dxa"/>
            <w:tcBorders>
              <w:top w:val="dotted" w:sz="4" w:space="0" w:color="auto"/>
              <w:bottom w:val="dotted" w:sz="4" w:space="0" w:color="auto"/>
              <w:right w:val="nil"/>
            </w:tcBorders>
            <w:shd w:val="clear" w:color="auto" w:fill="auto"/>
            <w:vAlign w:val="center"/>
          </w:tcPr>
          <w:p w14:paraId="3DAB4E56" w14:textId="77777777" w:rsidR="00B440A9" w:rsidRPr="00447771" w:rsidRDefault="00B440A9" w:rsidP="00B440A9">
            <w:pPr>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vAlign w:val="center"/>
          </w:tcPr>
          <w:p w14:paraId="6FE91CF8" w14:textId="77777777" w:rsidR="00B440A9" w:rsidRPr="00447771" w:rsidRDefault="00B440A9" w:rsidP="00B440A9">
            <w:pPr>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8"/>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NO</w:t>
            </w:r>
          </w:p>
        </w:tc>
      </w:tr>
      <w:tr w:rsidR="00B440A9" w:rsidRPr="00447771" w14:paraId="4ABF2B80" w14:textId="77777777" w:rsidTr="00B440A9">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48E4A314" w14:textId="77777777" w:rsidR="00B440A9" w:rsidRPr="00447771" w:rsidRDefault="00B440A9" w:rsidP="00B440A9">
            <w:pPr>
              <w:ind w:left="537" w:hanging="283"/>
              <w:jc w:val="both"/>
              <w:rPr>
                <w:rFonts w:asciiTheme="minorHAnsi" w:hAnsiTheme="minorHAnsi" w:cstheme="minorHAnsi"/>
                <w:color w:val="auto"/>
                <w:sz w:val="20"/>
              </w:rPr>
            </w:pPr>
            <w:r w:rsidRPr="00447771">
              <w:rPr>
                <w:rFonts w:asciiTheme="minorHAnsi" w:hAnsiTheme="minorHAnsi" w:cstheme="minorHAnsi"/>
                <w:color w:val="auto"/>
                <w:sz w:val="20"/>
              </w:rPr>
              <w:t>-</w:t>
            </w:r>
            <w:r w:rsidRPr="00447771">
              <w:rPr>
                <w:rFonts w:asciiTheme="minorHAnsi" w:hAnsiTheme="minorHAnsi" w:cstheme="minorHAnsi"/>
                <w:color w:val="auto"/>
                <w:sz w:val="20"/>
              </w:rPr>
              <w:tab/>
              <w:t>si è impegnato formalmente a risarcire il danno?</w:t>
            </w:r>
          </w:p>
        </w:tc>
        <w:tc>
          <w:tcPr>
            <w:tcW w:w="2268" w:type="dxa"/>
            <w:tcBorders>
              <w:top w:val="dotted" w:sz="4" w:space="0" w:color="auto"/>
              <w:bottom w:val="dotted" w:sz="4" w:space="0" w:color="auto"/>
              <w:right w:val="nil"/>
            </w:tcBorders>
            <w:shd w:val="clear" w:color="auto" w:fill="auto"/>
            <w:vAlign w:val="center"/>
          </w:tcPr>
          <w:p w14:paraId="06511D85" w14:textId="77777777" w:rsidR="00B440A9" w:rsidRPr="00447771" w:rsidRDefault="00B440A9" w:rsidP="00B440A9">
            <w:pPr>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vAlign w:val="center"/>
          </w:tcPr>
          <w:p w14:paraId="70E63654" w14:textId="77777777" w:rsidR="00B440A9" w:rsidRPr="00447771" w:rsidRDefault="00B440A9" w:rsidP="00B440A9">
            <w:pPr>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8"/>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NO</w:t>
            </w:r>
          </w:p>
        </w:tc>
      </w:tr>
      <w:tr w:rsidR="00B440A9" w:rsidRPr="00447771" w14:paraId="185CE688" w14:textId="77777777" w:rsidTr="00B440A9">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22F4B86D" w14:textId="77777777" w:rsidR="00B440A9" w:rsidRPr="00447771" w:rsidRDefault="00B440A9" w:rsidP="00B440A9">
            <w:pPr>
              <w:ind w:left="254" w:hanging="254"/>
              <w:jc w:val="both"/>
              <w:rPr>
                <w:rFonts w:asciiTheme="minorHAnsi" w:hAnsiTheme="minorHAnsi" w:cstheme="minorHAnsi"/>
                <w:color w:val="auto"/>
                <w:sz w:val="20"/>
              </w:rPr>
            </w:pPr>
            <w:r w:rsidRPr="00447771">
              <w:rPr>
                <w:rFonts w:asciiTheme="minorHAnsi" w:hAnsiTheme="minorHAnsi" w:cstheme="minorHAnsi"/>
                <w:color w:val="auto"/>
                <w:sz w:val="20"/>
              </w:rPr>
              <w:t>2)</w:t>
            </w:r>
            <w:r w:rsidRPr="00447771">
              <w:rPr>
                <w:rFonts w:asciiTheme="minorHAnsi" w:hAnsiTheme="minorHAnsi" w:cstheme="minorHAnsi"/>
                <w:color w:val="auto"/>
                <w:sz w:val="20"/>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shd w:val="clear" w:color="auto" w:fill="auto"/>
          </w:tcPr>
          <w:p w14:paraId="2153E8CB" w14:textId="77777777" w:rsidR="00B440A9" w:rsidRPr="00447771" w:rsidRDefault="00B440A9" w:rsidP="00B440A9">
            <w:pPr>
              <w:spacing w:before="120"/>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7"/>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tcPr>
          <w:p w14:paraId="2B167A41" w14:textId="77777777" w:rsidR="00B440A9" w:rsidRPr="00447771" w:rsidRDefault="00B440A9" w:rsidP="00B440A9">
            <w:pPr>
              <w:spacing w:before="120"/>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8"/>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NO</w:t>
            </w:r>
          </w:p>
        </w:tc>
      </w:tr>
      <w:tr w:rsidR="00B440A9" w:rsidRPr="00447771" w14:paraId="405C32F5" w14:textId="77777777" w:rsidTr="00B440A9">
        <w:trPr>
          <w:trHeight w:val="397"/>
        </w:trPr>
        <w:tc>
          <w:tcPr>
            <w:tcW w:w="5244" w:type="dxa"/>
            <w:tcBorders>
              <w:top w:val="dotted" w:sz="4" w:space="0" w:color="auto"/>
            </w:tcBorders>
            <w:shd w:val="clear" w:color="auto" w:fill="auto"/>
            <w:vAlign w:val="center"/>
          </w:tcPr>
          <w:p w14:paraId="3F04BDDB" w14:textId="77777777" w:rsidR="00B440A9" w:rsidRPr="00447771" w:rsidRDefault="00B440A9" w:rsidP="00B440A9">
            <w:pPr>
              <w:jc w:val="both"/>
              <w:rPr>
                <w:rFonts w:asciiTheme="minorHAnsi" w:hAnsiTheme="minorHAnsi" w:cstheme="minorHAnsi"/>
                <w:color w:val="auto"/>
                <w:sz w:val="20"/>
              </w:rPr>
            </w:pPr>
            <w:r w:rsidRPr="00447771">
              <w:rPr>
                <w:rFonts w:asciiTheme="minorHAnsi" w:hAnsiTheme="minorHAnsi" w:cstheme="minorHAnsi"/>
                <w:color w:val="auto"/>
                <w:sz w:val="20"/>
              </w:rPr>
              <w:lastRenderedPageBreak/>
              <w:t>In caso affermativo elencare la documentazione pertinente e, se disponibile elettronicamente, indicare: (indirizzo web, autorità o organismo di emanazione, riferimento preciso della documentazione):</w:t>
            </w:r>
          </w:p>
        </w:tc>
        <w:tc>
          <w:tcPr>
            <w:tcW w:w="4536" w:type="dxa"/>
            <w:gridSpan w:val="2"/>
            <w:tcBorders>
              <w:top w:val="dotted" w:sz="4" w:space="0" w:color="auto"/>
            </w:tcBorders>
            <w:shd w:val="clear" w:color="auto" w:fill="auto"/>
            <w:vAlign w:val="center"/>
          </w:tcPr>
          <w:p w14:paraId="33F45B38" w14:textId="77777777" w:rsidR="00B440A9" w:rsidRPr="00447771" w:rsidRDefault="00B440A9" w:rsidP="00B440A9">
            <w:pPr>
              <w:spacing w:before="120" w:after="120"/>
              <w:rPr>
                <w:rFonts w:asciiTheme="minorHAnsi" w:hAnsiTheme="minorHAnsi" w:cstheme="minorHAnsi"/>
                <w:b/>
                <w:color w:val="auto"/>
                <w:sz w:val="20"/>
              </w:rPr>
            </w:pPr>
          </w:p>
        </w:tc>
      </w:tr>
    </w:tbl>
    <w:p w14:paraId="2C1BC303" w14:textId="77777777" w:rsidR="00B440A9" w:rsidRPr="00447771" w:rsidRDefault="00B440A9" w:rsidP="00B440A9">
      <w:pPr>
        <w:pStyle w:val="Paragrafoelenco1"/>
        <w:ind w:left="0"/>
        <w:jc w:val="both"/>
        <w:rPr>
          <w:rFonts w:asciiTheme="minorHAnsi" w:hAnsiTheme="minorHAnsi" w:cstheme="minorHAnsi"/>
          <w:color w:val="auto"/>
          <w:sz w:val="20"/>
        </w:rPr>
      </w:pPr>
    </w:p>
    <w:p w14:paraId="4015140B" w14:textId="77777777" w:rsidR="00B440A9" w:rsidRPr="00447771" w:rsidRDefault="00B440A9" w:rsidP="00B440A9">
      <w:pPr>
        <w:pStyle w:val="Paragrafoelenco1"/>
        <w:ind w:left="0"/>
        <w:jc w:val="both"/>
        <w:rPr>
          <w:rFonts w:asciiTheme="minorHAnsi" w:hAnsiTheme="minorHAnsi" w:cstheme="minorHAnsi"/>
          <w:color w:val="auto"/>
          <w:sz w:val="20"/>
        </w:rPr>
      </w:pPr>
    </w:p>
    <w:p w14:paraId="03AECE8E" w14:textId="77777777" w:rsidR="00B440A9" w:rsidRPr="00447771" w:rsidRDefault="00B440A9" w:rsidP="00B440A9">
      <w:pPr>
        <w:pStyle w:val="Paragrafoelenco1"/>
        <w:ind w:left="0"/>
        <w:jc w:val="both"/>
        <w:rPr>
          <w:rFonts w:asciiTheme="minorHAnsi" w:hAnsiTheme="minorHAnsi" w:cstheme="minorHAnsi"/>
          <w:color w:val="auto"/>
          <w:sz w:val="20"/>
        </w:rPr>
      </w:pPr>
    </w:p>
    <w:p w14:paraId="6436C7EB" w14:textId="77777777" w:rsidR="00B440A9" w:rsidRPr="00447771" w:rsidRDefault="00B440A9" w:rsidP="00B440A9">
      <w:pPr>
        <w:pStyle w:val="Paragrafoelenco1"/>
        <w:ind w:left="0"/>
        <w:jc w:val="both"/>
        <w:rPr>
          <w:rFonts w:asciiTheme="minorHAnsi" w:hAnsiTheme="minorHAnsi" w:cstheme="minorHAnsi"/>
          <w:color w:val="auto"/>
          <w:sz w:val="20"/>
        </w:rPr>
      </w:pPr>
    </w:p>
    <w:p w14:paraId="24A07444" w14:textId="77777777" w:rsidR="00B440A9" w:rsidRPr="00447771" w:rsidRDefault="00B440A9" w:rsidP="009B2DDD">
      <w:pPr>
        <w:pStyle w:val="Paragrafoelenco1"/>
        <w:numPr>
          <w:ilvl w:val="0"/>
          <w:numId w:val="32"/>
        </w:numPr>
        <w:jc w:val="both"/>
        <w:rPr>
          <w:rFonts w:asciiTheme="minorHAnsi" w:hAnsiTheme="minorHAnsi" w:cstheme="minorHAnsi"/>
          <w:color w:val="auto"/>
          <w:sz w:val="20"/>
        </w:rPr>
      </w:pPr>
      <w:r w:rsidRPr="00447771">
        <w:rPr>
          <w:rFonts w:asciiTheme="minorHAnsi" w:hAnsiTheme="minorHAnsi" w:cstheme="minorHAnsi"/>
          <w:color w:val="auto"/>
          <w:sz w:val="20"/>
        </w:rPr>
        <w:t>(</w:t>
      </w:r>
      <w:r w:rsidRPr="00447771">
        <w:rPr>
          <w:rFonts w:asciiTheme="minorHAnsi" w:hAnsiTheme="minorHAnsi" w:cstheme="minorHAnsi"/>
          <w:i/>
          <w:color w:val="auto"/>
          <w:sz w:val="20"/>
          <w:u w:val="single"/>
        </w:rPr>
        <w:t xml:space="preserve">art. 80, comma 5, </w:t>
      </w:r>
      <w:proofErr w:type="spellStart"/>
      <w:r w:rsidRPr="00447771">
        <w:rPr>
          <w:rFonts w:asciiTheme="minorHAnsi" w:hAnsiTheme="minorHAnsi" w:cstheme="minorHAnsi"/>
          <w:i/>
          <w:color w:val="auto"/>
          <w:sz w:val="20"/>
          <w:u w:val="single"/>
        </w:rPr>
        <w:t>lett</w:t>
      </w:r>
      <w:proofErr w:type="spellEnd"/>
      <w:r w:rsidRPr="00447771">
        <w:rPr>
          <w:rFonts w:asciiTheme="minorHAnsi" w:hAnsiTheme="minorHAnsi" w:cstheme="minorHAnsi"/>
          <w:i/>
          <w:color w:val="auto"/>
          <w:sz w:val="20"/>
          <w:u w:val="single"/>
        </w:rPr>
        <w:t>. f-bis</w:t>
      </w:r>
      <w:r w:rsidRPr="00447771">
        <w:rPr>
          <w:rFonts w:asciiTheme="minorHAnsi" w:hAnsiTheme="minorHAnsi" w:cstheme="minorHAnsi"/>
          <w:color w:val="auto"/>
          <w:sz w:val="20"/>
          <w:u w:val="single"/>
        </w:rPr>
        <w:t xml:space="preserve"> </w:t>
      </w:r>
      <w:r w:rsidRPr="00447771">
        <w:rPr>
          <w:rFonts w:asciiTheme="minorHAnsi" w:hAnsiTheme="minorHAnsi" w:cstheme="minorHAnsi"/>
          <w:i/>
          <w:color w:val="auto"/>
          <w:sz w:val="20"/>
          <w:u w:val="single"/>
        </w:rPr>
        <w:t>e f-ter</w:t>
      </w:r>
      <w:r w:rsidRPr="00447771">
        <w:rPr>
          <w:rFonts w:asciiTheme="minorHAnsi" w:hAnsiTheme="minorHAnsi" w:cstheme="minorHAnsi"/>
          <w:color w:val="auto"/>
          <w:sz w:val="20"/>
          <w:u w:val="single"/>
        </w:rPr>
        <w:t xml:space="preserve"> </w:t>
      </w:r>
      <w:r w:rsidRPr="00447771">
        <w:rPr>
          <w:rFonts w:asciiTheme="minorHAnsi" w:hAnsiTheme="minorHAnsi" w:cstheme="minorHAnsi"/>
          <w:i/>
          <w:color w:val="auto"/>
          <w:sz w:val="20"/>
          <w:u w:val="single"/>
        </w:rPr>
        <w:t>del Codice</w:t>
      </w:r>
      <w:r w:rsidRPr="00447771">
        <w:rPr>
          <w:rFonts w:asciiTheme="minorHAnsi" w:hAnsiTheme="minorHAnsi" w:cstheme="minorHAnsi"/>
          <w:color w:val="auto"/>
          <w:sz w:val="20"/>
        </w:rPr>
        <w:t xml:space="preserve">) </w:t>
      </w:r>
    </w:p>
    <w:p w14:paraId="3A990BC7" w14:textId="77777777" w:rsidR="00B440A9" w:rsidRPr="00447771" w:rsidRDefault="00B440A9" w:rsidP="00B440A9">
      <w:pPr>
        <w:tabs>
          <w:tab w:val="left" w:pos="284"/>
        </w:tabs>
        <w:ind w:left="644" w:hanging="644"/>
        <w:rPr>
          <w:rFonts w:asciiTheme="minorHAnsi" w:hAnsiTheme="minorHAnsi" w:cstheme="minorHAnsi"/>
          <w:color w:val="auto"/>
          <w:sz w:val="20"/>
        </w:rPr>
      </w:pPr>
    </w:p>
    <w:p w14:paraId="1C65982D" w14:textId="77777777" w:rsidR="00B440A9" w:rsidRPr="00447771" w:rsidRDefault="00B440A9" w:rsidP="00B440A9">
      <w:pPr>
        <w:pStyle w:val="Paragrafoelenco1"/>
        <w:numPr>
          <w:ilvl w:val="0"/>
          <w:numId w:val="27"/>
        </w:numPr>
        <w:jc w:val="both"/>
        <w:rPr>
          <w:rFonts w:asciiTheme="minorHAnsi" w:hAnsiTheme="minorHAnsi" w:cstheme="minorHAnsi"/>
          <w:color w:val="auto"/>
          <w:sz w:val="20"/>
        </w:rPr>
      </w:pPr>
      <w:r w:rsidRPr="00447771">
        <w:rPr>
          <w:rFonts w:asciiTheme="minorHAnsi" w:hAnsiTheme="minorHAnsi" w:cstheme="minorHAnsi"/>
          <w:color w:val="auto"/>
          <w:sz w:val="20"/>
        </w:rPr>
        <w:t xml:space="preserve">di non presentare nella procedura di gara in corso e negli affidamenti di subappalti documentazione o dichiarazioni non veritiere </w:t>
      </w:r>
      <w:r w:rsidRPr="00447771">
        <w:rPr>
          <w:rFonts w:asciiTheme="minorHAnsi" w:hAnsiTheme="minorHAnsi" w:cstheme="minorHAnsi"/>
          <w:i/>
          <w:color w:val="auto"/>
          <w:sz w:val="20"/>
        </w:rPr>
        <w:t>(</w:t>
      </w:r>
      <w:r w:rsidRPr="00447771">
        <w:rPr>
          <w:rFonts w:asciiTheme="minorHAnsi" w:hAnsiTheme="minorHAnsi" w:cstheme="minorHAnsi"/>
          <w:i/>
          <w:color w:val="auto"/>
          <w:sz w:val="20"/>
          <w:u w:val="single"/>
        </w:rPr>
        <w:t xml:space="preserve">art. 80, comma 5, </w:t>
      </w:r>
      <w:proofErr w:type="spellStart"/>
      <w:r w:rsidRPr="00447771">
        <w:rPr>
          <w:rFonts w:asciiTheme="minorHAnsi" w:hAnsiTheme="minorHAnsi" w:cstheme="minorHAnsi"/>
          <w:i/>
          <w:color w:val="auto"/>
          <w:sz w:val="20"/>
          <w:u w:val="single"/>
        </w:rPr>
        <w:t>lett</w:t>
      </w:r>
      <w:proofErr w:type="spellEnd"/>
      <w:r w:rsidRPr="00447771">
        <w:rPr>
          <w:rFonts w:asciiTheme="minorHAnsi" w:hAnsiTheme="minorHAnsi" w:cstheme="minorHAnsi"/>
          <w:i/>
          <w:color w:val="auto"/>
          <w:sz w:val="20"/>
          <w:u w:val="single"/>
        </w:rPr>
        <w:t>. f-bis</w:t>
      </w:r>
      <w:r w:rsidRPr="00447771">
        <w:rPr>
          <w:rFonts w:asciiTheme="minorHAnsi" w:hAnsiTheme="minorHAnsi" w:cstheme="minorHAnsi"/>
          <w:color w:val="auto"/>
          <w:sz w:val="20"/>
          <w:u w:val="single"/>
        </w:rPr>
        <w:t xml:space="preserve"> </w:t>
      </w:r>
      <w:r w:rsidRPr="00447771">
        <w:rPr>
          <w:rFonts w:asciiTheme="minorHAnsi" w:hAnsiTheme="minorHAnsi" w:cstheme="minorHAnsi"/>
          <w:i/>
          <w:color w:val="auto"/>
          <w:sz w:val="20"/>
          <w:u w:val="single"/>
        </w:rPr>
        <w:t>del Codice</w:t>
      </w:r>
      <w:r w:rsidRPr="00447771">
        <w:rPr>
          <w:rFonts w:asciiTheme="minorHAnsi" w:hAnsiTheme="minorHAnsi" w:cstheme="minorHAnsi"/>
          <w:i/>
          <w:color w:val="auto"/>
          <w:sz w:val="20"/>
        </w:rPr>
        <w:t>)</w:t>
      </w:r>
      <w:r w:rsidRPr="00447771">
        <w:rPr>
          <w:rFonts w:asciiTheme="minorHAnsi" w:hAnsiTheme="minorHAnsi" w:cstheme="minorHAnsi"/>
          <w:color w:val="auto"/>
          <w:sz w:val="20"/>
        </w:rPr>
        <w:t>;</w:t>
      </w:r>
    </w:p>
    <w:p w14:paraId="008BC9BF" w14:textId="77777777" w:rsidR="00B440A9" w:rsidRPr="00447771" w:rsidRDefault="00B440A9" w:rsidP="00B440A9">
      <w:pPr>
        <w:pStyle w:val="Paragrafoelenco1"/>
        <w:tabs>
          <w:tab w:val="left" w:pos="284"/>
        </w:tabs>
        <w:ind w:left="644" w:hanging="644"/>
        <w:jc w:val="both"/>
        <w:rPr>
          <w:rFonts w:asciiTheme="minorHAnsi" w:hAnsiTheme="minorHAnsi" w:cstheme="minorHAnsi"/>
          <w:color w:val="auto"/>
          <w:sz w:val="20"/>
        </w:rPr>
      </w:pPr>
    </w:p>
    <w:p w14:paraId="0DC75E3C" w14:textId="77777777" w:rsidR="00B440A9" w:rsidRPr="00447771" w:rsidRDefault="00B440A9" w:rsidP="00B440A9">
      <w:pPr>
        <w:pStyle w:val="Paragrafoelenco1"/>
        <w:numPr>
          <w:ilvl w:val="0"/>
          <w:numId w:val="27"/>
        </w:numPr>
        <w:jc w:val="both"/>
        <w:rPr>
          <w:rFonts w:asciiTheme="minorHAnsi" w:hAnsiTheme="minorHAnsi" w:cstheme="minorHAnsi"/>
          <w:color w:val="auto"/>
          <w:sz w:val="20"/>
        </w:rPr>
      </w:pPr>
      <w:r w:rsidRPr="00447771">
        <w:rPr>
          <w:rFonts w:asciiTheme="minorHAnsi" w:hAnsiTheme="minorHAnsi" w:cstheme="minorHAnsi"/>
          <w:color w:val="auto"/>
          <w:sz w:val="20"/>
        </w:rPr>
        <w:t xml:space="preserve">L’operatore economico si trova in una delle seguenti </w:t>
      </w:r>
      <w:proofErr w:type="gramStart"/>
      <w:r w:rsidRPr="00447771">
        <w:rPr>
          <w:rFonts w:asciiTheme="minorHAnsi" w:hAnsiTheme="minorHAnsi" w:cstheme="minorHAnsi"/>
          <w:color w:val="auto"/>
          <w:sz w:val="20"/>
        </w:rPr>
        <w:t>situazioni ?</w:t>
      </w:r>
      <w:proofErr w:type="gramEnd"/>
    </w:p>
    <w:p w14:paraId="3476DFF7" w14:textId="77777777" w:rsidR="00B440A9" w:rsidRPr="00447771" w:rsidRDefault="00B440A9" w:rsidP="00B440A9">
      <w:pPr>
        <w:pStyle w:val="Paragrafoelenco1"/>
        <w:ind w:left="709" w:hanging="425"/>
        <w:jc w:val="both"/>
        <w:rPr>
          <w:rFonts w:asciiTheme="minorHAnsi" w:hAnsiTheme="minorHAnsi" w:cstheme="minorHAnsi"/>
          <w:color w:val="auto"/>
          <w:sz w:val="20"/>
        </w:rPr>
      </w:pPr>
    </w:p>
    <w:p w14:paraId="4F7AE69A" w14:textId="77777777" w:rsidR="00B440A9" w:rsidRPr="00447771" w:rsidRDefault="00B440A9" w:rsidP="00B440A9">
      <w:pPr>
        <w:tabs>
          <w:tab w:val="left" w:pos="120"/>
        </w:tabs>
        <w:jc w:val="both"/>
        <w:rPr>
          <w:rFonts w:asciiTheme="minorHAnsi" w:hAnsiTheme="minorHAnsi" w:cstheme="minorHAnsi"/>
          <w:color w:val="auto"/>
          <w:sz w:val="20"/>
        </w:rPr>
      </w:pPr>
    </w:p>
    <w:tbl>
      <w:tblPr>
        <w:tblW w:w="9801" w:type="dxa"/>
        <w:tblInd w:w="381" w:type="dxa"/>
        <w:tblLayout w:type="fixed"/>
        <w:tblCellMar>
          <w:left w:w="113" w:type="dxa"/>
        </w:tblCellMar>
        <w:tblLook w:val="0000" w:firstRow="0" w:lastRow="0" w:firstColumn="0" w:lastColumn="0" w:noHBand="0" w:noVBand="0"/>
      </w:tblPr>
      <w:tblGrid>
        <w:gridCol w:w="5386"/>
        <w:gridCol w:w="2152"/>
        <w:gridCol w:w="2263"/>
      </w:tblGrid>
      <w:tr w:rsidR="00B440A9" w:rsidRPr="00447771" w14:paraId="4BF7520B" w14:textId="77777777" w:rsidTr="00B440A9">
        <w:trPr>
          <w:cantSplit/>
          <w:trHeight w:val="450"/>
        </w:trPr>
        <w:tc>
          <w:tcPr>
            <w:tcW w:w="5386" w:type="dxa"/>
            <w:vMerge w:val="restart"/>
            <w:tcBorders>
              <w:top w:val="single" w:sz="4" w:space="0" w:color="00000A"/>
              <w:left w:val="single" w:sz="4" w:space="0" w:color="00000A"/>
              <w:bottom w:val="single" w:sz="4" w:space="0" w:color="00000A"/>
            </w:tcBorders>
            <w:shd w:val="clear" w:color="auto" w:fill="F2F2F2"/>
          </w:tcPr>
          <w:p w14:paraId="38ED784D" w14:textId="77777777" w:rsidR="00B440A9" w:rsidRPr="00447771" w:rsidRDefault="00B440A9" w:rsidP="00B440A9">
            <w:pPr>
              <w:ind w:left="139"/>
              <w:jc w:val="both"/>
              <w:rPr>
                <w:rFonts w:asciiTheme="minorHAnsi" w:hAnsiTheme="minorHAnsi" w:cstheme="minorHAnsi"/>
                <w:sz w:val="20"/>
              </w:rPr>
            </w:pPr>
            <w:r w:rsidRPr="00447771">
              <w:rPr>
                <w:rFonts w:asciiTheme="minorHAnsi" w:hAnsiTheme="minorHAnsi" w:cstheme="minorHAnsi"/>
                <w:color w:val="auto"/>
                <w:sz w:val="20"/>
              </w:rPr>
              <w:t>È iscritto nel casellario informatico tenuto dall'Osservatorio dell'ANAC per aver presentato false dichiarazioni o falsa documentazione nelle procedure di gara e negli affidamenti di subappalti (</w:t>
            </w:r>
            <w:r w:rsidRPr="00447771">
              <w:rPr>
                <w:rFonts w:asciiTheme="minorHAnsi" w:hAnsiTheme="minorHAnsi" w:cstheme="minorHAnsi"/>
                <w:i/>
                <w:color w:val="auto"/>
                <w:sz w:val="20"/>
              </w:rPr>
              <w:t>art. 80, comma 5, lettera f-ter</w:t>
            </w:r>
            <w:r w:rsidRPr="00447771">
              <w:rPr>
                <w:rFonts w:asciiTheme="minorHAnsi" w:hAnsiTheme="minorHAnsi" w:cstheme="minorHAnsi"/>
                <w:color w:val="auto"/>
                <w:sz w:val="20"/>
              </w:rPr>
              <w:t>))?</w:t>
            </w:r>
          </w:p>
        </w:tc>
        <w:tc>
          <w:tcPr>
            <w:tcW w:w="2152" w:type="dxa"/>
            <w:tcBorders>
              <w:top w:val="single" w:sz="4" w:space="0" w:color="00000A"/>
              <w:left w:val="single" w:sz="4" w:space="0" w:color="00000A"/>
              <w:bottom w:val="single" w:sz="4" w:space="0" w:color="00000A"/>
              <w:right w:val="single" w:sz="4" w:space="0" w:color="00000A"/>
            </w:tcBorders>
            <w:shd w:val="clear" w:color="auto" w:fill="FFFFFF"/>
          </w:tcPr>
          <w:p w14:paraId="092CF5BF" w14:textId="77777777" w:rsidR="00B440A9" w:rsidRPr="00447771" w:rsidRDefault="00B440A9" w:rsidP="00B440A9">
            <w:pPr>
              <w:spacing w:before="120"/>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SI</w:t>
            </w:r>
          </w:p>
        </w:tc>
        <w:tc>
          <w:tcPr>
            <w:tcW w:w="2263" w:type="dxa"/>
            <w:tcBorders>
              <w:top w:val="single" w:sz="4" w:space="0" w:color="00000A"/>
              <w:left w:val="single" w:sz="4" w:space="0" w:color="00000A"/>
              <w:bottom w:val="single" w:sz="4" w:space="0" w:color="00000A"/>
              <w:right w:val="single" w:sz="4" w:space="0" w:color="00000A"/>
            </w:tcBorders>
            <w:shd w:val="clear" w:color="auto" w:fill="FFFFFF"/>
          </w:tcPr>
          <w:p w14:paraId="1CDC56B6" w14:textId="77777777" w:rsidR="00B440A9" w:rsidRPr="00447771" w:rsidRDefault="00B440A9" w:rsidP="00B440A9">
            <w:pPr>
              <w:spacing w:before="120"/>
              <w:jc w:val="center"/>
              <w:rPr>
                <w:rFonts w:asciiTheme="minorHAnsi" w:hAnsiTheme="minorHAnsi" w:cstheme="minorHAnsi"/>
                <w:b/>
                <w:color w:val="auto"/>
                <w:sz w:val="20"/>
              </w:rPr>
            </w:pPr>
            <w:r w:rsidRPr="00447771">
              <w:rPr>
                <w:rFonts w:asciiTheme="minorHAnsi" w:hAnsiTheme="minorHAnsi" w:cstheme="minorHAnsi"/>
                <w:b/>
                <w:color w:val="auto"/>
                <w:sz w:val="20"/>
              </w:rPr>
              <w:fldChar w:fldCharType="begin">
                <w:ffData>
                  <w:name w:val="Controllo48"/>
                  <w:enabled/>
                  <w:calcOnExit w:val="0"/>
                  <w:checkBox>
                    <w:sizeAuto/>
                    <w:default w:val="0"/>
                  </w:checkBox>
                </w:ffData>
              </w:fldChar>
            </w:r>
            <w:r w:rsidRPr="00447771">
              <w:rPr>
                <w:rFonts w:asciiTheme="minorHAnsi" w:hAnsiTheme="minorHAnsi" w:cstheme="minorHAnsi"/>
                <w:b/>
                <w:color w:val="auto"/>
                <w:sz w:val="20"/>
              </w:rPr>
              <w:instrText xml:space="preserve"> FORMCHECKBOX </w:instrText>
            </w:r>
            <w:r w:rsidR="0009351E">
              <w:rPr>
                <w:rFonts w:asciiTheme="minorHAnsi" w:hAnsiTheme="minorHAnsi" w:cstheme="minorHAnsi"/>
                <w:b/>
                <w:color w:val="auto"/>
                <w:sz w:val="20"/>
              </w:rPr>
            </w:r>
            <w:r w:rsidR="0009351E">
              <w:rPr>
                <w:rFonts w:asciiTheme="minorHAnsi" w:hAnsiTheme="minorHAnsi" w:cstheme="minorHAnsi"/>
                <w:b/>
                <w:color w:val="auto"/>
                <w:sz w:val="20"/>
              </w:rPr>
              <w:fldChar w:fldCharType="separate"/>
            </w:r>
            <w:r w:rsidRPr="00447771">
              <w:rPr>
                <w:rFonts w:asciiTheme="minorHAnsi" w:hAnsiTheme="minorHAnsi" w:cstheme="minorHAnsi"/>
                <w:b/>
                <w:color w:val="auto"/>
                <w:sz w:val="20"/>
              </w:rPr>
              <w:fldChar w:fldCharType="end"/>
            </w:r>
            <w:r w:rsidRPr="00447771">
              <w:rPr>
                <w:rFonts w:asciiTheme="minorHAnsi" w:hAnsiTheme="minorHAnsi" w:cstheme="minorHAnsi"/>
                <w:b/>
                <w:color w:val="auto"/>
                <w:sz w:val="20"/>
              </w:rPr>
              <w:t xml:space="preserve"> NO</w:t>
            </w:r>
          </w:p>
        </w:tc>
      </w:tr>
      <w:tr w:rsidR="00B440A9" w:rsidRPr="00447771" w14:paraId="73F2A925" w14:textId="77777777" w:rsidTr="00B440A9">
        <w:tblPrEx>
          <w:tblCellMar>
            <w:left w:w="93" w:type="dxa"/>
          </w:tblCellMar>
        </w:tblPrEx>
        <w:trPr>
          <w:cantSplit/>
          <w:trHeight w:val="450"/>
        </w:trPr>
        <w:tc>
          <w:tcPr>
            <w:tcW w:w="5386" w:type="dxa"/>
            <w:vMerge/>
            <w:tcBorders>
              <w:top w:val="single" w:sz="4" w:space="0" w:color="00000A"/>
              <w:left w:val="single" w:sz="4" w:space="0" w:color="00000A"/>
              <w:bottom w:val="single" w:sz="4" w:space="0" w:color="00000A"/>
            </w:tcBorders>
            <w:shd w:val="clear" w:color="auto" w:fill="F2F2F2"/>
            <w:vAlign w:val="center"/>
          </w:tcPr>
          <w:p w14:paraId="6A13463C" w14:textId="77777777" w:rsidR="00B440A9" w:rsidRPr="00447771" w:rsidRDefault="00B440A9" w:rsidP="00B440A9">
            <w:pPr>
              <w:snapToGrid w:val="0"/>
              <w:ind w:left="306" w:hanging="306"/>
              <w:rPr>
                <w:rFonts w:asciiTheme="minorHAnsi" w:hAnsiTheme="minorHAnsi" w:cstheme="minorHAnsi"/>
                <w:sz w:val="20"/>
              </w:rPr>
            </w:pPr>
          </w:p>
        </w:tc>
        <w:tc>
          <w:tcPr>
            <w:tcW w:w="4415" w:type="dxa"/>
            <w:gridSpan w:val="2"/>
            <w:tcBorders>
              <w:top w:val="single" w:sz="4" w:space="0" w:color="00000A"/>
              <w:left w:val="single" w:sz="4" w:space="0" w:color="00000A"/>
              <w:bottom w:val="single" w:sz="4" w:space="0" w:color="auto"/>
              <w:right w:val="single" w:sz="4" w:space="0" w:color="00000A"/>
            </w:tcBorders>
            <w:shd w:val="clear" w:color="auto" w:fill="FFFFFF"/>
          </w:tcPr>
          <w:p w14:paraId="007A6EA0" w14:textId="77777777" w:rsidR="00B440A9" w:rsidRPr="00447771" w:rsidRDefault="00B440A9" w:rsidP="00B440A9">
            <w:pPr>
              <w:jc w:val="both"/>
              <w:rPr>
                <w:rFonts w:asciiTheme="minorHAnsi" w:hAnsiTheme="minorHAnsi" w:cstheme="minorHAnsi"/>
                <w:sz w:val="20"/>
              </w:rPr>
            </w:pPr>
            <w:r w:rsidRPr="00447771">
              <w:rPr>
                <w:rFonts w:asciiTheme="minorHAnsi" w:hAnsiTheme="minorHAnsi" w:cstheme="minorHAnsi"/>
                <w:color w:val="auto"/>
                <w:sz w:val="20"/>
              </w:rPr>
              <w:t>Se la documentazione pertinente è disponibile elettronicamente, indicare: (indirizzo web, autorità o organismo di emanazione, riferimento preciso della documentazione):</w:t>
            </w:r>
          </w:p>
        </w:tc>
      </w:tr>
      <w:tr w:rsidR="00B440A9" w:rsidRPr="00447771" w14:paraId="2F7298B3" w14:textId="77777777" w:rsidTr="00B440A9">
        <w:tblPrEx>
          <w:tblCellMar>
            <w:left w:w="93" w:type="dxa"/>
          </w:tblCellMar>
        </w:tblPrEx>
        <w:trPr>
          <w:cantSplit/>
          <w:trHeight w:val="450"/>
        </w:trPr>
        <w:tc>
          <w:tcPr>
            <w:tcW w:w="5386" w:type="dxa"/>
            <w:vMerge/>
            <w:tcBorders>
              <w:top w:val="single" w:sz="4" w:space="0" w:color="00000A"/>
              <w:left w:val="single" w:sz="4" w:space="0" w:color="00000A"/>
              <w:bottom w:val="single" w:sz="4" w:space="0" w:color="auto"/>
            </w:tcBorders>
            <w:shd w:val="clear" w:color="auto" w:fill="F2F2F2"/>
            <w:vAlign w:val="center"/>
          </w:tcPr>
          <w:p w14:paraId="3F4FD30C" w14:textId="77777777" w:rsidR="00B440A9" w:rsidRPr="00447771" w:rsidRDefault="00B440A9" w:rsidP="00B440A9">
            <w:pPr>
              <w:snapToGrid w:val="0"/>
              <w:ind w:left="306" w:hanging="306"/>
              <w:rPr>
                <w:rFonts w:asciiTheme="minorHAnsi" w:hAnsiTheme="minorHAnsi" w:cstheme="minorHAnsi"/>
                <w:sz w:val="20"/>
              </w:rPr>
            </w:pPr>
          </w:p>
        </w:tc>
        <w:tc>
          <w:tcPr>
            <w:tcW w:w="4415" w:type="dxa"/>
            <w:gridSpan w:val="2"/>
            <w:tcBorders>
              <w:top w:val="single" w:sz="4" w:space="0" w:color="auto"/>
              <w:left w:val="single" w:sz="4" w:space="0" w:color="00000A"/>
              <w:bottom w:val="single" w:sz="4" w:space="0" w:color="auto"/>
              <w:right w:val="single" w:sz="4" w:space="0" w:color="00000A"/>
            </w:tcBorders>
            <w:shd w:val="clear" w:color="auto" w:fill="FFFFFF"/>
          </w:tcPr>
          <w:p w14:paraId="74605A3C" w14:textId="77777777" w:rsidR="00B440A9" w:rsidRPr="00447771" w:rsidRDefault="00B440A9" w:rsidP="00B440A9">
            <w:pPr>
              <w:snapToGrid w:val="0"/>
              <w:spacing w:before="120"/>
              <w:jc w:val="center"/>
              <w:rPr>
                <w:rFonts w:asciiTheme="minorHAnsi" w:hAnsiTheme="minorHAnsi" w:cstheme="minorHAnsi"/>
                <w:sz w:val="20"/>
              </w:rPr>
            </w:pPr>
          </w:p>
        </w:tc>
      </w:tr>
    </w:tbl>
    <w:p w14:paraId="5A58C9E4" w14:textId="77777777" w:rsidR="00B440A9" w:rsidRPr="00447771" w:rsidRDefault="00B440A9" w:rsidP="00B440A9">
      <w:pPr>
        <w:pStyle w:val="Paragrafoelenco1"/>
        <w:ind w:left="0"/>
        <w:jc w:val="both"/>
        <w:rPr>
          <w:rFonts w:asciiTheme="minorHAnsi" w:hAnsiTheme="minorHAnsi" w:cstheme="minorHAnsi"/>
          <w:color w:val="auto"/>
          <w:sz w:val="20"/>
        </w:rPr>
      </w:pPr>
    </w:p>
    <w:p w14:paraId="2F8D9D1A" w14:textId="77777777" w:rsidR="00B440A9" w:rsidRPr="00447771" w:rsidRDefault="00B440A9" w:rsidP="00A13F4D">
      <w:pPr>
        <w:pStyle w:val="Paragrafoelenco1"/>
        <w:tabs>
          <w:tab w:val="left" w:pos="284"/>
        </w:tabs>
        <w:spacing w:before="60" w:after="60" w:line="276" w:lineRule="auto"/>
        <w:ind w:left="0"/>
        <w:contextualSpacing w:val="0"/>
        <w:jc w:val="both"/>
        <w:rPr>
          <w:rFonts w:asciiTheme="minorHAnsi" w:hAnsiTheme="minorHAnsi" w:cstheme="minorHAnsi"/>
          <w:color w:val="auto"/>
          <w:sz w:val="20"/>
        </w:rPr>
      </w:pPr>
    </w:p>
    <w:p w14:paraId="4A6DA2B7" w14:textId="77777777" w:rsidR="005D16FE" w:rsidRPr="00EC635A" w:rsidRDefault="005D16FE" w:rsidP="005D16FE">
      <w:pPr>
        <w:pStyle w:val="Paragrafoelenco1"/>
        <w:numPr>
          <w:ilvl w:val="0"/>
          <w:numId w:val="32"/>
        </w:numPr>
        <w:tabs>
          <w:tab w:val="num" w:pos="-114"/>
        </w:tabs>
        <w:spacing w:line="360" w:lineRule="auto"/>
        <w:jc w:val="both"/>
        <w:rPr>
          <w:rFonts w:asciiTheme="minorHAnsi" w:hAnsiTheme="minorHAnsi" w:cs="Calibri"/>
          <w:color w:val="auto"/>
          <w:sz w:val="20"/>
        </w:rPr>
      </w:pPr>
      <w:r w:rsidRPr="00EC635A">
        <w:rPr>
          <w:rFonts w:asciiTheme="minorHAnsi" w:hAnsiTheme="minorHAnsi"/>
          <w:color w:val="auto"/>
          <w:sz w:val="20"/>
        </w:rPr>
        <w:t>che l’offerta economica presentata è remunerativa giacché per la sua formulazione ha preso atto e tenuto conto:</w:t>
      </w:r>
    </w:p>
    <w:p w14:paraId="6B081AB3" w14:textId="77777777" w:rsidR="005D16FE" w:rsidRPr="00DB051F" w:rsidRDefault="005D16FE" w:rsidP="005D16FE">
      <w:pPr>
        <w:pStyle w:val="Paragrafoelenco1"/>
        <w:numPr>
          <w:ilvl w:val="0"/>
          <w:numId w:val="27"/>
        </w:numPr>
        <w:spacing w:line="360" w:lineRule="auto"/>
        <w:jc w:val="both"/>
        <w:rPr>
          <w:rFonts w:asciiTheme="minorHAnsi" w:hAnsiTheme="minorHAnsi" w:cs="Calibri"/>
          <w:color w:val="auto"/>
          <w:sz w:val="20"/>
        </w:rPr>
      </w:pPr>
      <w:r w:rsidRPr="00DB051F">
        <w:rPr>
          <w:rFonts w:asciiTheme="minorHAnsi" w:hAnsiTheme="minorHAnsi" w:cs="Calibri"/>
          <w:color w:val="auto"/>
          <w:sz w:val="20"/>
        </w:rPr>
        <w:t>delle condizioni contrattuali e degli oneri compresi quelli eventuali relativi in materia di sicurezza, di assicurazione, di condizioni di lavoro e di previdenza e assistenza in vigore nel luogo dove devono essere svolti le prestazioni;</w:t>
      </w:r>
    </w:p>
    <w:p w14:paraId="30F52529" w14:textId="77777777" w:rsidR="005D16FE" w:rsidRPr="00DB051F" w:rsidRDefault="005D16FE" w:rsidP="005D16FE">
      <w:pPr>
        <w:pStyle w:val="Paragrafoelenco1"/>
        <w:numPr>
          <w:ilvl w:val="0"/>
          <w:numId w:val="27"/>
        </w:numPr>
        <w:spacing w:line="360" w:lineRule="auto"/>
        <w:jc w:val="both"/>
        <w:rPr>
          <w:rFonts w:asciiTheme="minorHAnsi" w:hAnsiTheme="minorHAnsi" w:cs="Calibri"/>
          <w:color w:val="auto"/>
          <w:sz w:val="20"/>
        </w:rPr>
      </w:pPr>
      <w:r w:rsidRPr="00DB051F">
        <w:rPr>
          <w:rFonts w:asciiTheme="minorHAnsi" w:hAnsiTheme="minorHAnsi" w:cs="Calibri"/>
          <w:color w:val="auto"/>
          <w:sz w:val="20"/>
        </w:rPr>
        <w:t>di tutte le circostanze generali, particolari e locali, nessuna esclusa ed eccettuata, che possono avere influito o influire sulle prestazioni e sulla determinazione della propria offerta;</w:t>
      </w:r>
    </w:p>
    <w:p w14:paraId="74E52D19" w14:textId="77777777" w:rsidR="00B440A9" w:rsidRPr="00447771" w:rsidRDefault="00B440A9" w:rsidP="00A13F4D">
      <w:pPr>
        <w:pStyle w:val="Paragrafoelenco1"/>
        <w:tabs>
          <w:tab w:val="left" w:pos="284"/>
        </w:tabs>
        <w:spacing w:before="60" w:after="60" w:line="360" w:lineRule="auto"/>
        <w:ind w:left="0"/>
        <w:contextualSpacing w:val="0"/>
        <w:jc w:val="both"/>
        <w:rPr>
          <w:rFonts w:asciiTheme="minorHAnsi" w:hAnsiTheme="minorHAnsi" w:cstheme="minorHAnsi"/>
          <w:color w:val="auto"/>
          <w:sz w:val="20"/>
        </w:rPr>
      </w:pPr>
    </w:p>
    <w:p w14:paraId="1700112B" w14:textId="19C7C540" w:rsidR="00B440A9" w:rsidRPr="002C4B36" w:rsidRDefault="00B440A9" w:rsidP="009B2DDD">
      <w:pPr>
        <w:pStyle w:val="Paragrafoelenco1"/>
        <w:numPr>
          <w:ilvl w:val="0"/>
          <w:numId w:val="32"/>
        </w:numPr>
        <w:spacing w:line="360" w:lineRule="auto"/>
        <w:jc w:val="both"/>
        <w:rPr>
          <w:rFonts w:asciiTheme="minorHAnsi" w:eastAsia="SimSun" w:hAnsiTheme="minorHAnsi" w:cstheme="minorHAnsi"/>
          <w:color w:val="auto"/>
          <w:sz w:val="20"/>
          <w:lang w:eastAsia="zh-CN" w:bidi="hi-IN"/>
        </w:rPr>
      </w:pPr>
      <w:r w:rsidRPr="00447771">
        <w:rPr>
          <w:rFonts w:asciiTheme="minorHAnsi" w:hAnsiTheme="minorHAnsi" w:cstheme="minorHAnsi"/>
          <w:color w:val="auto"/>
          <w:sz w:val="20"/>
        </w:rPr>
        <w:t>che accetta, senza condizione o riserva alcuna, tutte le norme e disposizioni contenute nella documentazione di gara;</w:t>
      </w:r>
    </w:p>
    <w:p w14:paraId="4FB97B9B" w14:textId="77777777" w:rsidR="002C4B36" w:rsidRDefault="002C4B36" w:rsidP="002C4B36">
      <w:pPr>
        <w:pStyle w:val="Paragrafoelenco1"/>
        <w:spacing w:line="360" w:lineRule="auto"/>
        <w:ind w:left="0"/>
        <w:jc w:val="both"/>
        <w:rPr>
          <w:rFonts w:asciiTheme="minorHAnsi" w:eastAsia="SimSun" w:hAnsiTheme="minorHAnsi" w:cstheme="minorHAnsi"/>
          <w:color w:val="auto"/>
          <w:sz w:val="20"/>
          <w:lang w:eastAsia="zh-CN" w:bidi="hi-IN"/>
        </w:rPr>
      </w:pPr>
    </w:p>
    <w:p w14:paraId="2238829B" w14:textId="15567BAE" w:rsidR="00763C9F" w:rsidRPr="007957B1" w:rsidRDefault="007957B1" w:rsidP="009B2DDD">
      <w:pPr>
        <w:pStyle w:val="Paragrafoelenco1"/>
        <w:numPr>
          <w:ilvl w:val="0"/>
          <w:numId w:val="32"/>
        </w:numPr>
        <w:spacing w:line="360" w:lineRule="auto"/>
        <w:jc w:val="both"/>
        <w:rPr>
          <w:rFonts w:asciiTheme="minorHAnsi" w:hAnsiTheme="minorHAnsi" w:cstheme="minorHAnsi"/>
          <w:bCs/>
          <w:color w:val="auto"/>
          <w:sz w:val="20"/>
        </w:rPr>
      </w:pPr>
      <w:r w:rsidRPr="001533F8">
        <w:rPr>
          <w:rFonts w:asciiTheme="minorHAnsi" w:hAnsiTheme="minorHAnsi"/>
          <w:bCs/>
          <w:sz w:val="20"/>
        </w:rPr>
        <w:t>di accettare il Patto di integrità, approvato con Dec</w:t>
      </w:r>
      <w:r>
        <w:rPr>
          <w:rFonts w:asciiTheme="minorHAnsi" w:hAnsiTheme="minorHAnsi"/>
          <w:bCs/>
          <w:sz w:val="20"/>
        </w:rPr>
        <w:t xml:space="preserve">reto SUAM n. 183 del </w:t>
      </w:r>
      <w:r w:rsidRPr="007957B1">
        <w:rPr>
          <w:rFonts w:asciiTheme="minorHAnsi" w:hAnsiTheme="minorHAnsi"/>
          <w:bCs/>
          <w:sz w:val="20"/>
        </w:rPr>
        <w:t>24/08/2022</w:t>
      </w:r>
      <w:r w:rsidR="00763C9F" w:rsidRPr="007957B1">
        <w:rPr>
          <w:rFonts w:asciiTheme="minorHAnsi" w:hAnsiTheme="minorHAnsi" w:cstheme="minorHAnsi"/>
          <w:bCs/>
          <w:color w:val="auto"/>
          <w:sz w:val="20"/>
        </w:rPr>
        <w:t>, allegato alla documentazione di gara;</w:t>
      </w:r>
    </w:p>
    <w:p w14:paraId="62E1CD92" w14:textId="77777777" w:rsidR="00EA2466" w:rsidRDefault="00EA2466" w:rsidP="00EA2466">
      <w:pPr>
        <w:pStyle w:val="Paragrafoelenco1"/>
        <w:spacing w:line="360" w:lineRule="auto"/>
        <w:ind w:left="0"/>
        <w:jc w:val="both"/>
        <w:rPr>
          <w:rFonts w:asciiTheme="minorHAnsi" w:hAnsiTheme="minorHAnsi" w:cstheme="minorHAnsi"/>
          <w:bCs/>
          <w:color w:val="auto"/>
          <w:sz w:val="20"/>
        </w:rPr>
      </w:pPr>
    </w:p>
    <w:p w14:paraId="17BF75C1" w14:textId="01B38B9F" w:rsidR="00763C9F" w:rsidRDefault="00763C9F" w:rsidP="009B2DDD">
      <w:pPr>
        <w:pStyle w:val="Paragrafoelenco1"/>
        <w:numPr>
          <w:ilvl w:val="0"/>
          <w:numId w:val="32"/>
        </w:numPr>
        <w:spacing w:line="360" w:lineRule="auto"/>
        <w:jc w:val="both"/>
        <w:rPr>
          <w:rFonts w:asciiTheme="minorHAnsi" w:hAnsiTheme="minorHAnsi" w:cstheme="minorHAnsi"/>
          <w:bCs/>
          <w:color w:val="auto"/>
          <w:sz w:val="20"/>
        </w:rPr>
      </w:pPr>
      <w:r w:rsidRPr="00447771">
        <w:rPr>
          <w:rFonts w:asciiTheme="minorHAnsi" w:hAnsiTheme="minorHAnsi" w:cstheme="minorHAnsi"/>
          <w:bCs/>
          <w:color w:val="auto"/>
          <w:sz w:val="20"/>
        </w:rPr>
        <w:t>di essere edotto degli obblighi derivanti dal Codice</w:t>
      </w:r>
      <w:r w:rsidR="002C4B36">
        <w:rPr>
          <w:rFonts w:asciiTheme="minorHAnsi" w:hAnsiTheme="minorHAnsi" w:cstheme="minorHAnsi"/>
          <w:bCs/>
          <w:color w:val="auto"/>
          <w:sz w:val="20"/>
        </w:rPr>
        <w:t xml:space="preserve"> di comportamento adottato dall’</w:t>
      </w:r>
      <w:r w:rsidRPr="00447771">
        <w:rPr>
          <w:rFonts w:asciiTheme="minorHAnsi" w:hAnsiTheme="minorHAnsi" w:cstheme="minorHAnsi"/>
          <w:bCs/>
          <w:color w:val="auto"/>
          <w:sz w:val="20"/>
        </w:rPr>
        <w:t xml:space="preserve"> Ente aderente reperibile sul profilo di committente sezione “Amministrazione Trasparente” e si impegna, in caso di aggiudicazione, ad osservare e a far osservare ai propri dipendenti e collaboratori, per quanto applicabile, il suddetto codice, pena la risoluzione del contratto;</w:t>
      </w:r>
    </w:p>
    <w:p w14:paraId="7B91C89E" w14:textId="77777777" w:rsidR="002C4B36" w:rsidRPr="002C4B36" w:rsidRDefault="002C4B36" w:rsidP="002C4B36">
      <w:pPr>
        <w:rPr>
          <w:rFonts w:asciiTheme="minorHAnsi" w:hAnsiTheme="minorHAnsi" w:cstheme="minorHAnsi"/>
          <w:bCs/>
          <w:color w:val="auto"/>
          <w:sz w:val="20"/>
        </w:rPr>
      </w:pPr>
    </w:p>
    <w:p w14:paraId="6F5C805D" w14:textId="77777777" w:rsidR="00763C9F" w:rsidRPr="00447771" w:rsidRDefault="00763C9F" w:rsidP="009B2DDD">
      <w:pPr>
        <w:pStyle w:val="Paragrafoelenco1"/>
        <w:numPr>
          <w:ilvl w:val="0"/>
          <w:numId w:val="32"/>
        </w:numPr>
        <w:spacing w:line="360" w:lineRule="auto"/>
        <w:jc w:val="both"/>
        <w:rPr>
          <w:rFonts w:asciiTheme="minorHAnsi" w:hAnsiTheme="minorHAnsi" w:cstheme="minorHAnsi"/>
          <w:color w:val="auto"/>
          <w:sz w:val="20"/>
        </w:rPr>
      </w:pPr>
      <w:r w:rsidRPr="00447771">
        <w:rPr>
          <w:rFonts w:asciiTheme="minorHAnsi" w:hAnsiTheme="minorHAnsi" w:cstheme="minorHAnsi"/>
          <w:b/>
          <w:bCs/>
          <w:i/>
          <w:color w:val="auto"/>
          <w:sz w:val="20"/>
        </w:rPr>
        <w:t xml:space="preserve">[Per gli operatori economici non residenti e privi di stabile organizzazione in Italia] </w:t>
      </w:r>
    </w:p>
    <w:p w14:paraId="4AB55C22" w14:textId="77777777" w:rsidR="00763C9F" w:rsidRPr="00447771" w:rsidRDefault="00763C9F" w:rsidP="00BB5E81">
      <w:pPr>
        <w:pStyle w:val="Paragrafoelenco1"/>
        <w:spacing w:line="360" w:lineRule="auto"/>
        <w:ind w:left="360"/>
        <w:jc w:val="both"/>
        <w:rPr>
          <w:rFonts w:asciiTheme="minorHAnsi" w:hAnsiTheme="minorHAnsi" w:cstheme="minorHAnsi"/>
          <w:color w:val="auto"/>
          <w:sz w:val="20"/>
        </w:rPr>
      </w:pPr>
      <w:r w:rsidRPr="00447771">
        <w:rPr>
          <w:rFonts w:asciiTheme="minorHAnsi" w:hAnsiTheme="minorHAnsi" w:cstheme="minorHAnsi"/>
          <w:bCs/>
          <w:color w:val="auto"/>
          <w:sz w:val="20"/>
        </w:rPr>
        <w:lastRenderedPageBreak/>
        <w:t xml:space="preserve">di </w:t>
      </w:r>
      <w:r w:rsidRPr="00447771">
        <w:rPr>
          <w:rFonts w:asciiTheme="minorHAnsi" w:hAnsiTheme="minorHAnsi" w:cstheme="minorHAnsi"/>
          <w:bCs/>
          <w:sz w:val="20"/>
        </w:rPr>
        <w:t>impegnarsi</w:t>
      </w:r>
      <w:r w:rsidRPr="00447771">
        <w:rPr>
          <w:rFonts w:asciiTheme="minorHAnsi" w:hAnsiTheme="minorHAnsi" w:cstheme="minorHAnsi"/>
          <w:bCs/>
          <w:color w:val="auto"/>
          <w:sz w:val="20"/>
        </w:rPr>
        <w:t xml:space="preserve"> a</w:t>
      </w:r>
      <w:r w:rsidRPr="00447771">
        <w:rPr>
          <w:rFonts w:asciiTheme="minorHAnsi" w:hAnsiTheme="minorHAnsi" w:cstheme="minorHAnsi"/>
          <w:color w:val="auto"/>
          <w:sz w:val="20"/>
        </w:rPr>
        <w:t xml:space="preserve">d uniformarsi, in caso di aggiudicazione, alla disciplina di cui agli articoli 17, comma 2, e 53, comma 3 del </w:t>
      </w:r>
      <w:proofErr w:type="spellStart"/>
      <w:r w:rsidRPr="00447771">
        <w:rPr>
          <w:rFonts w:asciiTheme="minorHAnsi" w:hAnsiTheme="minorHAnsi" w:cstheme="minorHAnsi"/>
          <w:color w:val="auto"/>
          <w:sz w:val="20"/>
        </w:rPr>
        <w:t>d.p.r.</w:t>
      </w:r>
      <w:proofErr w:type="spellEnd"/>
      <w:r w:rsidRPr="00447771">
        <w:rPr>
          <w:rFonts w:asciiTheme="minorHAnsi" w:hAnsiTheme="minorHAnsi" w:cstheme="minorHAnsi"/>
          <w:color w:val="auto"/>
          <w:sz w:val="20"/>
        </w:rPr>
        <w:t xml:space="preserve"> 633/1972 e a comunicare alla stazione appaltante la nomina del proprio rappresentante fiscale, nelle forme di legge;</w:t>
      </w:r>
    </w:p>
    <w:p w14:paraId="2A9C5101" w14:textId="77777777" w:rsidR="00763C9F" w:rsidRPr="00447771" w:rsidRDefault="00763C9F" w:rsidP="00763C9F">
      <w:pPr>
        <w:pStyle w:val="Paragrafoelenco1"/>
        <w:spacing w:line="360" w:lineRule="auto"/>
        <w:ind w:left="0"/>
        <w:jc w:val="both"/>
        <w:rPr>
          <w:rFonts w:asciiTheme="minorHAnsi" w:hAnsiTheme="minorHAnsi" w:cstheme="minorHAnsi"/>
          <w:color w:val="auto"/>
          <w:sz w:val="20"/>
        </w:rPr>
      </w:pPr>
    </w:p>
    <w:p w14:paraId="6D67F381" w14:textId="77777777" w:rsidR="00A13F4D" w:rsidRPr="00447771" w:rsidRDefault="00A13F4D" w:rsidP="00763C9F">
      <w:pPr>
        <w:pStyle w:val="Paragrafoelenco1"/>
        <w:spacing w:line="360" w:lineRule="auto"/>
        <w:ind w:left="0"/>
        <w:jc w:val="both"/>
        <w:rPr>
          <w:rFonts w:asciiTheme="minorHAnsi" w:hAnsiTheme="minorHAnsi" w:cstheme="minorHAnsi"/>
          <w:color w:val="auto"/>
          <w:sz w:val="20"/>
        </w:rPr>
      </w:pPr>
    </w:p>
    <w:p w14:paraId="274AE197" w14:textId="77777777" w:rsidR="00763C9F" w:rsidRPr="00447771" w:rsidRDefault="00763C9F" w:rsidP="009B2DDD">
      <w:pPr>
        <w:pStyle w:val="Paragrafoelenco1"/>
        <w:numPr>
          <w:ilvl w:val="0"/>
          <w:numId w:val="32"/>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t>di autorizzare qualora un partecipante alla gara eserciti la facoltà di “accesso agli atti”, la stazione appaltante a rilasciare copia di tutta la documentazione presentata per la partecipazione alla gara;</w:t>
      </w:r>
    </w:p>
    <w:p w14:paraId="7EBD36DE" w14:textId="77777777" w:rsidR="00763C9F" w:rsidRPr="00447771" w:rsidRDefault="00763C9F" w:rsidP="00763C9F">
      <w:pPr>
        <w:tabs>
          <w:tab w:val="left" w:pos="284"/>
        </w:tabs>
        <w:jc w:val="both"/>
        <w:rPr>
          <w:rFonts w:asciiTheme="minorHAnsi" w:hAnsiTheme="minorHAnsi" w:cstheme="minorHAnsi"/>
          <w:b/>
          <w:color w:val="auto"/>
          <w:sz w:val="20"/>
        </w:rPr>
      </w:pPr>
    </w:p>
    <w:p w14:paraId="3BEEDAC2" w14:textId="77777777" w:rsidR="00763C9F" w:rsidRPr="00447771" w:rsidRDefault="00763C9F" w:rsidP="00763C9F">
      <w:pPr>
        <w:tabs>
          <w:tab w:val="left" w:pos="284"/>
        </w:tabs>
        <w:jc w:val="both"/>
        <w:rPr>
          <w:rFonts w:asciiTheme="minorHAnsi" w:hAnsiTheme="minorHAnsi" w:cstheme="minorHAnsi"/>
          <w:b/>
          <w:color w:val="auto"/>
          <w:sz w:val="20"/>
        </w:rPr>
      </w:pPr>
    </w:p>
    <w:p w14:paraId="554B24E9" w14:textId="470DA772" w:rsidR="00763C9F" w:rsidRPr="00447771" w:rsidRDefault="00763C9F" w:rsidP="009B2DDD">
      <w:pPr>
        <w:pStyle w:val="Paragrafoelenco1"/>
        <w:numPr>
          <w:ilvl w:val="0"/>
          <w:numId w:val="32"/>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t xml:space="preserve">altresì, ai sensi dell’art. 13 del Regolamento UE n. 2016/679 relativo alla protezione delle persone fisiche con riguardo al trattamento dei dati personali, nonché alla libera circolazione di tali dati, di aver letto l’informativa sul trattamento dei dati personali contenuta </w:t>
      </w:r>
      <w:r w:rsidR="005D2520" w:rsidRPr="00447771">
        <w:rPr>
          <w:rFonts w:asciiTheme="minorHAnsi" w:hAnsiTheme="minorHAnsi" w:cstheme="minorHAnsi"/>
          <w:color w:val="auto"/>
          <w:sz w:val="20"/>
        </w:rPr>
        <w:t xml:space="preserve">nel disciplinare di gara </w:t>
      </w:r>
      <w:r w:rsidRPr="00447771">
        <w:rPr>
          <w:rFonts w:asciiTheme="minorHAnsi" w:hAnsiTheme="minorHAnsi" w:cstheme="minorHAnsi"/>
          <w:color w:val="auto"/>
          <w:sz w:val="20"/>
        </w:rPr>
        <w:t xml:space="preserve">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w:t>
      </w:r>
      <w:r w:rsidR="002C4B36">
        <w:rPr>
          <w:rFonts w:asciiTheme="minorHAnsi" w:hAnsiTheme="minorHAnsi" w:cstheme="minorHAnsi"/>
          <w:color w:val="auto"/>
          <w:sz w:val="20"/>
        </w:rPr>
        <w:t xml:space="preserve">della Stazione appaltante e dell’Ente aderente </w:t>
      </w:r>
      <w:r w:rsidRPr="00447771">
        <w:rPr>
          <w:rFonts w:asciiTheme="minorHAnsi" w:hAnsiTheme="minorHAnsi" w:cstheme="minorHAnsi"/>
          <w:color w:val="auto"/>
          <w:sz w:val="20"/>
        </w:rPr>
        <w:t>per le finalità descritte nell’informativa;</w:t>
      </w:r>
    </w:p>
    <w:p w14:paraId="3ED3CFB8" w14:textId="77777777" w:rsidR="00763C9F" w:rsidRPr="00447771" w:rsidRDefault="00763C9F" w:rsidP="00A13F4D">
      <w:pPr>
        <w:pStyle w:val="Paragrafoelenco1"/>
        <w:spacing w:line="360" w:lineRule="auto"/>
        <w:ind w:left="0"/>
        <w:jc w:val="both"/>
        <w:rPr>
          <w:rFonts w:asciiTheme="minorHAnsi" w:hAnsiTheme="minorHAnsi" w:cstheme="minorHAnsi"/>
          <w:color w:val="auto"/>
          <w:sz w:val="20"/>
        </w:rPr>
      </w:pPr>
    </w:p>
    <w:p w14:paraId="31912B08" w14:textId="77777777" w:rsidR="00A13F4D" w:rsidRPr="00447771" w:rsidRDefault="00A13F4D" w:rsidP="00A13F4D">
      <w:pPr>
        <w:pStyle w:val="Paragrafoelenco1"/>
        <w:spacing w:line="360" w:lineRule="auto"/>
        <w:ind w:left="0"/>
        <w:jc w:val="both"/>
        <w:rPr>
          <w:rFonts w:asciiTheme="minorHAnsi" w:hAnsiTheme="minorHAnsi" w:cstheme="minorHAnsi"/>
          <w:color w:val="auto"/>
          <w:sz w:val="20"/>
        </w:rPr>
      </w:pPr>
    </w:p>
    <w:p w14:paraId="0D5F81C3" w14:textId="77777777" w:rsidR="00763C9F" w:rsidRPr="00447771" w:rsidRDefault="00763C9F" w:rsidP="009B2DDD">
      <w:pPr>
        <w:pStyle w:val="Paragrafoelenco1"/>
        <w:numPr>
          <w:ilvl w:val="0"/>
          <w:numId w:val="32"/>
        </w:numPr>
        <w:spacing w:line="360" w:lineRule="auto"/>
        <w:jc w:val="both"/>
        <w:rPr>
          <w:rFonts w:asciiTheme="minorHAnsi" w:hAnsiTheme="minorHAnsi" w:cstheme="minorHAnsi"/>
          <w:color w:val="auto"/>
          <w:sz w:val="20"/>
        </w:rPr>
      </w:pPr>
      <w:r w:rsidRPr="00447771">
        <w:rPr>
          <w:rFonts w:asciiTheme="minorHAnsi" w:hAnsiTheme="minorHAnsi" w:cstheme="minorHAnsi"/>
          <w:b/>
          <w:bCs/>
          <w:i/>
          <w:iCs/>
          <w:color w:val="auto"/>
          <w:sz w:val="20"/>
        </w:rPr>
        <w:t>[per gli operatori economici ammessi al concordato preventivo con continuità aziendale di cui all'art. 186-bis del R.D. 16 marzo 1942, n. 267]</w:t>
      </w:r>
      <w:r w:rsidRPr="00447771">
        <w:rPr>
          <w:rFonts w:asciiTheme="minorHAnsi" w:hAnsiTheme="minorHAnsi" w:cstheme="minorHAnsi"/>
          <w:color w:val="auto"/>
          <w:sz w:val="20"/>
          <w:lang w:bidi="it-IT"/>
        </w:rPr>
        <w:t>,</w:t>
      </w:r>
    </w:p>
    <w:p w14:paraId="2401DBC0" w14:textId="77777777" w:rsidR="00763C9F" w:rsidRPr="00447771" w:rsidRDefault="00763C9F" w:rsidP="00763C9F">
      <w:pPr>
        <w:pStyle w:val="Paragrafoelenco1"/>
        <w:spacing w:before="60" w:after="60" w:line="276" w:lineRule="auto"/>
        <w:ind w:left="0"/>
        <w:jc w:val="both"/>
        <w:rPr>
          <w:rFonts w:asciiTheme="minorHAnsi" w:hAnsiTheme="minorHAnsi" w:cstheme="minorHAnsi"/>
          <w:color w:val="auto"/>
          <w:sz w:val="20"/>
        </w:rPr>
      </w:pPr>
    </w:p>
    <w:p w14:paraId="76581A48" w14:textId="77777777" w:rsidR="00763C9F" w:rsidRPr="00447771" w:rsidRDefault="00763C9F" w:rsidP="00763C9F">
      <w:pPr>
        <w:pStyle w:val="Paragrafoelenco1"/>
        <w:spacing w:line="360" w:lineRule="auto"/>
        <w:ind w:left="426"/>
        <w:jc w:val="both"/>
        <w:rPr>
          <w:rFonts w:asciiTheme="minorHAnsi" w:hAnsiTheme="minorHAnsi" w:cstheme="minorHAnsi"/>
          <w:color w:val="auto"/>
          <w:sz w:val="20"/>
        </w:rPr>
      </w:pPr>
      <w:r w:rsidRPr="00447771">
        <w:rPr>
          <w:rFonts w:asciiTheme="minorHAnsi" w:hAnsiTheme="minorHAnsi" w:cstheme="minorHAnsi"/>
          <w:color w:val="auto"/>
          <w:sz w:val="20"/>
        </w:rPr>
        <w:t xml:space="preserve">ad integrazione di quanto eventualmente dichiarato nella parte III, sez. C, </w:t>
      </w:r>
      <w:proofErr w:type="spellStart"/>
      <w:r w:rsidRPr="00447771">
        <w:rPr>
          <w:rFonts w:asciiTheme="minorHAnsi" w:hAnsiTheme="minorHAnsi" w:cstheme="minorHAnsi"/>
          <w:color w:val="auto"/>
          <w:sz w:val="20"/>
        </w:rPr>
        <w:t>lett</w:t>
      </w:r>
      <w:proofErr w:type="spellEnd"/>
      <w:r w:rsidRPr="00447771">
        <w:rPr>
          <w:rFonts w:asciiTheme="minorHAnsi" w:hAnsiTheme="minorHAnsi" w:cstheme="minorHAnsi"/>
          <w:color w:val="auto"/>
          <w:sz w:val="20"/>
        </w:rPr>
        <w:t>. d) del DGUE, che:</w:t>
      </w:r>
    </w:p>
    <w:p w14:paraId="2CF52B93" w14:textId="77777777" w:rsidR="00763C9F" w:rsidRPr="00447771" w:rsidRDefault="00763C9F" w:rsidP="00763C9F">
      <w:pPr>
        <w:pStyle w:val="Paragrafoelenco1"/>
        <w:spacing w:line="360" w:lineRule="auto"/>
        <w:ind w:left="0"/>
        <w:jc w:val="both"/>
        <w:rPr>
          <w:rFonts w:asciiTheme="minorHAnsi" w:hAnsiTheme="minorHAnsi" w:cstheme="minorHAnsi"/>
          <w:color w:val="auto"/>
          <w:sz w:val="20"/>
        </w:rPr>
      </w:pPr>
    </w:p>
    <w:p w14:paraId="54958423" w14:textId="77777777" w:rsidR="00763C9F" w:rsidRPr="00447771" w:rsidRDefault="00763C9F" w:rsidP="005230F7">
      <w:pPr>
        <w:pStyle w:val="Paragrafoelenco1"/>
        <w:numPr>
          <w:ilvl w:val="0"/>
          <w:numId w:val="11"/>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t>gli estremi del provvedimento di ammissione rilasciato dal Tribunale di ____________ sono i seguenti: _____________________________________________________________________;</w:t>
      </w:r>
    </w:p>
    <w:p w14:paraId="06FB1579" w14:textId="77777777" w:rsidR="00763C9F" w:rsidRPr="00447771" w:rsidRDefault="00763C9F" w:rsidP="005230F7">
      <w:pPr>
        <w:pStyle w:val="Paragrafoelenco1"/>
        <w:numPr>
          <w:ilvl w:val="0"/>
          <w:numId w:val="11"/>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t>gli estremi del provvedimento di autorizzazione a partecipare alle gare rilasciato dal giudice delegato sono i seguenti: ________________________________________________________;</w:t>
      </w:r>
    </w:p>
    <w:p w14:paraId="7638D404" w14:textId="77777777" w:rsidR="009357A0" w:rsidRPr="00447771" w:rsidRDefault="009357A0" w:rsidP="009357A0">
      <w:pPr>
        <w:pStyle w:val="Paragrafoelenco1"/>
        <w:spacing w:line="360" w:lineRule="auto"/>
        <w:ind w:left="0"/>
        <w:jc w:val="both"/>
        <w:rPr>
          <w:rFonts w:asciiTheme="minorHAnsi" w:hAnsiTheme="minorHAnsi" w:cstheme="minorHAnsi"/>
          <w:color w:val="auto"/>
          <w:sz w:val="20"/>
        </w:rPr>
      </w:pPr>
    </w:p>
    <w:p w14:paraId="7D2AA046" w14:textId="77777777" w:rsidR="009357A0" w:rsidRPr="00447771" w:rsidRDefault="009357A0" w:rsidP="009357A0">
      <w:pPr>
        <w:pStyle w:val="Paragrafoelenco1"/>
        <w:spacing w:line="360" w:lineRule="auto"/>
        <w:ind w:left="0"/>
        <w:jc w:val="both"/>
        <w:rPr>
          <w:rFonts w:asciiTheme="minorHAnsi" w:hAnsiTheme="minorHAnsi" w:cstheme="minorHAnsi"/>
          <w:color w:val="auto"/>
          <w:sz w:val="20"/>
        </w:rPr>
      </w:pPr>
    </w:p>
    <w:p w14:paraId="2466B281" w14:textId="77777777" w:rsidR="00763C9F" w:rsidRPr="00447771" w:rsidRDefault="00763C9F" w:rsidP="009B2DDD">
      <w:pPr>
        <w:pStyle w:val="Paragrafoelenco1"/>
        <w:numPr>
          <w:ilvl w:val="0"/>
          <w:numId w:val="32"/>
        </w:numPr>
        <w:spacing w:line="360" w:lineRule="auto"/>
        <w:jc w:val="both"/>
        <w:rPr>
          <w:rFonts w:asciiTheme="minorHAnsi" w:hAnsiTheme="minorHAnsi" w:cstheme="minorHAnsi"/>
          <w:b/>
          <w:bCs/>
          <w:i/>
          <w:iCs/>
          <w:color w:val="auto"/>
          <w:sz w:val="20"/>
        </w:rPr>
      </w:pPr>
      <w:r w:rsidRPr="00447771">
        <w:rPr>
          <w:rFonts w:asciiTheme="minorHAnsi" w:hAnsiTheme="minorHAnsi" w:cstheme="minorHAnsi"/>
          <w:b/>
          <w:bCs/>
          <w:i/>
          <w:iCs/>
          <w:color w:val="auto"/>
          <w:sz w:val="20"/>
        </w:rPr>
        <w:t xml:space="preserve">[Per gli operatori economici che hanno presentato domanda di ammissione al concordato preventivo con continuità aziendale </w:t>
      </w:r>
      <w:r w:rsidRPr="00447771">
        <w:rPr>
          <w:rFonts w:asciiTheme="minorHAnsi" w:hAnsiTheme="minorHAnsi" w:cstheme="minorHAnsi"/>
          <w:b/>
          <w:bCs/>
          <w:i/>
          <w:iCs/>
          <w:color w:val="auto"/>
          <w:sz w:val="20"/>
          <w:u w:val="single"/>
        </w:rPr>
        <w:t>senza che sia stato ancora emesso il decreto di ammissione</w:t>
      </w:r>
      <w:r w:rsidRPr="00447771">
        <w:rPr>
          <w:rFonts w:asciiTheme="minorHAnsi" w:hAnsiTheme="minorHAnsi" w:cstheme="minorHAnsi"/>
          <w:b/>
          <w:bCs/>
          <w:i/>
          <w:iCs/>
          <w:color w:val="auto"/>
          <w:sz w:val="20"/>
        </w:rPr>
        <w:t>]</w:t>
      </w:r>
    </w:p>
    <w:p w14:paraId="12DACD8B" w14:textId="77777777" w:rsidR="00763C9F" w:rsidRPr="00447771" w:rsidRDefault="00763C9F" w:rsidP="00763C9F">
      <w:pPr>
        <w:pStyle w:val="Corpodeltesto22"/>
        <w:shd w:val="clear" w:color="auto" w:fill="auto"/>
        <w:spacing w:line="360" w:lineRule="auto"/>
        <w:ind w:left="400" w:firstLine="0"/>
        <w:jc w:val="both"/>
        <w:rPr>
          <w:rFonts w:asciiTheme="minorHAnsi" w:hAnsiTheme="minorHAnsi" w:cstheme="minorHAnsi"/>
          <w:sz w:val="20"/>
          <w:szCs w:val="20"/>
          <w:lang w:eastAsia="it-IT" w:bidi="it-IT"/>
        </w:rPr>
      </w:pPr>
      <w:r w:rsidRPr="00447771">
        <w:rPr>
          <w:rFonts w:asciiTheme="minorHAnsi" w:hAnsiTheme="minorHAnsi" w:cstheme="minorHAnsi"/>
          <w:sz w:val="20"/>
          <w:szCs w:val="20"/>
          <w:lang w:eastAsia="it-IT" w:bidi="it-IT"/>
        </w:rPr>
        <w:t>che:</w:t>
      </w:r>
    </w:p>
    <w:p w14:paraId="6F0BF654" w14:textId="77777777" w:rsidR="00763C9F" w:rsidRPr="00447771" w:rsidRDefault="00763C9F" w:rsidP="00763C9F">
      <w:pPr>
        <w:pStyle w:val="Corpodeltesto22"/>
        <w:shd w:val="clear" w:color="auto" w:fill="auto"/>
        <w:spacing w:line="360" w:lineRule="auto"/>
        <w:ind w:firstLine="0"/>
        <w:jc w:val="both"/>
        <w:rPr>
          <w:rFonts w:asciiTheme="minorHAnsi" w:hAnsiTheme="minorHAnsi" w:cstheme="minorHAnsi"/>
          <w:sz w:val="20"/>
          <w:szCs w:val="20"/>
        </w:rPr>
      </w:pPr>
    </w:p>
    <w:p w14:paraId="38F5F47E" w14:textId="77777777" w:rsidR="00763C9F" w:rsidRPr="00447771" w:rsidRDefault="00763C9F" w:rsidP="005230F7">
      <w:pPr>
        <w:pStyle w:val="Paragrafoelenco"/>
        <w:numPr>
          <w:ilvl w:val="0"/>
          <w:numId w:val="22"/>
        </w:numPr>
        <w:spacing w:line="360" w:lineRule="auto"/>
        <w:rPr>
          <w:rFonts w:asciiTheme="minorHAnsi" w:hAnsiTheme="minorHAnsi" w:cstheme="minorHAnsi"/>
          <w:color w:val="auto"/>
          <w:sz w:val="20"/>
        </w:rPr>
      </w:pPr>
      <w:r w:rsidRPr="00447771">
        <w:rPr>
          <w:rFonts w:asciiTheme="minorHAnsi" w:hAnsiTheme="minorHAnsi" w:cstheme="minorHAnsi"/>
          <w:color w:val="auto"/>
          <w:sz w:val="20"/>
        </w:rPr>
        <w:t>gli estremi del deposito della domanda di ammissione sono i seguenti: prot.n. ________ del _____________ presentata al _____________________;</w:t>
      </w:r>
    </w:p>
    <w:p w14:paraId="4EB168E7" w14:textId="77777777" w:rsidR="00763C9F" w:rsidRPr="00447771" w:rsidRDefault="00763C9F" w:rsidP="00763C9F">
      <w:pPr>
        <w:pStyle w:val="Paragrafoelenco1"/>
        <w:spacing w:line="360" w:lineRule="auto"/>
        <w:ind w:left="0"/>
        <w:jc w:val="both"/>
        <w:rPr>
          <w:rFonts w:asciiTheme="minorHAnsi" w:hAnsiTheme="minorHAnsi" w:cstheme="minorHAnsi"/>
          <w:color w:val="auto"/>
          <w:sz w:val="20"/>
        </w:rPr>
      </w:pPr>
    </w:p>
    <w:p w14:paraId="07124BAD" w14:textId="77777777" w:rsidR="00763C9F" w:rsidRPr="00447771" w:rsidRDefault="00763C9F" w:rsidP="005230F7">
      <w:pPr>
        <w:pStyle w:val="Paragrafoelenco1"/>
        <w:numPr>
          <w:ilvl w:val="0"/>
          <w:numId w:val="22"/>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lastRenderedPageBreak/>
        <w:t>il provvedimento di autorizzazione a partecipare alle gare rilasciato dal Tribunale di_____________________ è il seguente: prot.n. ________ del _____________;</w:t>
      </w:r>
    </w:p>
    <w:p w14:paraId="63EDD295" w14:textId="77777777" w:rsidR="00763C9F" w:rsidRPr="00447771" w:rsidRDefault="00763C9F" w:rsidP="00763C9F">
      <w:pPr>
        <w:spacing w:line="360" w:lineRule="auto"/>
        <w:rPr>
          <w:rFonts w:asciiTheme="minorHAnsi" w:hAnsiTheme="minorHAnsi" w:cstheme="minorHAnsi"/>
          <w:color w:val="auto"/>
          <w:sz w:val="20"/>
        </w:rPr>
      </w:pPr>
    </w:p>
    <w:p w14:paraId="35B49ACF" w14:textId="77777777" w:rsidR="00763C9F" w:rsidRPr="00447771" w:rsidRDefault="00763C9F" w:rsidP="005230F7">
      <w:pPr>
        <w:pStyle w:val="Paragrafoelenco1"/>
        <w:numPr>
          <w:ilvl w:val="0"/>
          <w:numId w:val="22"/>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t>il soggetto di cui intende avvalersi, ai sensi dell'articolo 110, comma 4, del Codice, è il seguente: ____________________;</w:t>
      </w:r>
    </w:p>
    <w:p w14:paraId="6CA3DAA0" w14:textId="77777777" w:rsidR="00763C9F" w:rsidRPr="00447771" w:rsidRDefault="00763C9F" w:rsidP="00763C9F">
      <w:pPr>
        <w:pStyle w:val="Paragrafoelenco1"/>
        <w:tabs>
          <w:tab w:val="left" w:pos="284"/>
        </w:tabs>
        <w:ind w:left="0"/>
        <w:rPr>
          <w:rFonts w:asciiTheme="minorHAnsi" w:hAnsiTheme="minorHAnsi" w:cstheme="minorHAnsi"/>
          <w:color w:val="auto"/>
          <w:sz w:val="20"/>
        </w:rPr>
      </w:pPr>
    </w:p>
    <w:p w14:paraId="65072DC0" w14:textId="77777777" w:rsidR="00763C9F" w:rsidRPr="00447771" w:rsidRDefault="00763C9F" w:rsidP="00763C9F">
      <w:pPr>
        <w:pStyle w:val="Paragrafoelenco1"/>
        <w:tabs>
          <w:tab w:val="left" w:pos="284"/>
        </w:tabs>
        <w:ind w:left="0"/>
        <w:rPr>
          <w:rFonts w:asciiTheme="minorHAnsi" w:hAnsiTheme="minorHAnsi" w:cstheme="minorHAnsi"/>
          <w:color w:val="auto"/>
          <w:sz w:val="20"/>
        </w:rPr>
      </w:pPr>
    </w:p>
    <w:p w14:paraId="5F7301E1" w14:textId="77777777" w:rsidR="00763C9F" w:rsidRPr="00447771" w:rsidRDefault="00763C9F" w:rsidP="009B2DDD">
      <w:pPr>
        <w:pStyle w:val="Paragrafoelenco1"/>
        <w:numPr>
          <w:ilvl w:val="0"/>
          <w:numId w:val="32"/>
        </w:numPr>
        <w:spacing w:line="360" w:lineRule="auto"/>
        <w:jc w:val="both"/>
        <w:rPr>
          <w:rFonts w:asciiTheme="minorHAnsi" w:hAnsiTheme="minorHAnsi" w:cstheme="minorHAnsi"/>
          <w:sz w:val="20"/>
        </w:rPr>
      </w:pPr>
      <w:r w:rsidRPr="00447771">
        <w:rPr>
          <w:rFonts w:asciiTheme="minorHAnsi" w:hAnsiTheme="minorHAnsi" w:cstheme="minorHAnsi"/>
          <w:b/>
          <w:i/>
          <w:sz w:val="20"/>
        </w:rPr>
        <w:t>[</w:t>
      </w:r>
      <w:r w:rsidRPr="00447771">
        <w:rPr>
          <w:rFonts w:asciiTheme="minorHAnsi" w:hAnsiTheme="minorHAnsi" w:cstheme="minorHAnsi"/>
          <w:b/>
          <w:bCs/>
          <w:i/>
          <w:sz w:val="20"/>
        </w:rPr>
        <w:t>nel caso di allegazione all’istanza e/o all’offerta di copie conformi di documenti in formato elettronico, nei casi in cui tale modalità di copia sia ammessa</w:t>
      </w:r>
      <w:r w:rsidRPr="00447771">
        <w:rPr>
          <w:rFonts w:asciiTheme="minorHAnsi" w:hAnsiTheme="minorHAnsi" w:cstheme="minorHAnsi"/>
          <w:b/>
          <w:i/>
          <w:sz w:val="20"/>
        </w:rPr>
        <w:t>]</w:t>
      </w:r>
    </w:p>
    <w:p w14:paraId="5A1BFA7D" w14:textId="77777777" w:rsidR="00763C9F" w:rsidRPr="00447771" w:rsidRDefault="00763C9F" w:rsidP="00BE0167">
      <w:pPr>
        <w:pStyle w:val="Paragrafoelenco1"/>
        <w:spacing w:line="360" w:lineRule="auto"/>
        <w:ind w:left="426"/>
        <w:jc w:val="both"/>
        <w:rPr>
          <w:rFonts w:asciiTheme="minorHAnsi" w:hAnsiTheme="minorHAnsi" w:cstheme="minorHAnsi"/>
          <w:bCs/>
          <w:sz w:val="20"/>
        </w:rPr>
      </w:pPr>
      <w:r w:rsidRPr="00447771">
        <w:rPr>
          <w:rFonts w:asciiTheme="minorHAnsi" w:hAnsiTheme="minorHAnsi" w:cstheme="minorHAnsi"/>
          <w:bCs/>
          <w:sz w:val="20"/>
        </w:rPr>
        <w:t xml:space="preserve">che le copie di tutti i documenti allegati all’istanza e/o all’offerta in formato elettronico sono state formate a norma dell’art. 22 co 3 del d.lgs. 82/2005 </w:t>
      </w:r>
      <w:r w:rsidRPr="00447771">
        <w:rPr>
          <w:rFonts w:asciiTheme="minorHAnsi" w:hAnsiTheme="minorHAnsi" w:cstheme="minorHAnsi"/>
          <w:bCs/>
          <w:i/>
          <w:sz w:val="20"/>
        </w:rPr>
        <w:t>(Copie informatiche di documenti analogici)</w:t>
      </w:r>
      <w:r w:rsidRPr="00447771">
        <w:rPr>
          <w:rFonts w:asciiTheme="minorHAnsi" w:hAnsiTheme="minorHAnsi" w:cstheme="minorHAnsi"/>
          <w:bCs/>
          <w:sz w:val="20"/>
        </w:rPr>
        <w:t xml:space="preserve"> e/o dell’art. 23-bis del d.lgs. 82/2005 </w:t>
      </w:r>
      <w:r w:rsidRPr="00447771">
        <w:rPr>
          <w:rFonts w:asciiTheme="minorHAnsi" w:hAnsiTheme="minorHAnsi" w:cstheme="minorHAnsi"/>
          <w:bCs/>
          <w:i/>
          <w:sz w:val="20"/>
        </w:rPr>
        <w:t>(Duplicati e copie informatiche di documenti informatici</w:t>
      </w:r>
      <w:r w:rsidRPr="00447771">
        <w:rPr>
          <w:rFonts w:asciiTheme="minorHAnsi" w:hAnsiTheme="minorHAnsi" w:cstheme="minorHAnsi"/>
          <w:bCs/>
          <w:sz w:val="20"/>
        </w:rPr>
        <w:t>) e ne</w:t>
      </w:r>
      <w:r w:rsidRPr="00447771">
        <w:rPr>
          <w:rFonts w:asciiTheme="minorHAnsi" w:hAnsiTheme="minorHAnsi" w:cstheme="minorHAnsi"/>
          <w:sz w:val="20"/>
        </w:rPr>
        <w:t>l rispetto delle regole tecniche di cui all’art. 71 del medesimo d.lgs. 82/2005</w:t>
      </w:r>
      <w:r w:rsidRPr="00447771">
        <w:rPr>
          <w:rFonts w:asciiTheme="minorHAnsi" w:hAnsiTheme="minorHAnsi" w:cstheme="minorHAnsi"/>
          <w:bCs/>
          <w:sz w:val="20"/>
        </w:rPr>
        <w:t>.</w:t>
      </w:r>
    </w:p>
    <w:p w14:paraId="539F7BBF" w14:textId="77777777" w:rsidR="008D6137" w:rsidRDefault="008D6137" w:rsidP="008D6137">
      <w:pPr>
        <w:pStyle w:val="Paragrafoelenco1"/>
        <w:spacing w:line="360" w:lineRule="auto"/>
        <w:ind w:left="0"/>
        <w:jc w:val="both"/>
        <w:rPr>
          <w:rFonts w:asciiTheme="minorHAnsi" w:hAnsiTheme="minorHAnsi" w:cstheme="minorHAnsi"/>
          <w:bCs/>
          <w:sz w:val="20"/>
        </w:rPr>
      </w:pPr>
    </w:p>
    <w:p w14:paraId="71DDA3C4" w14:textId="77777777" w:rsidR="002C4B36" w:rsidRPr="00447771" w:rsidRDefault="002C4B36" w:rsidP="008D6137">
      <w:pPr>
        <w:pStyle w:val="Paragrafoelenco1"/>
        <w:spacing w:line="360" w:lineRule="auto"/>
        <w:ind w:left="0"/>
        <w:jc w:val="both"/>
        <w:rPr>
          <w:rFonts w:asciiTheme="minorHAnsi" w:hAnsiTheme="minorHAnsi" w:cstheme="minorHAnsi"/>
          <w:bCs/>
          <w:sz w:val="20"/>
        </w:rPr>
      </w:pPr>
    </w:p>
    <w:p w14:paraId="0F47F35C" w14:textId="0B984830" w:rsidR="008D6137" w:rsidRPr="00447771" w:rsidRDefault="008D6137" w:rsidP="009B2DDD">
      <w:pPr>
        <w:pStyle w:val="Paragrafoelenco1"/>
        <w:numPr>
          <w:ilvl w:val="0"/>
          <w:numId w:val="32"/>
        </w:numPr>
        <w:spacing w:line="360" w:lineRule="auto"/>
        <w:jc w:val="both"/>
        <w:rPr>
          <w:rFonts w:asciiTheme="minorHAnsi" w:hAnsiTheme="minorHAnsi" w:cstheme="minorHAnsi"/>
          <w:b/>
          <w:i/>
          <w:color w:val="auto"/>
          <w:sz w:val="20"/>
        </w:rPr>
      </w:pPr>
      <w:r w:rsidRPr="00447771">
        <w:rPr>
          <w:rFonts w:asciiTheme="minorHAnsi" w:hAnsiTheme="minorHAnsi" w:cstheme="minorHAnsi"/>
          <w:color w:val="auto"/>
          <w:sz w:val="20"/>
        </w:rPr>
        <w:t>di impegnarsi in caso di aggiudicazione a conformarsi a quanto disposto dall’art. 48 co. 8 del Codice, conferendo mandato collettivo speciale con rappresentanza o funzioni di capogruppo all’operatore economico (</w:t>
      </w:r>
      <w:r w:rsidRPr="00447771">
        <w:rPr>
          <w:rFonts w:asciiTheme="minorHAnsi" w:hAnsiTheme="minorHAnsi" w:cstheme="minorHAnsi"/>
          <w:b/>
          <w:i/>
          <w:color w:val="auto"/>
          <w:sz w:val="20"/>
        </w:rPr>
        <w:t>indicare denominazione dell’operatore economico che esegue i lavori mandatario dell’intero R.T.</w:t>
      </w:r>
      <w:r w:rsidRPr="00447771">
        <w:rPr>
          <w:rFonts w:asciiTheme="minorHAnsi" w:hAnsiTheme="minorHAnsi" w:cstheme="minorHAnsi"/>
          <w:color w:val="auto"/>
          <w:sz w:val="20"/>
        </w:rPr>
        <w:t xml:space="preserve">)  </w:t>
      </w:r>
      <w:r w:rsidRPr="00447771">
        <w:rPr>
          <w:rFonts w:asciiTheme="minorHAnsi" w:hAnsiTheme="minorHAnsi" w:cstheme="minorHAnsi"/>
          <w:b/>
          <w:color w:val="auto"/>
          <w:sz w:val="20"/>
        </w:rPr>
        <w:t xml:space="preserve">________________________________ </w:t>
      </w:r>
      <w:r w:rsidRPr="00447771">
        <w:rPr>
          <w:rFonts w:asciiTheme="minorHAnsi" w:hAnsiTheme="minorHAnsi" w:cstheme="minorHAnsi"/>
          <w:color w:val="auto"/>
          <w:sz w:val="20"/>
        </w:rPr>
        <w:t>mandatario del Raggruppamento temporaneo concorrente, il quale stipulerà il contratto in nome e per conto delle mandanti/consorziate.</w:t>
      </w:r>
    </w:p>
    <w:p w14:paraId="564FC46C" w14:textId="5E8F6BC5" w:rsidR="008D6137" w:rsidRDefault="008D6137" w:rsidP="008D6137">
      <w:pPr>
        <w:pStyle w:val="Corpotesto"/>
        <w:widowControl w:val="0"/>
        <w:spacing w:after="0" w:line="360" w:lineRule="auto"/>
        <w:jc w:val="both"/>
        <w:rPr>
          <w:rFonts w:asciiTheme="minorHAnsi" w:hAnsiTheme="minorHAnsi" w:cstheme="minorHAnsi"/>
          <w:color w:val="auto"/>
          <w:sz w:val="20"/>
        </w:rPr>
      </w:pPr>
    </w:p>
    <w:p w14:paraId="5EE090DC" w14:textId="77777777" w:rsidR="002C4B36" w:rsidRPr="00447771" w:rsidRDefault="002C4B36" w:rsidP="008D6137">
      <w:pPr>
        <w:pStyle w:val="Corpotesto"/>
        <w:widowControl w:val="0"/>
        <w:spacing w:after="0" w:line="360" w:lineRule="auto"/>
        <w:jc w:val="both"/>
        <w:rPr>
          <w:rFonts w:asciiTheme="minorHAnsi" w:hAnsiTheme="minorHAnsi" w:cstheme="minorHAnsi"/>
          <w:color w:val="auto"/>
          <w:sz w:val="20"/>
        </w:rPr>
      </w:pPr>
    </w:p>
    <w:p w14:paraId="5FE545A0" w14:textId="6C04C406" w:rsidR="005A5731" w:rsidRPr="00447771" w:rsidRDefault="00073AC2" w:rsidP="009B2DDD">
      <w:pPr>
        <w:pStyle w:val="Paragrafoelenco1"/>
        <w:numPr>
          <w:ilvl w:val="0"/>
          <w:numId w:val="32"/>
        </w:numPr>
        <w:spacing w:line="360" w:lineRule="auto"/>
        <w:jc w:val="both"/>
        <w:rPr>
          <w:rFonts w:asciiTheme="minorHAnsi" w:hAnsiTheme="minorHAnsi" w:cstheme="minorHAnsi"/>
          <w:sz w:val="20"/>
        </w:rPr>
      </w:pPr>
      <w:r w:rsidRPr="00447771">
        <w:rPr>
          <w:rFonts w:asciiTheme="minorHAnsi" w:hAnsiTheme="minorHAnsi" w:cstheme="minorHAnsi"/>
          <w:b/>
          <w:sz w:val="20"/>
        </w:rPr>
        <w:t>(in caso di RTP)</w:t>
      </w:r>
      <w:r w:rsidRPr="00447771">
        <w:rPr>
          <w:rFonts w:asciiTheme="minorHAnsi" w:hAnsiTheme="minorHAnsi" w:cstheme="minorHAnsi"/>
          <w:sz w:val="20"/>
        </w:rPr>
        <w:t xml:space="preserve"> </w:t>
      </w:r>
      <w:r w:rsidR="005A5731" w:rsidRPr="00447771">
        <w:rPr>
          <w:rFonts w:asciiTheme="minorHAnsi" w:hAnsiTheme="minorHAnsi" w:cstheme="minorHAnsi"/>
          <w:sz w:val="20"/>
        </w:rPr>
        <w:t xml:space="preserve">di indicare il seguente giovane professionista di cui all’art. 4, comma 1, del </w:t>
      </w:r>
      <w:proofErr w:type="spellStart"/>
      <w:r w:rsidR="005A5731" w:rsidRPr="00447771">
        <w:rPr>
          <w:rFonts w:asciiTheme="minorHAnsi" w:hAnsiTheme="minorHAnsi" w:cstheme="minorHAnsi"/>
          <w:sz w:val="20"/>
        </w:rPr>
        <w:t>d.m.</w:t>
      </w:r>
      <w:proofErr w:type="spellEnd"/>
      <w:r w:rsidR="005A5731" w:rsidRPr="00447771">
        <w:rPr>
          <w:rFonts w:asciiTheme="minorHAnsi" w:hAnsiTheme="minorHAnsi" w:cstheme="minorHAnsi"/>
          <w:sz w:val="20"/>
        </w:rPr>
        <w:t xml:space="preserve"> 263/2016 e relativa posizione, ai sensi del comma 2: </w:t>
      </w:r>
    </w:p>
    <w:p w14:paraId="79ACE722" w14:textId="77777777" w:rsidR="005A5731" w:rsidRPr="00447771" w:rsidRDefault="005A5731" w:rsidP="005A5731">
      <w:pPr>
        <w:pStyle w:val="Paragrafoelenco"/>
        <w:widowControl w:val="0"/>
        <w:suppressAutoHyphens/>
        <w:spacing w:before="60" w:after="60" w:line="360" w:lineRule="auto"/>
        <w:ind w:left="644"/>
        <w:contextualSpacing w:val="0"/>
        <w:jc w:val="both"/>
        <w:rPr>
          <w:rFonts w:asciiTheme="minorHAnsi" w:hAnsiTheme="minorHAnsi" w:cstheme="minorHAnsi"/>
          <w:sz w:val="20"/>
        </w:rPr>
      </w:pPr>
    </w:p>
    <w:tbl>
      <w:tblPr>
        <w:tblStyle w:val="Grigliatabella1"/>
        <w:tblW w:w="5000" w:type="pct"/>
        <w:tblLook w:val="04A0" w:firstRow="1" w:lastRow="0" w:firstColumn="1" w:lastColumn="0" w:noHBand="0" w:noVBand="1"/>
      </w:tblPr>
      <w:tblGrid>
        <w:gridCol w:w="2226"/>
        <w:gridCol w:w="2170"/>
        <w:gridCol w:w="1683"/>
        <w:gridCol w:w="1331"/>
        <w:gridCol w:w="2218"/>
      </w:tblGrid>
      <w:tr w:rsidR="005A5731" w:rsidRPr="00447771" w14:paraId="4B5DC03C" w14:textId="77777777" w:rsidTr="00073AC2">
        <w:trPr>
          <w:trHeight w:val="999"/>
        </w:trPr>
        <w:tc>
          <w:tcPr>
            <w:tcW w:w="1156"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92C05A6" w14:textId="77777777" w:rsidR="005A5731" w:rsidRPr="00447771" w:rsidRDefault="005A5731" w:rsidP="00073AC2">
            <w:pPr>
              <w:jc w:val="center"/>
              <w:rPr>
                <w:rFonts w:asciiTheme="minorHAnsi" w:hAnsiTheme="minorHAnsi" w:cstheme="minorHAnsi"/>
                <w:b/>
                <w:sz w:val="20"/>
              </w:rPr>
            </w:pPr>
            <w:r w:rsidRPr="00447771">
              <w:rPr>
                <w:rFonts w:asciiTheme="minorHAnsi" w:hAnsiTheme="minorHAnsi" w:cstheme="minorHAnsi"/>
                <w:b/>
                <w:sz w:val="20"/>
              </w:rPr>
              <w:t>Nome cognome</w:t>
            </w:r>
          </w:p>
        </w:tc>
        <w:tc>
          <w:tcPr>
            <w:tcW w:w="1127"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8E1ACB7" w14:textId="77777777" w:rsidR="005A5731" w:rsidRPr="00447771" w:rsidRDefault="005A5731" w:rsidP="00073AC2">
            <w:pPr>
              <w:jc w:val="center"/>
              <w:rPr>
                <w:rFonts w:asciiTheme="minorHAnsi" w:hAnsiTheme="minorHAnsi" w:cstheme="minorHAnsi"/>
                <w:b/>
                <w:sz w:val="20"/>
              </w:rPr>
            </w:pPr>
            <w:r w:rsidRPr="00447771">
              <w:rPr>
                <w:rFonts w:asciiTheme="minorHAnsi" w:hAnsiTheme="minorHAnsi" w:cstheme="minorHAnsi"/>
                <w:b/>
                <w:sz w:val="20"/>
              </w:rPr>
              <w:t>Codice fiscale</w:t>
            </w:r>
          </w:p>
        </w:tc>
        <w:tc>
          <w:tcPr>
            <w:tcW w:w="87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4ABA23F" w14:textId="77777777" w:rsidR="005A5731" w:rsidRPr="00447771" w:rsidRDefault="005A5731" w:rsidP="00073AC2">
            <w:pPr>
              <w:jc w:val="center"/>
              <w:rPr>
                <w:rFonts w:asciiTheme="minorHAnsi" w:hAnsiTheme="minorHAnsi" w:cstheme="minorHAnsi"/>
                <w:b/>
                <w:sz w:val="20"/>
              </w:rPr>
            </w:pPr>
            <w:r w:rsidRPr="00447771">
              <w:rPr>
                <w:rFonts w:asciiTheme="minorHAnsi" w:hAnsiTheme="minorHAnsi" w:cstheme="minorHAnsi"/>
                <w:b/>
                <w:sz w:val="20"/>
              </w:rPr>
              <w:t xml:space="preserve">Albo/Ordine </w:t>
            </w:r>
          </w:p>
        </w:tc>
        <w:tc>
          <w:tcPr>
            <w:tcW w:w="69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77C4CCF" w14:textId="77777777" w:rsidR="005A5731" w:rsidRPr="00447771" w:rsidRDefault="005A5731" w:rsidP="00073AC2">
            <w:pPr>
              <w:jc w:val="center"/>
              <w:rPr>
                <w:rFonts w:asciiTheme="minorHAnsi" w:hAnsiTheme="minorHAnsi" w:cstheme="minorHAnsi"/>
                <w:b/>
                <w:sz w:val="20"/>
              </w:rPr>
            </w:pPr>
            <w:r w:rsidRPr="00447771">
              <w:rPr>
                <w:rFonts w:asciiTheme="minorHAnsi" w:hAnsiTheme="minorHAnsi" w:cstheme="minorHAnsi"/>
                <w:b/>
                <w:sz w:val="20"/>
              </w:rPr>
              <w:t>Numero di iscrizione</w:t>
            </w:r>
          </w:p>
        </w:tc>
        <w:tc>
          <w:tcPr>
            <w:tcW w:w="1152" w:type="pct"/>
            <w:tcBorders>
              <w:top w:val="single" w:sz="4" w:space="0" w:color="auto"/>
              <w:left w:val="dotted" w:sz="4" w:space="0" w:color="auto"/>
              <w:bottom w:val="single" w:sz="4" w:space="0" w:color="auto"/>
            </w:tcBorders>
            <w:shd w:val="clear" w:color="auto" w:fill="F2F2F2" w:themeFill="background1" w:themeFillShade="F2"/>
            <w:vAlign w:val="center"/>
          </w:tcPr>
          <w:p w14:paraId="769BA033" w14:textId="77777777" w:rsidR="005A5731" w:rsidRPr="00447771" w:rsidRDefault="005A5731" w:rsidP="00073AC2">
            <w:pPr>
              <w:jc w:val="center"/>
              <w:rPr>
                <w:rFonts w:asciiTheme="minorHAnsi" w:hAnsiTheme="minorHAnsi" w:cstheme="minorHAnsi"/>
                <w:b/>
                <w:spacing w:val="-4"/>
                <w:sz w:val="20"/>
              </w:rPr>
            </w:pPr>
            <w:r w:rsidRPr="00447771">
              <w:rPr>
                <w:rFonts w:asciiTheme="minorHAnsi" w:hAnsiTheme="minorHAnsi" w:cstheme="minorHAnsi"/>
                <w:b/>
                <w:spacing w:val="-4"/>
                <w:sz w:val="20"/>
              </w:rPr>
              <w:t>Specificare tipo di rapporto con il RTP</w:t>
            </w:r>
          </w:p>
        </w:tc>
      </w:tr>
      <w:tr w:rsidR="005A5731" w:rsidRPr="00447771" w14:paraId="60836825" w14:textId="77777777" w:rsidTr="00073AC2">
        <w:trPr>
          <w:trHeight w:val="704"/>
        </w:trPr>
        <w:tc>
          <w:tcPr>
            <w:tcW w:w="1156" w:type="pct"/>
            <w:tcBorders>
              <w:left w:val="dotted" w:sz="4" w:space="0" w:color="auto"/>
              <w:right w:val="dotted" w:sz="4" w:space="0" w:color="auto"/>
            </w:tcBorders>
            <w:vAlign w:val="center"/>
          </w:tcPr>
          <w:p w14:paraId="66A49370" w14:textId="77777777" w:rsidR="005A5731" w:rsidRPr="00447771" w:rsidRDefault="005A5731" w:rsidP="00073AC2">
            <w:pPr>
              <w:jc w:val="center"/>
              <w:rPr>
                <w:rFonts w:asciiTheme="minorHAnsi" w:hAnsiTheme="minorHAnsi" w:cstheme="minorHAnsi"/>
                <w:b/>
                <w:color w:val="auto"/>
                <w:sz w:val="20"/>
              </w:rPr>
            </w:pPr>
          </w:p>
        </w:tc>
        <w:tc>
          <w:tcPr>
            <w:tcW w:w="1127" w:type="pct"/>
            <w:tcBorders>
              <w:top w:val="single" w:sz="4" w:space="0" w:color="auto"/>
              <w:left w:val="dotted" w:sz="4" w:space="0" w:color="auto"/>
              <w:bottom w:val="single" w:sz="4" w:space="0" w:color="auto"/>
              <w:right w:val="dotted" w:sz="4" w:space="0" w:color="auto"/>
            </w:tcBorders>
            <w:shd w:val="clear" w:color="auto" w:fill="auto"/>
            <w:vAlign w:val="center"/>
          </w:tcPr>
          <w:p w14:paraId="52B92121" w14:textId="77777777" w:rsidR="005A5731" w:rsidRPr="00447771" w:rsidRDefault="005A5731" w:rsidP="00073AC2">
            <w:pPr>
              <w:jc w:val="center"/>
              <w:rPr>
                <w:rFonts w:asciiTheme="minorHAnsi" w:hAnsiTheme="minorHAnsi" w:cstheme="minorHAnsi"/>
                <w:b/>
                <w:color w:val="auto"/>
                <w:sz w:val="20"/>
              </w:rPr>
            </w:pPr>
          </w:p>
        </w:tc>
        <w:tc>
          <w:tcPr>
            <w:tcW w:w="874" w:type="pct"/>
            <w:tcBorders>
              <w:top w:val="single" w:sz="4" w:space="0" w:color="auto"/>
              <w:left w:val="dotted" w:sz="4" w:space="0" w:color="auto"/>
              <w:bottom w:val="single" w:sz="4" w:space="0" w:color="auto"/>
              <w:right w:val="dotted" w:sz="4" w:space="0" w:color="auto"/>
            </w:tcBorders>
            <w:shd w:val="clear" w:color="auto" w:fill="auto"/>
            <w:vAlign w:val="center"/>
          </w:tcPr>
          <w:p w14:paraId="2338C8FB" w14:textId="77777777" w:rsidR="005A5731" w:rsidRPr="00447771" w:rsidRDefault="005A5731" w:rsidP="00073AC2">
            <w:pPr>
              <w:jc w:val="center"/>
              <w:rPr>
                <w:rFonts w:asciiTheme="minorHAnsi" w:hAnsiTheme="minorHAnsi" w:cstheme="minorHAnsi"/>
                <w:b/>
                <w:color w:val="auto"/>
                <w:sz w:val="20"/>
              </w:rPr>
            </w:pPr>
          </w:p>
        </w:tc>
        <w:tc>
          <w:tcPr>
            <w:tcW w:w="691" w:type="pct"/>
            <w:tcBorders>
              <w:top w:val="single" w:sz="4" w:space="0" w:color="auto"/>
              <w:left w:val="dotted" w:sz="4" w:space="0" w:color="auto"/>
              <w:bottom w:val="single" w:sz="4" w:space="0" w:color="auto"/>
              <w:right w:val="dotted" w:sz="4" w:space="0" w:color="auto"/>
            </w:tcBorders>
            <w:shd w:val="clear" w:color="auto" w:fill="auto"/>
            <w:vAlign w:val="center"/>
          </w:tcPr>
          <w:p w14:paraId="5482FE6E" w14:textId="77777777" w:rsidR="005A5731" w:rsidRPr="00447771" w:rsidRDefault="005A5731" w:rsidP="00073AC2">
            <w:pPr>
              <w:jc w:val="center"/>
              <w:rPr>
                <w:rFonts w:asciiTheme="minorHAnsi" w:hAnsiTheme="minorHAnsi" w:cstheme="minorHAnsi"/>
                <w:b/>
                <w:color w:val="auto"/>
                <w:sz w:val="20"/>
              </w:rPr>
            </w:pPr>
          </w:p>
        </w:tc>
        <w:tc>
          <w:tcPr>
            <w:tcW w:w="1152" w:type="pct"/>
            <w:tcBorders>
              <w:top w:val="single" w:sz="4" w:space="0" w:color="auto"/>
              <w:left w:val="dotted" w:sz="4" w:space="0" w:color="auto"/>
              <w:bottom w:val="single" w:sz="4" w:space="0" w:color="auto"/>
              <w:right w:val="single" w:sz="4" w:space="0" w:color="auto"/>
            </w:tcBorders>
            <w:shd w:val="clear" w:color="auto" w:fill="auto"/>
            <w:vAlign w:val="center"/>
          </w:tcPr>
          <w:p w14:paraId="4067931C" w14:textId="77777777" w:rsidR="005A5731" w:rsidRPr="00447771" w:rsidRDefault="005A5731" w:rsidP="00073AC2">
            <w:pPr>
              <w:rPr>
                <w:rFonts w:asciiTheme="minorHAnsi" w:hAnsiTheme="minorHAnsi" w:cstheme="minorHAnsi"/>
                <w:b/>
                <w:color w:val="auto"/>
                <w:sz w:val="20"/>
              </w:rPr>
            </w:pPr>
          </w:p>
        </w:tc>
      </w:tr>
      <w:tr w:rsidR="005A5731" w:rsidRPr="00447771" w14:paraId="7BD86541" w14:textId="77777777" w:rsidTr="00073AC2">
        <w:trPr>
          <w:trHeight w:val="397"/>
        </w:trPr>
        <w:tc>
          <w:tcPr>
            <w:tcW w:w="2283" w:type="pct"/>
            <w:gridSpan w:val="2"/>
            <w:tcBorders>
              <w:left w:val="dotted" w:sz="4" w:space="0" w:color="auto"/>
              <w:right w:val="dotted" w:sz="4" w:space="0" w:color="auto"/>
            </w:tcBorders>
            <w:vAlign w:val="center"/>
          </w:tcPr>
          <w:p w14:paraId="2C3F3E84" w14:textId="77777777" w:rsidR="005A5731" w:rsidRPr="00447771" w:rsidRDefault="005A5731" w:rsidP="00073AC2">
            <w:pPr>
              <w:rPr>
                <w:rFonts w:asciiTheme="minorHAnsi" w:hAnsiTheme="minorHAnsi" w:cstheme="minorHAnsi"/>
                <w:b/>
                <w:color w:val="auto"/>
                <w:sz w:val="20"/>
              </w:rPr>
            </w:pPr>
            <w:r w:rsidRPr="00447771">
              <w:rPr>
                <w:rFonts w:asciiTheme="minorHAnsi" w:hAnsiTheme="minorHAnsi" w:cstheme="minorHAnsi"/>
                <w:b/>
                <w:bCs/>
                <w:color w:val="auto"/>
                <w:sz w:val="20"/>
              </w:rPr>
              <w:t>Abilitato dalla data del:</w:t>
            </w:r>
          </w:p>
        </w:tc>
        <w:tc>
          <w:tcPr>
            <w:tcW w:w="2717"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114E1716" w14:textId="77777777" w:rsidR="005A5731" w:rsidRPr="00447771" w:rsidRDefault="005A5731" w:rsidP="00073AC2">
            <w:pPr>
              <w:rPr>
                <w:rFonts w:asciiTheme="minorHAnsi" w:hAnsiTheme="minorHAnsi" w:cstheme="minorHAnsi"/>
                <w:b/>
                <w:color w:val="auto"/>
                <w:sz w:val="20"/>
              </w:rPr>
            </w:pPr>
          </w:p>
        </w:tc>
      </w:tr>
    </w:tbl>
    <w:p w14:paraId="37B16CA5" w14:textId="77777777" w:rsidR="005A5731" w:rsidRPr="00447771" w:rsidRDefault="005A5731" w:rsidP="005A5731">
      <w:pPr>
        <w:widowControl w:val="0"/>
        <w:suppressAutoHyphens/>
        <w:spacing w:before="60" w:after="60" w:line="360" w:lineRule="auto"/>
        <w:jc w:val="both"/>
        <w:rPr>
          <w:rFonts w:asciiTheme="minorHAnsi" w:hAnsiTheme="minorHAnsi" w:cstheme="minorHAnsi"/>
          <w:sz w:val="20"/>
        </w:rPr>
      </w:pPr>
    </w:p>
    <w:p w14:paraId="3F264DEA" w14:textId="77777777" w:rsidR="005A5731" w:rsidRPr="00447771" w:rsidRDefault="005A5731" w:rsidP="008D6137">
      <w:pPr>
        <w:pStyle w:val="Corpotesto"/>
        <w:widowControl w:val="0"/>
        <w:spacing w:after="0" w:line="360" w:lineRule="auto"/>
        <w:jc w:val="both"/>
        <w:rPr>
          <w:rFonts w:asciiTheme="minorHAnsi" w:hAnsiTheme="minorHAnsi" w:cstheme="minorHAnsi"/>
          <w:color w:val="auto"/>
          <w:sz w:val="20"/>
        </w:rPr>
      </w:pPr>
    </w:p>
    <w:p w14:paraId="0EDF5F49" w14:textId="3BE239D8" w:rsidR="00E00F08" w:rsidRPr="00447771" w:rsidRDefault="00A114C4" w:rsidP="00E00F08">
      <w:pPr>
        <w:pStyle w:val="Paragrafoelenco1"/>
        <w:numPr>
          <w:ilvl w:val="0"/>
          <w:numId w:val="32"/>
        </w:numPr>
        <w:spacing w:line="360" w:lineRule="auto"/>
        <w:jc w:val="both"/>
        <w:rPr>
          <w:rFonts w:asciiTheme="minorHAnsi" w:hAnsiTheme="minorHAnsi" w:cstheme="minorHAnsi"/>
          <w:color w:val="auto"/>
          <w:sz w:val="20"/>
        </w:rPr>
      </w:pPr>
      <w:r w:rsidRPr="00447771">
        <w:rPr>
          <w:rFonts w:asciiTheme="minorHAnsi" w:hAnsiTheme="minorHAnsi" w:cstheme="minorHAnsi"/>
          <w:color w:val="auto"/>
          <w:sz w:val="20"/>
        </w:rPr>
        <w:t xml:space="preserve">che </w:t>
      </w:r>
      <w:r w:rsidR="00E00F08" w:rsidRPr="00447771">
        <w:rPr>
          <w:rFonts w:asciiTheme="minorHAnsi" w:hAnsiTheme="minorHAnsi" w:cstheme="minorHAnsi"/>
          <w:color w:val="auto"/>
          <w:sz w:val="20"/>
        </w:rPr>
        <w:t>i soggetti appartenenti al gruppo di lavoro che eseguiranno personalmente le attività professionali sono quelli indicati dal concorrente che esegue i lavori;</w:t>
      </w:r>
    </w:p>
    <w:p w14:paraId="32009DE7" w14:textId="77777777" w:rsidR="005429FD" w:rsidRDefault="005429FD" w:rsidP="005429FD">
      <w:pPr>
        <w:pStyle w:val="Paragrafoelenco1"/>
        <w:spacing w:line="360" w:lineRule="auto"/>
        <w:ind w:left="0"/>
        <w:jc w:val="both"/>
        <w:rPr>
          <w:rFonts w:asciiTheme="minorHAnsi" w:hAnsiTheme="minorHAnsi" w:cstheme="minorHAnsi"/>
          <w:color w:val="auto"/>
          <w:sz w:val="20"/>
        </w:rPr>
      </w:pPr>
    </w:p>
    <w:p w14:paraId="66191353" w14:textId="77777777" w:rsidR="002C4B36" w:rsidRPr="00670EB9" w:rsidRDefault="002C4B36" w:rsidP="002C4B36">
      <w:pPr>
        <w:pStyle w:val="Paragrafoelenco1"/>
        <w:tabs>
          <w:tab w:val="left" w:pos="284"/>
        </w:tabs>
        <w:spacing w:before="60" w:after="60" w:line="276" w:lineRule="auto"/>
        <w:ind w:left="0"/>
        <w:jc w:val="both"/>
        <w:rPr>
          <w:rFonts w:asciiTheme="minorHAnsi" w:hAnsiTheme="minorHAnsi" w:cstheme="minorHAnsi"/>
          <w:color w:val="auto"/>
          <w:sz w:val="20"/>
          <w:szCs w:val="24"/>
        </w:rPr>
      </w:pPr>
    </w:p>
    <w:p w14:paraId="6B07558E" w14:textId="77777777" w:rsidR="002C4B36" w:rsidRPr="00670EB9" w:rsidRDefault="002C4B36" w:rsidP="002C4B36">
      <w:pPr>
        <w:pStyle w:val="Paragrafoelenco1"/>
        <w:numPr>
          <w:ilvl w:val="0"/>
          <w:numId w:val="32"/>
        </w:numPr>
        <w:tabs>
          <w:tab w:val="num" w:pos="-114"/>
        </w:tabs>
        <w:spacing w:line="360" w:lineRule="auto"/>
        <w:jc w:val="both"/>
        <w:rPr>
          <w:rFonts w:asciiTheme="minorHAnsi" w:hAnsiTheme="minorHAnsi" w:cstheme="minorHAnsi"/>
          <w:color w:val="auto"/>
          <w:sz w:val="20"/>
          <w:szCs w:val="24"/>
        </w:rPr>
      </w:pPr>
      <w:r w:rsidRPr="00366339">
        <w:rPr>
          <w:rFonts w:asciiTheme="minorHAnsi" w:hAnsiTheme="minorHAnsi" w:cstheme="minorHAnsi"/>
          <w:color w:val="auto"/>
          <w:sz w:val="20"/>
        </w:rPr>
        <w:t>di aver assolto agli obblighi di cui alla legge n. 68/1999;</w:t>
      </w:r>
    </w:p>
    <w:p w14:paraId="1E704341" w14:textId="77777777" w:rsidR="002C4B36" w:rsidRPr="001B5563" w:rsidRDefault="002C4B36" w:rsidP="002C4B36">
      <w:pPr>
        <w:pStyle w:val="Paragrafoelenco1"/>
        <w:numPr>
          <w:ilvl w:val="0"/>
          <w:numId w:val="32"/>
        </w:numPr>
        <w:tabs>
          <w:tab w:val="num" w:pos="-114"/>
        </w:tabs>
        <w:spacing w:line="360" w:lineRule="auto"/>
        <w:jc w:val="both"/>
        <w:rPr>
          <w:rFonts w:asciiTheme="minorHAnsi" w:hAnsiTheme="minorHAnsi" w:cstheme="minorHAnsi"/>
          <w:color w:val="auto"/>
          <w:sz w:val="20"/>
          <w:szCs w:val="24"/>
        </w:rPr>
      </w:pPr>
      <w:r w:rsidRPr="00366339">
        <w:rPr>
          <w:rFonts w:asciiTheme="minorHAnsi" w:hAnsiTheme="minorHAnsi"/>
          <w:i/>
          <w:sz w:val="20"/>
          <w:u w:val="single"/>
        </w:rPr>
        <w:lastRenderedPageBreak/>
        <w:t>(</w:t>
      </w:r>
      <w:r>
        <w:rPr>
          <w:rFonts w:asciiTheme="minorHAnsi" w:hAnsiTheme="minorHAnsi"/>
          <w:i/>
          <w:sz w:val="20"/>
          <w:u w:val="single"/>
        </w:rPr>
        <w:t xml:space="preserve">selezionare </w:t>
      </w:r>
      <w:r w:rsidRPr="001B5563">
        <w:rPr>
          <w:rFonts w:asciiTheme="minorHAnsi" w:hAnsiTheme="minorHAnsi"/>
          <w:i/>
          <w:color w:val="auto"/>
          <w:sz w:val="20"/>
          <w:u w:val="single"/>
        </w:rPr>
        <w:t>l’opzione scelta</w:t>
      </w:r>
      <w:r w:rsidRPr="001B5563">
        <w:rPr>
          <w:rFonts w:asciiTheme="minorHAnsi" w:hAnsiTheme="minorHAnsi" w:cstheme="minorHAnsi"/>
          <w:color w:val="auto"/>
          <w:sz w:val="20"/>
          <w:szCs w:val="24"/>
        </w:rPr>
        <w:t>)</w:t>
      </w:r>
    </w:p>
    <w:p w14:paraId="53D0DFEA" w14:textId="77777777" w:rsidR="002C4B36" w:rsidRPr="00366339" w:rsidRDefault="002C4B36" w:rsidP="002C4B36">
      <w:pPr>
        <w:pStyle w:val="Paragrafoelenco1"/>
        <w:spacing w:before="60" w:after="60" w:line="360" w:lineRule="auto"/>
        <w:ind w:left="425"/>
        <w:jc w:val="both"/>
        <w:rPr>
          <w:rFonts w:asciiTheme="minorHAnsi" w:hAnsiTheme="minorHAnsi" w:cstheme="minorHAnsi"/>
          <w:color w:val="auto"/>
          <w:sz w:val="20"/>
          <w:szCs w:val="24"/>
        </w:rPr>
      </w:pPr>
      <w:r w:rsidRPr="00366339">
        <w:rPr>
          <w:rFonts w:asciiTheme="minorHAnsi" w:hAnsiTheme="minorHAnsi" w:cstheme="minorHAnsi"/>
          <w:color w:val="auto"/>
          <w:sz w:val="20"/>
          <w:szCs w:val="24"/>
        </w:rPr>
        <w:t xml:space="preserve">di essere tenuto alla redazione del rapporto sulla situazione del personale ai sensi dell’art. 46 del decreto legislativo 11 aprile 2006, n. 198 </w:t>
      </w:r>
      <w:r w:rsidRPr="00366339">
        <w:rPr>
          <w:rFonts w:asciiTheme="minorHAnsi" w:hAnsiTheme="minorHAnsi" w:cstheme="minorHAnsi"/>
          <w:b/>
          <w:color w:val="auto"/>
          <w:sz w:val="20"/>
          <w:szCs w:val="24"/>
        </w:rPr>
        <w:t>in quanto operatore che occupa oltre 50 dipendenti</w:t>
      </w:r>
      <w:r w:rsidRPr="00366339">
        <w:rPr>
          <w:rFonts w:asciiTheme="minorHAnsi" w:hAnsiTheme="minorHAnsi" w:cstheme="minorHAnsi"/>
          <w:color w:val="auto"/>
          <w:sz w:val="20"/>
          <w:szCs w:val="24"/>
        </w:rPr>
        <w:t>:</w:t>
      </w:r>
    </w:p>
    <w:tbl>
      <w:tblPr>
        <w:tblW w:w="6129" w:type="dxa"/>
        <w:tblInd w:w="600" w:type="dxa"/>
        <w:tblLayout w:type="fixed"/>
        <w:tblLook w:val="00A0" w:firstRow="1" w:lastRow="0" w:firstColumn="1" w:lastColumn="0" w:noHBand="0" w:noVBand="0"/>
      </w:tblPr>
      <w:tblGrid>
        <w:gridCol w:w="4821"/>
        <w:gridCol w:w="1308"/>
      </w:tblGrid>
      <w:tr w:rsidR="002C4B36" w:rsidRPr="00366339" w14:paraId="2D53BC88" w14:textId="77777777" w:rsidTr="002B479A">
        <w:trPr>
          <w:cantSplit/>
          <w:trHeight w:val="397"/>
        </w:trPr>
        <w:tc>
          <w:tcPr>
            <w:tcW w:w="4821" w:type="dxa"/>
            <w:vAlign w:val="center"/>
            <w:hideMark/>
          </w:tcPr>
          <w:p w14:paraId="0F2B02E8" w14:textId="77777777" w:rsidR="002C4B36" w:rsidRPr="00366339" w:rsidRDefault="002C4B36" w:rsidP="002B479A">
            <w:pPr>
              <w:spacing w:before="120" w:line="276" w:lineRule="auto"/>
              <w:jc w:val="center"/>
              <w:rPr>
                <w:rFonts w:asciiTheme="minorHAnsi" w:hAnsiTheme="minorHAnsi" w:cstheme="minorHAnsi"/>
                <w:color w:val="auto"/>
                <w:lang w:eastAsia="en-US"/>
              </w:rPr>
            </w:pPr>
            <w:r w:rsidRPr="00366339">
              <w:rPr>
                <w:color w:val="auto"/>
                <w:lang w:eastAsia="en-US"/>
              </w:rPr>
              <w:fldChar w:fldCharType="begin">
                <w:ffData>
                  <w:name w:val=""/>
                  <w:enabled/>
                  <w:calcOnExit w:val="0"/>
                  <w:checkBox>
                    <w:sizeAuto/>
                    <w:default w:val="0"/>
                  </w:checkBox>
                </w:ffData>
              </w:fldChar>
            </w:r>
            <w:r w:rsidRPr="00366339">
              <w:rPr>
                <w:rFonts w:asciiTheme="minorHAnsi" w:hAnsiTheme="minorHAnsi" w:cstheme="minorHAnsi"/>
                <w:color w:val="auto"/>
                <w:lang w:eastAsia="en-US"/>
              </w:rPr>
              <w:instrText xml:space="preserve"> FORMCHECKBOX </w:instrText>
            </w:r>
            <w:r w:rsidR="0009351E">
              <w:rPr>
                <w:color w:val="auto"/>
                <w:lang w:eastAsia="en-US"/>
              </w:rPr>
            </w:r>
            <w:r w:rsidR="0009351E">
              <w:rPr>
                <w:color w:val="auto"/>
                <w:lang w:eastAsia="en-US"/>
              </w:rPr>
              <w:fldChar w:fldCharType="separate"/>
            </w:r>
            <w:r w:rsidRPr="00366339">
              <w:rPr>
                <w:color w:val="auto"/>
                <w:lang w:eastAsia="en-US"/>
              </w:rPr>
              <w:fldChar w:fldCharType="end"/>
            </w:r>
            <w:r w:rsidRPr="00366339">
              <w:rPr>
                <w:rFonts w:asciiTheme="minorHAnsi" w:hAnsiTheme="minorHAnsi" w:cstheme="minorHAnsi"/>
                <w:color w:val="auto"/>
                <w:lang w:eastAsia="en-US"/>
              </w:rPr>
              <w:t xml:space="preserve"> SI</w:t>
            </w:r>
          </w:p>
        </w:tc>
        <w:tc>
          <w:tcPr>
            <w:tcW w:w="1308" w:type="dxa"/>
            <w:vAlign w:val="center"/>
            <w:hideMark/>
          </w:tcPr>
          <w:p w14:paraId="001B2B2B" w14:textId="77777777" w:rsidR="002C4B36" w:rsidRPr="00366339" w:rsidRDefault="002C4B36" w:rsidP="002B479A">
            <w:pPr>
              <w:spacing w:before="120" w:line="276" w:lineRule="auto"/>
              <w:jc w:val="center"/>
              <w:rPr>
                <w:rFonts w:asciiTheme="minorHAnsi" w:hAnsiTheme="minorHAnsi" w:cstheme="minorHAnsi"/>
                <w:color w:val="auto"/>
                <w:lang w:eastAsia="en-US"/>
              </w:rPr>
            </w:pPr>
            <w:r w:rsidRPr="00366339">
              <w:rPr>
                <w:color w:val="auto"/>
                <w:lang w:eastAsia="en-US"/>
              </w:rPr>
              <w:fldChar w:fldCharType="begin">
                <w:ffData>
                  <w:name w:val="Controllo48"/>
                  <w:enabled/>
                  <w:calcOnExit w:val="0"/>
                  <w:checkBox>
                    <w:sizeAuto/>
                    <w:default w:val="0"/>
                  </w:checkBox>
                </w:ffData>
              </w:fldChar>
            </w:r>
            <w:r w:rsidRPr="00366339">
              <w:rPr>
                <w:rFonts w:asciiTheme="minorHAnsi" w:hAnsiTheme="minorHAnsi" w:cstheme="minorHAnsi"/>
                <w:color w:val="auto"/>
                <w:lang w:eastAsia="en-US"/>
              </w:rPr>
              <w:instrText xml:space="preserve"> FORMCHECKBOX </w:instrText>
            </w:r>
            <w:r w:rsidR="0009351E">
              <w:rPr>
                <w:color w:val="auto"/>
                <w:lang w:eastAsia="en-US"/>
              </w:rPr>
            </w:r>
            <w:r w:rsidR="0009351E">
              <w:rPr>
                <w:color w:val="auto"/>
                <w:lang w:eastAsia="en-US"/>
              </w:rPr>
              <w:fldChar w:fldCharType="separate"/>
            </w:r>
            <w:r w:rsidRPr="00366339">
              <w:rPr>
                <w:color w:val="auto"/>
                <w:lang w:eastAsia="en-US"/>
              </w:rPr>
              <w:fldChar w:fldCharType="end"/>
            </w:r>
            <w:r w:rsidRPr="00366339">
              <w:rPr>
                <w:rFonts w:asciiTheme="minorHAnsi" w:hAnsiTheme="minorHAnsi" w:cstheme="minorHAnsi"/>
                <w:color w:val="auto"/>
                <w:lang w:eastAsia="en-US"/>
              </w:rPr>
              <w:t xml:space="preserve"> NO</w:t>
            </w:r>
          </w:p>
        </w:tc>
      </w:tr>
    </w:tbl>
    <w:p w14:paraId="007471D2" w14:textId="77777777" w:rsidR="002C4B36" w:rsidRPr="00366339" w:rsidRDefault="002C4B36" w:rsidP="002C4B36">
      <w:pPr>
        <w:pStyle w:val="Paragrafoelenco1"/>
        <w:spacing w:before="60" w:after="60" w:line="360" w:lineRule="auto"/>
        <w:ind w:left="256"/>
        <w:jc w:val="both"/>
        <w:rPr>
          <w:rFonts w:asciiTheme="minorHAnsi" w:hAnsiTheme="minorHAnsi" w:cstheme="minorHAnsi"/>
          <w:color w:val="auto"/>
          <w:kern w:val="2"/>
          <w:sz w:val="20"/>
        </w:rPr>
      </w:pPr>
    </w:p>
    <w:p w14:paraId="0E3F40EF" w14:textId="77777777" w:rsidR="002C4B36" w:rsidRPr="00366339" w:rsidRDefault="002C4B36" w:rsidP="002C4B36">
      <w:pPr>
        <w:pStyle w:val="Paragrafoelenco1"/>
        <w:spacing w:before="60" w:after="60" w:line="360" w:lineRule="auto"/>
        <w:ind w:left="425"/>
        <w:jc w:val="both"/>
        <w:rPr>
          <w:rFonts w:asciiTheme="minorHAnsi" w:hAnsiTheme="minorHAnsi" w:cstheme="minorHAnsi"/>
          <w:b/>
          <w:color w:val="auto"/>
          <w:sz w:val="20"/>
        </w:rPr>
      </w:pPr>
      <w:r w:rsidRPr="00366339">
        <w:rPr>
          <w:rFonts w:asciiTheme="minorHAnsi" w:hAnsiTheme="minorHAnsi" w:cstheme="minorHAnsi"/>
          <w:b/>
          <w:color w:val="auto"/>
          <w:sz w:val="20"/>
        </w:rPr>
        <w:t>In caso di risposta affermativa:</w:t>
      </w:r>
    </w:p>
    <w:p w14:paraId="2BAADAC8" w14:textId="77777777" w:rsidR="002C4B36" w:rsidRDefault="002C4B36" w:rsidP="002C4B36">
      <w:pPr>
        <w:pStyle w:val="Paragrafoelenco1"/>
        <w:spacing w:before="60" w:after="60" w:line="360" w:lineRule="auto"/>
        <w:ind w:left="425"/>
        <w:jc w:val="both"/>
        <w:rPr>
          <w:rFonts w:asciiTheme="minorHAnsi" w:hAnsiTheme="minorHAnsi" w:cstheme="minorHAnsi"/>
          <w:bCs/>
          <w:i/>
          <w:iCs/>
          <w:color w:val="auto"/>
          <w:sz w:val="20"/>
        </w:rPr>
      </w:pPr>
      <w:r w:rsidRPr="00366339">
        <w:rPr>
          <w:rFonts w:asciiTheme="minorHAnsi" w:hAnsiTheme="minorHAnsi" w:cstheme="minorHAnsi"/>
          <w:bCs/>
          <w:i/>
          <w:iCs/>
          <w:color w:val="auto"/>
          <w:sz w:val="20"/>
        </w:rPr>
        <w:t>(</w:t>
      </w:r>
      <w:r w:rsidRPr="00F536B8">
        <w:rPr>
          <w:rFonts w:asciiTheme="minorHAnsi" w:hAnsiTheme="minorHAnsi" w:cstheme="minorHAnsi"/>
          <w:bCs/>
          <w:i/>
          <w:iCs/>
          <w:color w:val="auto"/>
          <w:sz w:val="20"/>
          <w:u w:val="single"/>
        </w:rPr>
        <w:t>selezionare l’opzione scelta</w:t>
      </w:r>
      <w:r w:rsidRPr="00366339">
        <w:rPr>
          <w:rFonts w:asciiTheme="minorHAnsi" w:hAnsiTheme="minorHAnsi" w:cstheme="minorHAnsi"/>
          <w:bCs/>
          <w:i/>
          <w:iCs/>
          <w:color w:val="auto"/>
          <w:sz w:val="20"/>
        </w:rPr>
        <w:t>)</w:t>
      </w:r>
    </w:p>
    <w:p w14:paraId="5497F459" w14:textId="77777777" w:rsidR="002C4B36" w:rsidRPr="00366339" w:rsidRDefault="002C4B36" w:rsidP="002C4B36">
      <w:pPr>
        <w:pStyle w:val="Paragrafoelenco1"/>
        <w:spacing w:before="60" w:after="60" w:line="360" w:lineRule="auto"/>
        <w:ind w:left="682"/>
        <w:jc w:val="both"/>
        <w:rPr>
          <w:rFonts w:asciiTheme="minorHAnsi" w:hAnsiTheme="minorHAnsi" w:cstheme="minorHAnsi"/>
          <w:bCs/>
          <w:i/>
          <w:iCs/>
          <w:color w:val="auto"/>
          <w:sz w:val="20"/>
        </w:rPr>
      </w:pPr>
    </w:p>
    <w:p w14:paraId="6485D9AD" w14:textId="77777777" w:rsidR="002C4B36" w:rsidRDefault="002C4B36" w:rsidP="002C4B36">
      <w:pPr>
        <w:pStyle w:val="Paragrafoelenco1"/>
        <w:spacing w:before="60" w:after="60" w:line="360" w:lineRule="auto"/>
        <w:ind w:left="851" w:hanging="425"/>
        <w:jc w:val="both"/>
        <w:rPr>
          <w:rFonts w:asciiTheme="minorHAnsi" w:hAnsiTheme="minorHAnsi" w:cstheme="minorHAnsi"/>
          <w:color w:val="auto"/>
          <w:sz w:val="20"/>
        </w:rPr>
      </w:pPr>
      <w:r w:rsidRPr="00366339">
        <w:rPr>
          <w:color w:val="auto"/>
        </w:rPr>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09351E">
        <w:rPr>
          <w:color w:val="auto"/>
        </w:rPr>
      </w:r>
      <w:r w:rsidR="0009351E">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allega</w:t>
      </w:r>
      <w:r w:rsidRPr="00366339">
        <w:rPr>
          <w:rFonts w:asciiTheme="minorHAnsi" w:hAnsiTheme="minorHAnsi"/>
          <w:b/>
          <w:color w:val="auto"/>
          <w:sz w:val="20"/>
        </w:rPr>
        <w:t xml:space="preserve"> </w:t>
      </w:r>
      <w:r w:rsidRPr="00366339">
        <w:rPr>
          <w:rFonts w:asciiTheme="minorHAnsi" w:hAnsiTheme="minorHAnsi" w:cstheme="minorHAnsi"/>
          <w:color w:val="auto"/>
          <w:sz w:val="20"/>
        </w:rPr>
        <w:t>alla documentazione amministrativa copia dell’ultimo rapporto redatto, con attestazione della sua conformità a quello trasmesso;</w:t>
      </w:r>
    </w:p>
    <w:p w14:paraId="63486ABE" w14:textId="77777777" w:rsidR="006270A8" w:rsidRPr="00366339" w:rsidRDefault="006270A8" w:rsidP="002C4B36">
      <w:pPr>
        <w:pStyle w:val="Paragrafoelenco1"/>
        <w:spacing w:before="60" w:after="60" w:line="360" w:lineRule="auto"/>
        <w:ind w:left="851" w:hanging="425"/>
        <w:jc w:val="both"/>
        <w:rPr>
          <w:rFonts w:asciiTheme="minorHAnsi" w:hAnsiTheme="minorHAnsi" w:cstheme="minorHAnsi"/>
          <w:color w:val="auto"/>
          <w:sz w:val="20"/>
        </w:rPr>
      </w:pPr>
    </w:p>
    <w:p w14:paraId="7DFCB42F" w14:textId="77777777" w:rsidR="002C4B36" w:rsidRPr="00366339" w:rsidRDefault="002C4B36" w:rsidP="002C4B36">
      <w:pPr>
        <w:pStyle w:val="Paragrafoelenco1"/>
        <w:spacing w:before="60" w:after="60" w:line="360" w:lineRule="auto"/>
        <w:ind w:left="851"/>
        <w:jc w:val="both"/>
        <w:rPr>
          <w:rFonts w:asciiTheme="minorHAnsi" w:hAnsiTheme="minorHAnsi" w:cstheme="minorHAnsi"/>
          <w:b/>
          <w:i/>
          <w:color w:val="auto"/>
          <w:sz w:val="20"/>
          <w:szCs w:val="24"/>
        </w:rPr>
      </w:pPr>
      <w:r w:rsidRPr="00366339">
        <w:rPr>
          <w:rFonts w:asciiTheme="minorHAnsi" w:hAnsiTheme="minorHAnsi" w:cstheme="minorHAnsi"/>
          <w:b/>
          <w:i/>
          <w:color w:val="auto"/>
          <w:sz w:val="20"/>
          <w:szCs w:val="24"/>
        </w:rPr>
        <w:t>(oppure)</w:t>
      </w:r>
    </w:p>
    <w:p w14:paraId="62997651" w14:textId="77777777" w:rsidR="002C4B36" w:rsidRDefault="002C4B36" w:rsidP="002C4B36">
      <w:pPr>
        <w:pStyle w:val="Paragrafoelenco1"/>
        <w:spacing w:before="60" w:after="60" w:line="360" w:lineRule="auto"/>
        <w:ind w:left="851" w:hanging="425"/>
        <w:jc w:val="both"/>
        <w:rPr>
          <w:rFonts w:asciiTheme="minorHAnsi" w:hAnsiTheme="minorHAnsi" w:cstheme="minorHAnsi"/>
          <w:color w:val="auto"/>
          <w:sz w:val="20"/>
        </w:rPr>
      </w:pPr>
      <w:r w:rsidRPr="00366339">
        <w:rPr>
          <w:color w:val="auto"/>
        </w:rPr>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09351E">
        <w:rPr>
          <w:color w:val="auto"/>
        </w:rPr>
      </w:r>
      <w:r w:rsidR="0009351E">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nel caso in cui non abbia provveduto alla trasmissione del rapporto nei termini indicati dall'articolo 46, comma 1, del decreto legislativo n. 198/2006 allega</w:t>
      </w:r>
      <w:r w:rsidRPr="00366339">
        <w:rPr>
          <w:rFonts w:asciiTheme="minorHAnsi" w:hAnsiTheme="minorHAnsi"/>
          <w:b/>
          <w:color w:val="auto"/>
          <w:sz w:val="20"/>
        </w:rPr>
        <w:t xml:space="preserve"> </w:t>
      </w:r>
      <w:r w:rsidRPr="00366339">
        <w:rPr>
          <w:rFonts w:asciiTheme="minorHAnsi" w:hAnsiTheme="minorHAnsi" w:cstheme="minorHAnsi"/>
          <w:color w:val="auto"/>
          <w:sz w:val="20"/>
        </w:rPr>
        <w:t xml:space="preserve">alla documentazione amministrativa </w:t>
      </w:r>
      <w:r w:rsidRPr="00366339">
        <w:rPr>
          <w:rFonts w:asciiTheme="minorHAnsi" w:hAnsiTheme="minorHAnsi" w:cstheme="minorHAnsi"/>
          <w:color w:val="auto"/>
          <w:sz w:val="20"/>
          <w:u w:val="single"/>
        </w:rPr>
        <w:t>copia del rapporto</w:t>
      </w:r>
      <w:r w:rsidRPr="00366339">
        <w:rPr>
          <w:rFonts w:asciiTheme="minorHAnsi" w:hAnsiTheme="minorHAnsi" w:cstheme="minorHAnsi"/>
          <w:color w:val="auto"/>
          <w:sz w:val="20"/>
        </w:rPr>
        <w:t xml:space="preserve"> redatto e </w:t>
      </w:r>
      <w:r w:rsidRPr="00366339">
        <w:rPr>
          <w:rFonts w:asciiTheme="minorHAnsi" w:hAnsiTheme="minorHAnsi" w:cstheme="minorHAnsi"/>
          <w:color w:val="auto"/>
          <w:sz w:val="20"/>
          <w:u w:val="single"/>
        </w:rPr>
        <w:t xml:space="preserve">copia </w:t>
      </w:r>
      <w:proofErr w:type="gramStart"/>
      <w:r w:rsidRPr="00366339">
        <w:rPr>
          <w:rFonts w:asciiTheme="minorHAnsi" w:hAnsiTheme="minorHAnsi" w:cstheme="minorHAnsi"/>
          <w:color w:val="auto"/>
          <w:sz w:val="20"/>
          <w:u w:val="single"/>
        </w:rPr>
        <w:t>dell’ attestazione</w:t>
      </w:r>
      <w:proofErr w:type="gramEnd"/>
      <w:r w:rsidRPr="00366339">
        <w:rPr>
          <w:rFonts w:asciiTheme="minorHAnsi" w:hAnsiTheme="minorHAnsi" w:cstheme="minorHAnsi"/>
          <w:color w:val="auto"/>
          <w:sz w:val="20"/>
          <w:u w:val="single"/>
        </w:rPr>
        <w:t xml:space="preserve"> dell’avvenuta trasmissione dello stesso rapporto</w:t>
      </w:r>
      <w:r w:rsidRPr="00366339">
        <w:rPr>
          <w:rFonts w:asciiTheme="minorHAnsi" w:hAnsiTheme="minorHAnsi" w:cstheme="minorHAnsi"/>
          <w:color w:val="auto"/>
          <w:sz w:val="20"/>
        </w:rPr>
        <w:t xml:space="preserve"> ai soggetti del suindicato art. 46;</w:t>
      </w:r>
    </w:p>
    <w:p w14:paraId="3BC3D829" w14:textId="77777777" w:rsidR="006270A8" w:rsidRPr="00366339" w:rsidRDefault="006270A8" w:rsidP="002C4B36">
      <w:pPr>
        <w:pStyle w:val="Paragrafoelenco1"/>
        <w:spacing w:before="60" w:after="60" w:line="360" w:lineRule="auto"/>
        <w:ind w:left="851" w:hanging="425"/>
        <w:jc w:val="both"/>
        <w:rPr>
          <w:rFonts w:asciiTheme="minorHAnsi" w:hAnsiTheme="minorHAnsi" w:cstheme="minorHAnsi"/>
          <w:color w:val="auto"/>
          <w:sz w:val="20"/>
        </w:rPr>
      </w:pPr>
    </w:p>
    <w:p w14:paraId="5A7FDD5C" w14:textId="77777777" w:rsidR="002C4B36" w:rsidRDefault="002C4B36" w:rsidP="002C4B36">
      <w:pPr>
        <w:pStyle w:val="Paragrafoelenco1"/>
        <w:tabs>
          <w:tab w:val="left" w:pos="284"/>
        </w:tabs>
        <w:spacing w:before="60" w:after="60" w:line="276" w:lineRule="auto"/>
        <w:ind w:left="0"/>
        <w:jc w:val="both"/>
        <w:rPr>
          <w:rFonts w:asciiTheme="minorHAnsi" w:hAnsiTheme="minorHAnsi" w:cstheme="minorHAnsi"/>
          <w:color w:val="auto"/>
          <w:sz w:val="20"/>
          <w:szCs w:val="24"/>
        </w:rPr>
      </w:pPr>
    </w:p>
    <w:p w14:paraId="765C05A9" w14:textId="77777777" w:rsidR="002C4B36" w:rsidRPr="00B92F11" w:rsidRDefault="002C4B36" w:rsidP="002C4B36">
      <w:pPr>
        <w:pStyle w:val="Paragrafoelenco1"/>
        <w:numPr>
          <w:ilvl w:val="0"/>
          <w:numId w:val="32"/>
        </w:numPr>
        <w:tabs>
          <w:tab w:val="num" w:pos="-114"/>
        </w:tabs>
        <w:spacing w:line="360" w:lineRule="auto"/>
        <w:jc w:val="both"/>
        <w:rPr>
          <w:rFonts w:asciiTheme="minorHAnsi" w:hAnsiTheme="minorHAnsi" w:cstheme="minorHAnsi"/>
          <w:color w:val="auto"/>
          <w:sz w:val="20"/>
          <w:szCs w:val="24"/>
        </w:rPr>
      </w:pPr>
      <w:r w:rsidRPr="002C4B36">
        <w:rPr>
          <w:rFonts w:asciiTheme="minorHAnsi" w:hAnsiTheme="minorHAnsi"/>
          <w:sz w:val="20"/>
          <w:u w:val="single"/>
        </w:rPr>
        <w:t>di</w:t>
      </w:r>
      <w:r w:rsidRPr="00366339">
        <w:rPr>
          <w:rFonts w:asciiTheme="minorHAnsi" w:hAnsiTheme="minorHAnsi" w:cstheme="minorHAnsi"/>
          <w:color w:val="auto"/>
          <w:sz w:val="20"/>
          <w:szCs w:val="24"/>
        </w:rPr>
        <w:t xml:space="preserve"> non aver violato l’obbligo di cui all’art. 47, comma 3, del D.L. n. 77/2021, </w:t>
      </w:r>
      <w:r w:rsidRPr="00B92F11">
        <w:rPr>
          <w:rFonts w:asciiTheme="minorHAnsi" w:hAnsiTheme="minorHAnsi" w:cstheme="minorHAnsi"/>
          <w:color w:val="auto"/>
          <w:sz w:val="20"/>
          <w:szCs w:val="24"/>
        </w:rPr>
        <w:t>convertito in L. n. 108/2021, nei dodici mesi antecedenti alla presentazione dell’offerta nell’ambito della presente procedura</w:t>
      </w:r>
      <w:r>
        <w:rPr>
          <w:rFonts w:asciiTheme="minorHAnsi" w:hAnsiTheme="minorHAnsi" w:cstheme="minorHAnsi"/>
          <w:bCs/>
          <w:color w:val="auto"/>
          <w:sz w:val="20"/>
          <w:szCs w:val="24"/>
        </w:rPr>
        <w:t>;</w:t>
      </w:r>
    </w:p>
    <w:p w14:paraId="43520C2C" w14:textId="77777777" w:rsidR="002C4B36" w:rsidRDefault="002C4B36" w:rsidP="002C4B36">
      <w:pPr>
        <w:pStyle w:val="Paragrafoelenco1"/>
        <w:tabs>
          <w:tab w:val="left" w:pos="284"/>
        </w:tabs>
        <w:spacing w:before="60" w:after="60" w:line="276" w:lineRule="auto"/>
        <w:ind w:left="0"/>
        <w:jc w:val="both"/>
        <w:rPr>
          <w:rFonts w:asciiTheme="minorHAnsi" w:hAnsiTheme="minorHAnsi" w:cstheme="minorHAnsi"/>
          <w:color w:val="auto"/>
          <w:sz w:val="20"/>
          <w:szCs w:val="24"/>
        </w:rPr>
      </w:pPr>
    </w:p>
    <w:p w14:paraId="3DA9BD7D" w14:textId="77777777" w:rsidR="002C4B36" w:rsidRPr="00366339" w:rsidRDefault="002C4B36" w:rsidP="002C4B36">
      <w:pPr>
        <w:pStyle w:val="Paragrafoelenco1"/>
        <w:tabs>
          <w:tab w:val="left" w:pos="284"/>
        </w:tabs>
        <w:spacing w:before="60" w:after="60" w:line="276" w:lineRule="auto"/>
        <w:ind w:left="0"/>
        <w:jc w:val="both"/>
        <w:rPr>
          <w:rFonts w:asciiTheme="minorHAnsi" w:hAnsiTheme="minorHAnsi" w:cstheme="minorHAnsi"/>
          <w:color w:val="auto"/>
          <w:sz w:val="20"/>
          <w:szCs w:val="24"/>
        </w:rPr>
      </w:pPr>
    </w:p>
    <w:p w14:paraId="33D74585" w14:textId="77777777" w:rsidR="002C4B36" w:rsidRPr="00366339" w:rsidRDefault="002C4B36" w:rsidP="002C4B36">
      <w:pPr>
        <w:pStyle w:val="Paragrafoelenco1"/>
        <w:numPr>
          <w:ilvl w:val="0"/>
          <w:numId w:val="32"/>
        </w:numPr>
        <w:tabs>
          <w:tab w:val="num" w:pos="-114"/>
        </w:tabs>
        <w:spacing w:line="360" w:lineRule="auto"/>
        <w:jc w:val="both"/>
        <w:rPr>
          <w:rFonts w:asciiTheme="minorHAnsi" w:hAnsiTheme="minorHAnsi" w:cstheme="minorHAnsi"/>
          <w:color w:val="auto"/>
          <w:sz w:val="20"/>
          <w:szCs w:val="24"/>
        </w:rPr>
      </w:pPr>
      <w:r w:rsidRPr="00366339">
        <w:rPr>
          <w:rFonts w:asciiTheme="minorHAnsi" w:hAnsiTheme="minorHAnsi" w:cstheme="minorHAnsi"/>
          <w:color w:val="auto"/>
          <w:sz w:val="20"/>
          <w:szCs w:val="24"/>
        </w:rPr>
        <w:t>di assumere l’obbligo, in caso di aggiudicazione del contratto, di assicurare all’occupazione giovanile una quota d</w:t>
      </w:r>
      <w:r>
        <w:rPr>
          <w:rFonts w:asciiTheme="minorHAnsi" w:hAnsiTheme="minorHAnsi" w:cstheme="minorHAnsi"/>
          <w:color w:val="auto"/>
          <w:sz w:val="20"/>
          <w:szCs w:val="24"/>
        </w:rPr>
        <w:t>i</w:t>
      </w:r>
      <w:r w:rsidRPr="00366339">
        <w:rPr>
          <w:rFonts w:asciiTheme="minorHAnsi" w:hAnsiTheme="minorHAnsi" w:cstheme="minorHAnsi"/>
          <w:color w:val="auto"/>
          <w:sz w:val="20"/>
          <w:szCs w:val="24"/>
        </w:rPr>
        <w:t xml:space="preserve"> 30% e</w:t>
      </w:r>
      <w:r>
        <w:rPr>
          <w:rFonts w:asciiTheme="minorHAnsi" w:hAnsiTheme="minorHAnsi" w:cstheme="minorHAnsi"/>
          <w:color w:val="auto"/>
          <w:sz w:val="20"/>
          <w:szCs w:val="24"/>
        </w:rPr>
        <w:t xml:space="preserve"> a quella femminile una quota di</w:t>
      </w:r>
      <w:r w:rsidRPr="00366339">
        <w:rPr>
          <w:rFonts w:asciiTheme="minorHAnsi" w:hAnsiTheme="minorHAnsi" w:cstheme="minorHAnsi"/>
          <w:color w:val="auto"/>
          <w:sz w:val="20"/>
          <w:szCs w:val="24"/>
        </w:rPr>
        <w:t xml:space="preserve"> …. % </w:t>
      </w:r>
      <w:r w:rsidRPr="00366339">
        <w:rPr>
          <w:rFonts w:asciiTheme="minorHAnsi" w:hAnsiTheme="minorHAnsi" w:cstheme="minorHAnsi"/>
          <w:color w:val="0000FF"/>
          <w:sz w:val="20"/>
          <w:szCs w:val="24"/>
        </w:rPr>
        <w:t xml:space="preserve">[indicare la quota del 30% ovvero quella inferiore indicata nella determina a contrarre di norma il 15%] </w:t>
      </w:r>
      <w:r w:rsidRPr="00366339">
        <w:rPr>
          <w:rFonts w:asciiTheme="minorHAnsi" w:hAnsiTheme="minorHAnsi" w:cstheme="minorHAnsi"/>
          <w:color w:val="auto"/>
          <w:sz w:val="20"/>
          <w:szCs w:val="24"/>
        </w:rPr>
        <w:t xml:space="preserve">delle assunzioni necessarie per l'esecuzione del contratto o per la realizzazione di attività ad esso </w:t>
      </w:r>
      <w:r>
        <w:rPr>
          <w:rFonts w:asciiTheme="minorHAnsi" w:hAnsiTheme="minorHAnsi" w:cstheme="minorHAnsi"/>
          <w:color w:val="auto"/>
          <w:sz w:val="20"/>
          <w:szCs w:val="24"/>
        </w:rPr>
        <w:t>connesse o strumentali.</w:t>
      </w:r>
    </w:p>
    <w:p w14:paraId="35F83C10" w14:textId="77777777" w:rsidR="005B6AE2" w:rsidRPr="004364F0" w:rsidRDefault="005B6AE2" w:rsidP="005429FD">
      <w:pPr>
        <w:pStyle w:val="Paragrafoelenco1"/>
        <w:spacing w:line="360" w:lineRule="auto"/>
        <w:ind w:left="0"/>
        <w:jc w:val="both"/>
        <w:rPr>
          <w:rFonts w:asciiTheme="minorHAnsi" w:hAnsiTheme="minorHAnsi" w:cstheme="minorHAnsi"/>
          <w:color w:val="auto"/>
          <w:sz w:val="22"/>
          <w:szCs w:val="22"/>
        </w:rPr>
      </w:pPr>
    </w:p>
    <w:p w14:paraId="5CB670DF" w14:textId="77777777" w:rsidR="005429FD" w:rsidRPr="004364F0" w:rsidRDefault="005429FD" w:rsidP="00C21871">
      <w:pPr>
        <w:pStyle w:val="Paragrafoelenco1"/>
        <w:spacing w:before="60" w:after="60" w:line="276" w:lineRule="auto"/>
        <w:ind w:left="425"/>
        <w:contextualSpacing w:val="0"/>
        <w:jc w:val="both"/>
        <w:rPr>
          <w:rFonts w:asciiTheme="minorHAnsi" w:hAnsiTheme="minorHAnsi" w:cstheme="minorHAnsi"/>
          <w:bCs/>
          <w:sz w:val="22"/>
          <w:szCs w:val="22"/>
        </w:rPr>
        <w:sectPr w:rsidR="005429FD" w:rsidRPr="004364F0" w:rsidSect="00B440A9">
          <w:pgSz w:w="11906" w:h="16838"/>
          <w:pgMar w:top="993" w:right="1134" w:bottom="1134" w:left="1134" w:header="708" w:footer="708" w:gutter="0"/>
          <w:cols w:space="708"/>
          <w:docGrid w:linePitch="360"/>
        </w:sectPr>
      </w:pPr>
    </w:p>
    <w:p w14:paraId="0DCD10F9" w14:textId="77777777" w:rsidR="00447771" w:rsidRPr="004364F0" w:rsidRDefault="00447771" w:rsidP="003C11F6">
      <w:pPr>
        <w:spacing w:before="60" w:after="60" w:line="276" w:lineRule="auto"/>
        <w:rPr>
          <w:rFonts w:asciiTheme="minorHAnsi" w:hAnsiTheme="minorHAnsi" w:cstheme="minorHAnsi"/>
          <w:color w:val="auto"/>
          <w:sz w:val="22"/>
          <w:szCs w:val="22"/>
        </w:rPr>
      </w:pPr>
      <w:bookmarkStart w:id="6" w:name="OLE_LINK5"/>
      <w:bookmarkStart w:id="7" w:name="OLE_LINK4"/>
      <w:bookmarkEnd w:id="6"/>
      <w:bookmarkEnd w:id="7"/>
    </w:p>
    <w:tbl>
      <w:tblPr>
        <w:tblW w:w="0" w:type="auto"/>
        <w:tblInd w:w="-30" w:type="dxa"/>
        <w:tblLayout w:type="fixed"/>
        <w:tblCellMar>
          <w:left w:w="93" w:type="dxa"/>
        </w:tblCellMar>
        <w:tblLook w:val="0000" w:firstRow="0" w:lastRow="0" w:firstColumn="0" w:lastColumn="0" w:noHBand="0" w:noVBand="0"/>
      </w:tblPr>
      <w:tblGrid>
        <w:gridCol w:w="2093"/>
        <w:gridCol w:w="8161"/>
      </w:tblGrid>
      <w:tr w:rsidR="00C173A0" w:rsidRPr="004364F0" w14:paraId="353F8278" w14:textId="77777777" w:rsidTr="003337E4">
        <w:tc>
          <w:tcPr>
            <w:tcW w:w="2093" w:type="dxa"/>
            <w:tcBorders>
              <w:top w:val="single" w:sz="4" w:space="0" w:color="00000A"/>
              <w:left w:val="single" w:sz="4" w:space="0" w:color="00000A"/>
              <w:bottom w:val="single" w:sz="4" w:space="0" w:color="00000A"/>
            </w:tcBorders>
            <w:shd w:val="clear" w:color="auto" w:fill="FFFF00"/>
          </w:tcPr>
          <w:p w14:paraId="2111DA37" w14:textId="77777777" w:rsidR="00C173A0" w:rsidRPr="004364F0" w:rsidRDefault="00C173A0" w:rsidP="003C11F6">
            <w:pPr>
              <w:snapToGrid w:val="0"/>
              <w:spacing w:before="60" w:after="60" w:line="276" w:lineRule="auto"/>
              <w:rPr>
                <w:rFonts w:asciiTheme="minorHAnsi" w:hAnsiTheme="minorHAnsi" w:cstheme="minorHAnsi"/>
                <w:b/>
                <w:color w:val="auto"/>
                <w:sz w:val="22"/>
                <w:szCs w:val="22"/>
              </w:rPr>
            </w:pPr>
          </w:p>
          <w:p w14:paraId="5C7B22E0" w14:textId="77777777" w:rsidR="00C173A0" w:rsidRPr="004364F0" w:rsidRDefault="00C173A0" w:rsidP="006A6E82">
            <w:pPr>
              <w:spacing w:before="60" w:after="60" w:line="276" w:lineRule="auto"/>
              <w:rPr>
                <w:rFonts w:asciiTheme="minorHAnsi" w:hAnsiTheme="minorHAnsi" w:cstheme="minorHAnsi"/>
                <w:sz w:val="22"/>
                <w:szCs w:val="22"/>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tcPr>
          <w:p w14:paraId="7AF5D997" w14:textId="77777777" w:rsidR="00C173A0" w:rsidRPr="004364F0" w:rsidRDefault="00C173A0" w:rsidP="003C11F6">
            <w:pPr>
              <w:snapToGrid w:val="0"/>
              <w:spacing w:before="60" w:after="60" w:line="276" w:lineRule="auto"/>
              <w:jc w:val="center"/>
              <w:rPr>
                <w:rFonts w:asciiTheme="minorHAnsi" w:hAnsiTheme="minorHAnsi" w:cstheme="minorHAnsi"/>
                <w:b/>
                <w:color w:val="auto"/>
                <w:sz w:val="22"/>
                <w:szCs w:val="22"/>
              </w:rPr>
            </w:pPr>
          </w:p>
          <w:p w14:paraId="44A97D7A" w14:textId="77777777" w:rsidR="00C173A0" w:rsidRPr="004364F0" w:rsidRDefault="00C173A0" w:rsidP="003C11F6">
            <w:pPr>
              <w:spacing w:before="60" w:after="60" w:line="276" w:lineRule="auto"/>
              <w:rPr>
                <w:rFonts w:asciiTheme="minorHAnsi" w:hAnsiTheme="minorHAnsi" w:cstheme="minorHAnsi"/>
                <w:sz w:val="22"/>
                <w:szCs w:val="22"/>
              </w:rPr>
            </w:pPr>
            <w:r w:rsidRPr="004364F0">
              <w:rPr>
                <w:rFonts w:asciiTheme="minorHAnsi" w:hAnsiTheme="minorHAnsi" w:cstheme="minorHAnsi"/>
                <w:b/>
                <w:color w:val="auto"/>
                <w:sz w:val="22"/>
                <w:szCs w:val="22"/>
              </w:rPr>
              <w:t>Allegati</w:t>
            </w:r>
          </w:p>
        </w:tc>
      </w:tr>
    </w:tbl>
    <w:p w14:paraId="607D0491" w14:textId="77777777" w:rsidR="00FC6F10" w:rsidRPr="004364F0" w:rsidRDefault="00FC6F10" w:rsidP="003C11F6">
      <w:pPr>
        <w:pStyle w:val="Paragrafoelenco1"/>
        <w:tabs>
          <w:tab w:val="left" w:pos="426"/>
        </w:tabs>
        <w:spacing w:before="60" w:after="60" w:line="276" w:lineRule="auto"/>
        <w:ind w:left="0"/>
        <w:contextualSpacing w:val="0"/>
        <w:jc w:val="both"/>
        <w:rPr>
          <w:rFonts w:asciiTheme="minorHAnsi" w:hAnsiTheme="minorHAnsi" w:cstheme="minorHAnsi"/>
          <w:color w:val="auto"/>
          <w:sz w:val="22"/>
          <w:szCs w:val="22"/>
        </w:rPr>
      </w:pPr>
    </w:p>
    <w:p w14:paraId="1F236D38" w14:textId="77777777" w:rsidR="00447771" w:rsidRPr="00D80DA3" w:rsidRDefault="00447771" w:rsidP="00447771">
      <w:pPr>
        <w:pStyle w:val="Paragrafoelenco1"/>
        <w:tabs>
          <w:tab w:val="left" w:pos="426"/>
        </w:tabs>
        <w:spacing w:before="60" w:after="60" w:line="276" w:lineRule="auto"/>
        <w:ind w:left="0"/>
        <w:contextualSpacing w:val="0"/>
        <w:jc w:val="both"/>
        <w:rPr>
          <w:rFonts w:asciiTheme="minorHAnsi" w:hAnsiTheme="minorHAnsi" w:cstheme="minorHAnsi"/>
          <w:color w:val="auto"/>
          <w:sz w:val="20"/>
        </w:rPr>
      </w:pPr>
    </w:p>
    <w:p w14:paraId="2D21B8C3" w14:textId="77777777" w:rsidR="00447771" w:rsidRPr="00D80DA3" w:rsidRDefault="00447771" w:rsidP="00447771">
      <w:pPr>
        <w:pStyle w:val="Corpodeltesto1"/>
        <w:numPr>
          <w:ilvl w:val="0"/>
          <w:numId w:val="7"/>
        </w:numPr>
        <w:tabs>
          <w:tab w:val="left" w:pos="240"/>
        </w:tabs>
        <w:spacing w:line="360" w:lineRule="auto"/>
        <w:ind w:right="96"/>
        <w:jc w:val="both"/>
        <w:rPr>
          <w:rFonts w:asciiTheme="minorHAnsi" w:hAnsiTheme="minorHAnsi" w:cstheme="minorHAnsi"/>
          <w:bCs/>
          <w:color w:val="auto"/>
          <w:sz w:val="20"/>
        </w:rPr>
      </w:pPr>
      <w:r w:rsidRPr="00D80DA3">
        <w:rPr>
          <w:rFonts w:asciiTheme="minorHAnsi" w:hAnsiTheme="minorHAnsi" w:cstheme="minorHAnsi"/>
          <w:color w:val="auto"/>
          <w:sz w:val="20"/>
        </w:rPr>
        <w:t>ALLEGA la seguente documentazione:</w:t>
      </w:r>
      <w:r w:rsidRPr="00D80DA3">
        <w:rPr>
          <w:rStyle w:val="Rimandonotaapidipagina"/>
          <w:rFonts w:asciiTheme="minorHAnsi" w:hAnsiTheme="minorHAnsi" w:cstheme="minorHAnsi"/>
          <w:color w:val="auto"/>
          <w:sz w:val="20"/>
        </w:rPr>
        <w:footnoteReference w:id="3"/>
      </w:r>
    </w:p>
    <w:p w14:paraId="01B9EC42" w14:textId="77777777" w:rsidR="00447771" w:rsidRPr="00D80DA3" w:rsidRDefault="00447771" w:rsidP="00447771">
      <w:pPr>
        <w:pStyle w:val="Corpodeltesto21"/>
        <w:numPr>
          <w:ilvl w:val="0"/>
          <w:numId w:val="8"/>
        </w:numPr>
        <w:tabs>
          <w:tab w:val="left" w:pos="390"/>
          <w:tab w:val="left" w:pos="426"/>
        </w:tabs>
        <w:spacing w:before="60" w:after="60" w:line="360" w:lineRule="auto"/>
        <w:ind w:right="0" w:hanging="454"/>
        <w:rPr>
          <w:rFonts w:asciiTheme="minorHAnsi" w:hAnsiTheme="minorHAnsi" w:cstheme="minorHAnsi"/>
          <w:iCs/>
          <w:color w:val="auto"/>
          <w:sz w:val="20"/>
        </w:rPr>
      </w:pPr>
      <w:proofErr w:type="spellStart"/>
      <w:r w:rsidRPr="00D80DA3">
        <w:rPr>
          <w:rFonts w:asciiTheme="minorHAnsi" w:hAnsiTheme="minorHAnsi" w:cstheme="minorHAnsi"/>
          <w:iCs/>
          <w:color w:val="auto"/>
          <w:sz w:val="20"/>
        </w:rPr>
        <w:t>PassOE</w:t>
      </w:r>
      <w:proofErr w:type="spellEnd"/>
      <w:r w:rsidRPr="00D80DA3">
        <w:rPr>
          <w:rFonts w:asciiTheme="minorHAnsi" w:hAnsiTheme="minorHAnsi" w:cstheme="minorHAnsi"/>
          <w:iCs/>
          <w:color w:val="auto"/>
          <w:sz w:val="20"/>
        </w:rPr>
        <w:t xml:space="preserve"> firmato digitalmente;</w:t>
      </w:r>
    </w:p>
    <w:p w14:paraId="54A9442A" w14:textId="77777777" w:rsidR="00447771" w:rsidRPr="00D80DA3" w:rsidRDefault="00447771" w:rsidP="00447771">
      <w:pPr>
        <w:pStyle w:val="Corpodeltesto21"/>
        <w:numPr>
          <w:ilvl w:val="0"/>
          <w:numId w:val="8"/>
        </w:numPr>
        <w:tabs>
          <w:tab w:val="left" w:pos="390"/>
          <w:tab w:val="left" w:pos="426"/>
        </w:tabs>
        <w:spacing w:before="60" w:after="60" w:line="360" w:lineRule="auto"/>
        <w:ind w:right="0" w:hanging="454"/>
        <w:rPr>
          <w:rFonts w:asciiTheme="minorHAnsi" w:hAnsiTheme="minorHAnsi" w:cstheme="minorHAnsi"/>
          <w:iCs/>
          <w:color w:val="auto"/>
          <w:sz w:val="20"/>
        </w:rPr>
      </w:pPr>
      <w:r w:rsidRPr="00D80DA3">
        <w:rPr>
          <w:rFonts w:asciiTheme="minorHAnsi" w:hAnsiTheme="minorHAnsi" w:cstheme="minorHAnsi"/>
          <w:color w:val="auto"/>
          <w:sz w:val="20"/>
        </w:rPr>
        <w:t>il proprio DGUE firmato digitalmente;</w:t>
      </w:r>
    </w:p>
    <w:p w14:paraId="61ED0BCC" w14:textId="1A3663A9" w:rsidR="00447771" w:rsidRPr="00F716EA" w:rsidRDefault="00447771" w:rsidP="00447771">
      <w:pPr>
        <w:pStyle w:val="Corpodeltesto21"/>
        <w:numPr>
          <w:ilvl w:val="0"/>
          <w:numId w:val="8"/>
        </w:numPr>
        <w:tabs>
          <w:tab w:val="left" w:pos="426"/>
        </w:tabs>
        <w:spacing w:line="360" w:lineRule="auto"/>
        <w:ind w:hanging="426"/>
        <w:rPr>
          <w:rFonts w:asciiTheme="minorHAnsi" w:hAnsiTheme="minorHAnsi"/>
          <w:iCs/>
          <w:color w:val="auto"/>
          <w:sz w:val="20"/>
        </w:rPr>
      </w:pPr>
      <w:r>
        <w:rPr>
          <w:rFonts w:asciiTheme="minorHAnsi" w:hAnsiTheme="minorHAnsi" w:cstheme="minorHAnsi"/>
          <w:i/>
          <w:color w:val="auto"/>
          <w:sz w:val="20"/>
          <w:szCs w:val="24"/>
        </w:rPr>
        <w:lastRenderedPageBreak/>
        <w:t>(</w:t>
      </w:r>
      <w:r w:rsidRPr="00E525C8">
        <w:rPr>
          <w:rFonts w:asciiTheme="minorHAnsi" w:hAnsiTheme="minorHAnsi" w:cstheme="minorHAnsi"/>
          <w:b/>
          <w:i/>
          <w:color w:val="auto"/>
          <w:sz w:val="20"/>
          <w:szCs w:val="24"/>
        </w:rPr>
        <w:t>solo per operatori economici tenuti alla redazione del rapporto sulla situazione del personale</w:t>
      </w:r>
      <w:r w:rsidRPr="00E525C8">
        <w:rPr>
          <w:rFonts w:asciiTheme="minorHAnsi" w:hAnsiTheme="minorHAnsi" w:cstheme="minorHAnsi"/>
          <w:b/>
          <w:color w:val="auto"/>
          <w:sz w:val="20"/>
          <w:szCs w:val="24"/>
        </w:rPr>
        <w:t xml:space="preserve"> </w:t>
      </w:r>
      <w:r w:rsidRPr="00E525C8">
        <w:rPr>
          <w:rFonts w:asciiTheme="minorHAnsi" w:hAnsiTheme="minorHAnsi" w:cstheme="minorHAnsi"/>
          <w:b/>
          <w:i/>
          <w:color w:val="auto"/>
          <w:sz w:val="20"/>
          <w:szCs w:val="24"/>
        </w:rPr>
        <w:t>ai sensi dell’art. 46 del decreto legislativo 11 aprile 2006, n. 198</w:t>
      </w:r>
      <w:r w:rsidRPr="00F716EA">
        <w:rPr>
          <w:rFonts w:asciiTheme="minorHAnsi" w:hAnsiTheme="minorHAnsi" w:cstheme="minorHAnsi"/>
          <w:i/>
          <w:color w:val="auto"/>
          <w:sz w:val="20"/>
          <w:szCs w:val="24"/>
        </w:rPr>
        <w:t xml:space="preserve">) </w:t>
      </w:r>
      <w:r w:rsidRPr="00F716EA">
        <w:rPr>
          <w:rFonts w:asciiTheme="minorHAnsi" w:hAnsiTheme="minorHAnsi" w:cstheme="minorHAnsi"/>
          <w:color w:val="auto"/>
          <w:sz w:val="20"/>
          <w:szCs w:val="24"/>
        </w:rPr>
        <w:t xml:space="preserve">copia dell'ultimo rapporto redatto, con attestazione della  sua conformità a quello trasmesso alle rappresentanze sindacali aziendali e alla consigliera e al consigliere regionale di parità ai sensi del secondo comma dell’art. 46 del decreto legislativo 11 aprile 2006, n. 198 , ovvero, in caso di inosservanza dei termini previsti dal comma 1 del medesimo articolo 46, con attestazione della sua contestuale trasmissione alle rappresentanze sindacali aziendali e alla consigliera e al consigliere regionale di parità; </w:t>
      </w:r>
    </w:p>
    <w:p w14:paraId="1C0DFF3D" w14:textId="35DB239E" w:rsidR="00447771" w:rsidRPr="00D80DA3" w:rsidRDefault="00447771" w:rsidP="00447771">
      <w:pPr>
        <w:pStyle w:val="Corpodeltesto21"/>
        <w:numPr>
          <w:ilvl w:val="0"/>
          <w:numId w:val="8"/>
        </w:numPr>
        <w:tabs>
          <w:tab w:val="left" w:pos="426"/>
        </w:tabs>
        <w:spacing w:before="60" w:after="60" w:line="360" w:lineRule="auto"/>
        <w:ind w:hanging="426"/>
        <w:rPr>
          <w:rFonts w:asciiTheme="minorHAnsi" w:hAnsiTheme="minorHAnsi" w:cstheme="minorHAnsi"/>
          <w:iCs/>
          <w:color w:val="auto"/>
          <w:sz w:val="20"/>
        </w:rPr>
      </w:pPr>
      <w:r w:rsidRPr="009F5F39">
        <w:rPr>
          <w:rFonts w:asciiTheme="minorHAnsi" w:hAnsiTheme="minorHAnsi"/>
          <w:iCs/>
          <w:color w:val="0000FF"/>
          <w:sz w:val="20"/>
        </w:rPr>
        <w:t xml:space="preserve">[in caso di divieto avvalimento eliminare qualsiasi riferimento all’avvalimento: </w:t>
      </w:r>
      <w:r w:rsidRPr="00D80DA3">
        <w:rPr>
          <w:rFonts w:asciiTheme="minorHAnsi" w:hAnsiTheme="minorHAnsi" w:cstheme="minorHAnsi"/>
          <w:iCs/>
          <w:color w:val="auto"/>
          <w:sz w:val="20"/>
        </w:rPr>
        <w:t xml:space="preserve">dichiarazioni rese e firmate digitalmente dall’operatore economico ausiliario (allegato </w:t>
      </w:r>
      <w:r>
        <w:rPr>
          <w:rFonts w:asciiTheme="minorHAnsi" w:hAnsiTheme="minorHAnsi" w:cstheme="minorHAnsi"/>
          <w:iCs/>
          <w:color w:val="auto"/>
          <w:sz w:val="20"/>
        </w:rPr>
        <w:t>4</w:t>
      </w:r>
      <w:r w:rsidRPr="00D80DA3">
        <w:rPr>
          <w:rFonts w:asciiTheme="minorHAnsi" w:hAnsiTheme="minorHAnsi" w:cstheme="minorHAnsi"/>
          <w:iCs/>
          <w:color w:val="auto"/>
          <w:sz w:val="20"/>
        </w:rPr>
        <w:t>);</w:t>
      </w:r>
    </w:p>
    <w:p w14:paraId="60059216" w14:textId="77777777" w:rsidR="00447771" w:rsidRPr="00B540B0" w:rsidRDefault="00447771" w:rsidP="00447771">
      <w:pPr>
        <w:pStyle w:val="Corpodeltesto21"/>
        <w:numPr>
          <w:ilvl w:val="0"/>
          <w:numId w:val="8"/>
        </w:numPr>
        <w:tabs>
          <w:tab w:val="left" w:pos="426"/>
        </w:tabs>
        <w:spacing w:before="60" w:after="60" w:line="360" w:lineRule="auto"/>
        <w:ind w:hanging="426"/>
        <w:rPr>
          <w:rFonts w:asciiTheme="minorHAnsi" w:hAnsiTheme="minorHAnsi" w:cstheme="minorHAnsi"/>
          <w:b/>
          <w:bCs/>
          <w:iCs/>
          <w:color w:val="auto"/>
          <w:sz w:val="20"/>
        </w:rPr>
      </w:pPr>
      <w:r w:rsidRPr="00D80DA3">
        <w:rPr>
          <w:rFonts w:asciiTheme="minorHAnsi" w:hAnsiTheme="minorHAnsi" w:cstheme="minorHAnsi"/>
          <w:iCs/>
          <w:color w:val="auto"/>
          <w:sz w:val="20"/>
        </w:rPr>
        <w:t>Contratto di avvalimento firmato digitalmente dal concorrente e dall’operatore economico ausiliario</w:t>
      </w:r>
      <w:r w:rsidRPr="00B540B0">
        <w:rPr>
          <w:rFonts w:asciiTheme="minorHAnsi" w:hAnsiTheme="minorHAnsi" w:cstheme="minorHAnsi"/>
          <w:iCs/>
          <w:color w:val="0000FF"/>
          <w:sz w:val="20"/>
        </w:rPr>
        <w:t>]</w:t>
      </w:r>
      <w:r w:rsidRPr="00D80DA3">
        <w:rPr>
          <w:rFonts w:asciiTheme="minorHAnsi" w:hAnsiTheme="minorHAnsi" w:cstheme="minorHAnsi"/>
          <w:iCs/>
          <w:color w:val="auto"/>
          <w:sz w:val="20"/>
        </w:rPr>
        <w:t>;</w:t>
      </w:r>
    </w:p>
    <w:p w14:paraId="50C24868" w14:textId="77777777" w:rsidR="00447771" w:rsidRPr="00E87C24" w:rsidRDefault="00447771" w:rsidP="00447771">
      <w:pPr>
        <w:pStyle w:val="Corpodeltesto21"/>
        <w:numPr>
          <w:ilvl w:val="0"/>
          <w:numId w:val="8"/>
        </w:numPr>
        <w:tabs>
          <w:tab w:val="left" w:pos="426"/>
        </w:tabs>
        <w:spacing w:line="360" w:lineRule="auto"/>
        <w:ind w:hanging="426"/>
        <w:rPr>
          <w:rFonts w:asciiTheme="minorHAnsi" w:hAnsiTheme="minorHAnsi"/>
          <w:iCs/>
          <w:color w:val="auto"/>
          <w:sz w:val="20"/>
        </w:rPr>
      </w:pPr>
      <w:r w:rsidRPr="00E87C24">
        <w:rPr>
          <w:rFonts w:asciiTheme="minorHAnsi" w:hAnsiTheme="minorHAnsi"/>
          <w:b/>
          <w:i/>
          <w:iCs/>
          <w:color w:val="auto"/>
          <w:sz w:val="20"/>
        </w:rPr>
        <w:t>In caso di concordato ex art. 186- bis RD n. 267/1942:</w:t>
      </w:r>
      <w:r w:rsidRPr="00E87C24">
        <w:rPr>
          <w:rFonts w:asciiTheme="minorHAnsi" w:hAnsiTheme="minorHAnsi"/>
          <w:iCs/>
          <w:color w:val="auto"/>
          <w:sz w:val="20"/>
        </w:rPr>
        <w:t xml:space="preserve"> relazione di un professionista in possesso dei requisiti di cui all'articolo 67, terzo comma, lettera d), del Regio Decreto 16 marzo 1942, n. 267, che attesta la conformità al piano e la ragionevole capacità di adempimento del contratto;</w:t>
      </w:r>
    </w:p>
    <w:p w14:paraId="4860A5A2" w14:textId="77777777" w:rsidR="00447771" w:rsidRPr="00D80DA3" w:rsidRDefault="00447771" w:rsidP="00447771">
      <w:pPr>
        <w:pStyle w:val="Corpodeltesto21"/>
        <w:numPr>
          <w:ilvl w:val="0"/>
          <w:numId w:val="8"/>
        </w:numPr>
        <w:tabs>
          <w:tab w:val="left" w:pos="426"/>
        </w:tabs>
        <w:spacing w:before="60" w:after="60" w:line="360" w:lineRule="auto"/>
        <w:ind w:hanging="426"/>
        <w:rPr>
          <w:rFonts w:asciiTheme="minorHAnsi" w:hAnsiTheme="minorHAnsi" w:cstheme="minorHAnsi"/>
          <w:iCs/>
          <w:color w:val="auto"/>
          <w:sz w:val="20"/>
        </w:rPr>
      </w:pPr>
      <w:r w:rsidRPr="00D80DA3">
        <w:rPr>
          <w:rFonts w:asciiTheme="minorHAnsi" w:hAnsiTheme="minorHAnsi" w:cstheme="minorHAnsi"/>
          <w:iCs/>
          <w:color w:val="auto"/>
          <w:sz w:val="20"/>
        </w:rPr>
        <w:t>Copia della procura;</w:t>
      </w:r>
    </w:p>
    <w:p w14:paraId="3EBF0840" w14:textId="77777777" w:rsidR="00447771" w:rsidRPr="00D80DA3" w:rsidRDefault="00447771" w:rsidP="00447771">
      <w:pPr>
        <w:pStyle w:val="Corpodeltesto21"/>
        <w:numPr>
          <w:ilvl w:val="0"/>
          <w:numId w:val="8"/>
        </w:numPr>
        <w:tabs>
          <w:tab w:val="left" w:pos="426"/>
        </w:tabs>
        <w:spacing w:before="60" w:after="60" w:line="360" w:lineRule="auto"/>
        <w:ind w:hanging="426"/>
        <w:rPr>
          <w:rFonts w:asciiTheme="minorHAnsi" w:hAnsiTheme="minorHAnsi" w:cstheme="minorHAnsi"/>
          <w:color w:val="auto"/>
          <w:sz w:val="20"/>
        </w:rPr>
      </w:pPr>
      <w:r w:rsidRPr="00D80DA3">
        <w:rPr>
          <w:rFonts w:asciiTheme="minorHAnsi" w:hAnsiTheme="minorHAnsi" w:cstheme="minorHAnsi"/>
          <w:iCs/>
          <w:color w:val="auto"/>
          <w:sz w:val="20"/>
        </w:rPr>
        <w:t xml:space="preserve">(eventuale altra documentazione prevista in caso di </w:t>
      </w:r>
      <w:proofErr w:type="spellStart"/>
      <w:r w:rsidRPr="00D80DA3">
        <w:rPr>
          <w:rFonts w:asciiTheme="minorHAnsi" w:hAnsiTheme="minorHAnsi" w:cstheme="minorHAnsi"/>
          <w:iCs/>
          <w:color w:val="auto"/>
          <w:sz w:val="20"/>
        </w:rPr>
        <w:t>rti</w:t>
      </w:r>
      <w:proofErr w:type="spellEnd"/>
      <w:r w:rsidRPr="00D80DA3">
        <w:rPr>
          <w:rFonts w:asciiTheme="minorHAnsi" w:hAnsiTheme="minorHAnsi" w:cstheme="minorHAnsi"/>
          <w:iCs/>
          <w:color w:val="auto"/>
          <w:sz w:val="20"/>
        </w:rPr>
        <w:t>, consorzi e imprese retiste) _____________________________.</w:t>
      </w:r>
    </w:p>
    <w:p w14:paraId="41B1EAAB" w14:textId="77777777" w:rsidR="00FC6F10" w:rsidRPr="004364F0" w:rsidRDefault="00FC6F10" w:rsidP="003C11F6">
      <w:pPr>
        <w:tabs>
          <w:tab w:val="left" w:pos="426"/>
        </w:tabs>
        <w:spacing w:before="60" w:after="60" w:line="276" w:lineRule="auto"/>
        <w:ind w:left="426" w:right="51" w:hanging="426"/>
        <w:jc w:val="both"/>
        <w:rPr>
          <w:rFonts w:asciiTheme="minorHAnsi" w:hAnsiTheme="minorHAnsi" w:cstheme="minorHAnsi"/>
          <w:sz w:val="22"/>
          <w:szCs w:val="22"/>
        </w:rPr>
      </w:pPr>
    </w:p>
    <w:p w14:paraId="61847776" w14:textId="77777777" w:rsidR="00FC6F10" w:rsidRPr="004364F0" w:rsidRDefault="00FC6F10" w:rsidP="003C11F6">
      <w:pPr>
        <w:tabs>
          <w:tab w:val="left" w:pos="426"/>
        </w:tabs>
        <w:spacing w:before="60" w:after="60" w:line="276" w:lineRule="auto"/>
        <w:ind w:left="426" w:right="51" w:hanging="426"/>
        <w:jc w:val="both"/>
        <w:rPr>
          <w:rFonts w:asciiTheme="minorHAnsi" w:hAnsiTheme="minorHAnsi" w:cstheme="minorHAnsi"/>
          <w:sz w:val="22"/>
          <w:szCs w:val="22"/>
        </w:rPr>
      </w:pPr>
    </w:p>
    <w:p w14:paraId="31E7E5CD" w14:textId="77777777" w:rsidR="00FC6F10" w:rsidRPr="004364F0" w:rsidRDefault="00FC6F10" w:rsidP="003C11F6">
      <w:pPr>
        <w:tabs>
          <w:tab w:val="left" w:pos="426"/>
        </w:tabs>
        <w:spacing w:before="60" w:after="60" w:line="276" w:lineRule="auto"/>
        <w:ind w:left="426" w:right="51" w:hanging="426"/>
        <w:jc w:val="both"/>
        <w:rPr>
          <w:rFonts w:asciiTheme="minorHAnsi" w:hAnsiTheme="minorHAnsi" w:cstheme="minorHAnsi"/>
          <w:sz w:val="22"/>
          <w:szCs w:val="22"/>
        </w:rPr>
      </w:pPr>
    </w:p>
    <w:p w14:paraId="2867AD96" w14:textId="0E176C34" w:rsidR="00622727" w:rsidRPr="00447771" w:rsidRDefault="002C3496" w:rsidP="003C11F6">
      <w:pPr>
        <w:spacing w:before="60" w:after="60" w:line="276" w:lineRule="auto"/>
        <w:jc w:val="both"/>
        <w:rPr>
          <w:rFonts w:asciiTheme="minorHAnsi" w:hAnsiTheme="minorHAnsi" w:cstheme="minorHAnsi"/>
          <w:snapToGrid w:val="0"/>
          <w:sz w:val="20"/>
          <w:szCs w:val="22"/>
        </w:rPr>
      </w:pPr>
      <w:r w:rsidRPr="00447771">
        <w:rPr>
          <w:rFonts w:asciiTheme="minorHAnsi" w:hAnsiTheme="minorHAnsi" w:cstheme="minorHAnsi"/>
          <w:sz w:val="20"/>
          <w:szCs w:val="22"/>
        </w:rPr>
        <w:t xml:space="preserve">letto, confermato e sottoscritto.                                                               </w:t>
      </w:r>
      <w:r w:rsidR="00447771">
        <w:rPr>
          <w:rFonts w:asciiTheme="minorHAnsi" w:hAnsiTheme="minorHAnsi" w:cstheme="minorHAnsi"/>
          <w:sz w:val="20"/>
          <w:szCs w:val="22"/>
        </w:rPr>
        <w:t xml:space="preserve">                                   </w:t>
      </w:r>
      <w:r w:rsidRPr="00447771">
        <w:rPr>
          <w:rFonts w:asciiTheme="minorHAnsi" w:hAnsiTheme="minorHAnsi" w:cstheme="minorHAnsi"/>
          <w:sz w:val="20"/>
          <w:szCs w:val="22"/>
        </w:rPr>
        <w:t>firmato digitalmente</w:t>
      </w:r>
    </w:p>
    <w:p w14:paraId="2C7B0B3E" w14:textId="77777777" w:rsidR="009536DF" w:rsidRPr="00447771" w:rsidRDefault="009536DF" w:rsidP="009536DF">
      <w:pPr>
        <w:spacing w:before="60" w:after="60" w:line="276" w:lineRule="auto"/>
        <w:jc w:val="both"/>
        <w:rPr>
          <w:rFonts w:asciiTheme="minorHAnsi" w:hAnsiTheme="minorHAnsi" w:cstheme="minorHAnsi"/>
          <w:b/>
          <w:sz w:val="20"/>
          <w:szCs w:val="22"/>
        </w:rPr>
      </w:pPr>
    </w:p>
    <w:p w14:paraId="076B0266" w14:textId="77777777" w:rsidR="004F340C" w:rsidRPr="00447771" w:rsidRDefault="004F340C" w:rsidP="009536DF">
      <w:pPr>
        <w:spacing w:before="60" w:after="60" w:line="276" w:lineRule="auto"/>
        <w:jc w:val="both"/>
        <w:rPr>
          <w:rFonts w:asciiTheme="minorHAnsi" w:hAnsiTheme="minorHAnsi" w:cstheme="minorHAnsi"/>
          <w:b/>
          <w:sz w:val="20"/>
          <w:szCs w:val="22"/>
        </w:rPr>
      </w:pPr>
    </w:p>
    <w:p w14:paraId="6C6BFA00" w14:textId="6CA349AF" w:rsidR="00FB5EE5" w:rsidRPr="00447771" w:rsidRDefault="000404A7" w:rsidP="00BC08F1">
      <w:pPr>
        <w:spacing w:before="60" w:after="60" w:line="360" w:lineRule="auto"/>
        <w:jc w:val="both"/>
        <w:rPr>
          <w:rFonts w:asciiTheme="minorHAnsi" w:hAnsiTheme="minorHAnsi" w:cstheme="minorHAnsi"/>
          <w:sz w:val="20"/>
          <w:szCs w:val="22"/>
        </w:rPr>
      </w:pPr>
      <w:r w:rsidRPr="00447771">
        <w:rPr>
          <w:rFonts w:asciiTheme="minorHAnsi" w:hAnsiTheme="minorHAnsi" w:cstheme="minorHAnsi"/>
          <w:b/>
          <w:sz w:val="20"/>
          <w:szCs w:val="22"/>
        </w:rPr>
        <w:t>Nb</w:t>
      </w:r>
      <w:r w:rsidR="002C3496" w:rsidRPr="00447771">
        <w:rPr>
          <w:rFonts w:asciiTheme="minorHAnsi" w:hAnsiTheme="minorHAnsi" w:cstheme="minorHAnsi"/>
          <w:b/>
          <w:sz w:val="20"/>
          <w:szCs w:val="22"/>
        </w:rPr>
        <w:t xml:space="preserve">: caricare sul portale tutta la documentazione di gara in formato &lt;&lt; .pdf&gt;&gt; </w:t>
      </w:r>
      <w:r w:rsidR="002C3496" w:rsidRPr="00447771">
        <w:rPr>
          <w:rFonts w:asciiTheme="minorHAnsi" w:hAnsiTheme="minorHAnsi" w:cstheme="minorHAnsi"/>
          <w:b/>
          <w:bCs/>
          <w:iCs/>
          <w:sz w:val="20"/>
          <w:szCs w:val="22"/>
        </w:rPr>
        <w:t>firmata digitalmente secondo quanto previsto dal disciplinare di gara</w:t>
      </w:r>
      <w:r w:rsidR="002C3496" w:rsidRPr="00447771">
        <w:rPr>
          <w:rFonts w:asciiTheme="minorHAnsi" w:hAnsiTheme="minorHAnsi" w:cstheme="minorHAnsi"/>
          <w:sz w:val="20"/>
          <w:szCs w:val="22"/>
        </w:rPr>
        <w:t>.</w:t>
      </w:r>
    </w:p>
    <w:p w14:paraId="0562BB34" w14:textId="77777777" w:rsidR="00FB5EE5" w:rsidRPr="004364F0" w:rsidRDefault="00FB5EE5" w:rsidP="00FB5EE5">
      <w:pPr>
        <w:rPr>
          <w:rFonts w:asciiTheme="minorHAnsi" w:hAnsiTheme="minorHAnsi" w:cstheme="minorHAnsi"/>
          <w:sz w:val="22"/>
          <w:szCs w:val="22"/>
        </w:rPr>
      </w:pPr>
    </w:p>
    <w:p w14:paraId="08655FE9" w14:textId="77777777" w:rsidR="00783782" w:rsidRPr="004364F0" w:rsidRDefault="00783782" w:rsidP="00F6085F">
      <w:pPr>
        <w:rPr>
          <w:rFonts w:asciiTheme="minorHAnsi" w:hAnsiTheme="minorHAnsi" w:cstheme="minorHAnsi"/>
          <w:sz w:val="22"/>
          <w:szCs w:val="22"/>
        </w:rPr>
      </w:pPr>
    </w:p>
    <w:sectPr w:rsidR="00783782" w:rsidRPr="004364F0" w:rsidSect="00B440A9">
      <w:type w:val="continuous"/>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FF11D" w14:textId="77777777" w:rsidR="00063962" w:rsidRDefault="00063962" w:rsidP="00C173A0">
      <w:r>
        <w:separator/>
      </w:r>
    </w:p>
  </w:endnote>
  <w:endnote w:type="continuationSeparator" w:id="0">
    <w:p w14:paraId="750FA426" w14:textId="77777777" w:rsidR="00063962" w:rsidRDefault="00063962"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1481117637"/>
      <w:docPartObj>
        <w:docPartGallery w:val="Page Numbers (Bottom of Page)"/>
        <w:docPartUnique/>
      </w:docPartObj>
    </w:sdtPr>
    <w:sdtEndPr>
      <w:rPr>
        <w:rFonts w:ascii="Garamond" w:hAnsi="Garamond"/>
        <w:sz w:val="20"/>
      </w:rPr>
    </w:sdtEndPr>
    <w:sdtContent>
      <w:p w14:paraId="5243D4C7" w14:textId="7DFBCCEA" w:rsidR="00073AC2" w:rsidRPr="003B294A" w:rsidRDefault="00073AC2">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09351E">
          <w:rPr>
            <w:rFonts w:asciiTheme="minorHAnsi" w:hAnsiTheme="minorHAnsi"/>
            <w:noProof/>
            <w:sz w:val="20"/>
          </w:rPr>
          <w:t>4</w:t>
        </w:r>
        <w:r w:rsidRPr="00434488">
          <w:rPr>
            <w:rFonts w:asciiTheme="minorHAnsi" w:hAnsiTheme="minorHAnsi"/>
            <w:sz w:val="20"/>
          </w:rPr>
          <w:fldChar w:fldCharType="end"/>
        </w:r>
      </w:p>
    </w:sdtContent>
  </w:sdt>
  <w:tbl>
    <w:tblPr>
      <w:tblW w:w="0" w:type="auto"/>
      <w:tblInd w:w="55" w:type="dxa"/>
      <w:tblLayout w:type="fixed"/>
      <w:tblCellMar>
        <w:left w:w="55" w:type="dxa"/>
        <w:right w:w="70" w:type="dxa"/>
      </w:tblCellMar>
      <w:tblLook w:val="0000" w:firstRow="0" w:lastRow="0" w:firstColumn="0" w:lastColumn="0" w:noHBand="0" w:noVBand="0"/>
    </w:tblPr>
    <w:tblGrid>
      <w:gridCol w:w="2813"/>
      <w:gridCol w:w="3705"/>
      <w:gridCol w:w="3279"/>
    </w:tblGrid>
    <w:tr w:rsidR="00073AC2" w:rsidRPr="003203FA" w14:paraId="59AC3830" w14:textId="77777777" w:rsidTr="004331AE">
      <w:trPr>
        <w:cantSplit/>
        <w:trHeight w:val="614"/>
      </w:trPr>
      <w:tc>
        <w:tcPr>
          <w:tcW w:w="2813" w:type="dxa"/>
          <w:tcBorders>
            <w:top w:val="single" w:sz="4" w:space="0" w:color="00000A"/>
            <w:left w:val="single" w:sz="4" w:space="0" w:color="00000A"/>
            <w:bottom w:val="single" w:sz="4" w:space="0" w:color="00000A"/>
          </w:tcBorders>
          <w:shd w:val="clear" w:color="auto" w:fill="FFFFFF"/>
          <w:vAlign w:val="center"/>
        </w:tcPr>
        <w:p w14:paraId="0F46A8B8" w14:textId="77777777" w:rsidR="00073AC2" w:rsidRPr="003203FA" w:rsidRDefault="00073AC2" w:rsidP="00F75F0C">
          <w:pPr>
            <w:tabs>
              <w:tab w:val="center" w:pos="4819"/>
              <w:tab w:val="right" w:pos="9638"/>
            </w:tabs>
            <w:snapToGrid w:val="0"/>
            <w:jc w:val="center"/>
            <w:rPr>
              <w:rFonts w:asciiTheme="minorHAnsi" w:hAnsiTheme="minorHAnsi"/>
            </w:rPr>
          </w:pPr>
        </w:p>
      </w:tc>
      <w:tc>
        <w:tcPr>
          <w:tcW w:w="3705" w:type="dxa"/>
          <w:tcBorders>
            <w:top w:val="single" w:sz="4" w:space="0" w:color="00000A"/>
            <w:left w:val="single" w:sz="4" w:space="0" w:color="00000A"/>
            <w:bottom w:val="single" w:sz="4" w:space="0" w:color="00000A"/>
          </w:tcBorders>
          <w:shd w:val="clear" w:color="auto" w:fill="FFFFFF"/>
          <w:vAlign w:val="center"/>
        </w:tcPr>
        <w:p w14:paraId="24C346D4" w14:textId="77777777" w:rsidR="00073AC2" w:rsidRPr="006E6B10" w:rsidRDefault="00073AC2" w:rsidP="009E5A2E">
          <w:pPr>
            <w:jc w:val="both"/>
            <w:rPr>
              <w:rFonts w:asciiTheme="minorHAnsi" w:hAnsiTheme="minorHAnsi" w:cs="CG Times (W1)"/>
              <w:color w:val="000000"/>
              <w:sz w:val="14"/>
              <w:szCs w:val="16"/>
            </w:rPr>
          </w:pPr>
          <w:r>
            <w:rPr>
              <w:rFonts w:asciiTheme="minorHAnsi" w:hAnsiTheme="minorHAnsi" w:cs="CG Times (W1)"/>
              <w:color w:val="000000"/>
              <w:sz w:val="14"/>
              <w:szCs w:val="16"/>
            </w:rPr>
            <w:t>Procedura aperta 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80FE64" w14:textId="79745016" w:rsidR="00073AC2" w:rsidRPr="00E32E79" w:rsidRDefault="00073AC2" w:rsidP="009C35CC">
          <w:pPr>
            <w:jc w:val="both"/>
            <w:rPr>
              <w:rFonts w:asciiTheme="minorHAnsi" w:hAnsiTheme="minorHAnsi"/>
              <w:sz w:val="14"/>
              <w:szCs w:val="16"/>
            </w:rPr>
          </w:pPr>
          <w:r w:rsidRPr="00E32E79">
            <w:rPr>
              <w:rFonts w:asciiTheme="minorHAnsi" w:hAnsiTheme="minorHAnsi"/>
              <w:sz w:val="14"/>
              <w:szCs w:val="16"/>
            </w:rPr>
            <w:t>Allegato 1</w:t>
          </w:r>
          <w:r>
            <w:rPr>
              <w:rFonts w:asciiTheme="minorHAnsi" w:hAnsiTheme="minorHAnsi"/>
              <w:sz w:val="14"/>
              <w:szCs w:val="16"/>
            </w:rPr>
            <w:t>-B</w:t>
          </w:r>
          <w:r w:rsidRPr="00E32E79">
            <w:rPr>
              <w:rFonts w:asciiTheme="minorHAnsi" w:hAnsiTheme="minorHAnsi"/>
              <w:sz w:val="14"/>
              <w:szCs w:val="16"/>
            </w:rPr>
            <w:t xml:space="preserve"> (riservato al </w:t>
          </w:r>
          <w:r>
            <w:rPr>
              <w:rFonts w:asciiTheme="minorHAnsi" w:hAnsiTheme="minorHAnsi"/>
              <w:sz w:val="14"/>
              <w:szCs w:val="16"/>
            </w:rPr>
            <w:t xml:space="preserve">progettista </w:t>
          </w:r>
          <w:r w:rsidRPr="00E32E79">
            <w:rPr>
              <w:rFonts w:asciiTheme="minorHAnsi" w:hAnsiTheme="minorHAnsi"/>
              <w:sz w:val="14"/>
              <w:szCs w:val="16"/>
            </w:rPr>
            <w:t>concorrente): “Domanda di partecipazione + dichiarazioni integrative connesse”</w:t>
          </w:r>
        </w:p>
      </w:tc>
    </w:tr>
  </w:tbl>
  <w:p w14:paraId="3EF47F00" w14:textId="77777777" w:rsidR="00073AC2" w:rsidRDefault="00073AC2" w:rsidP="00BB6F62">
    <w:pPr>
      <w:pStyle w:val="Pidipagina"/>
      <w:tabs>
        <w:tab w:val="clear" w:pos="4819"/>
        <w:tab w:val="clear" w:pos="9638"/>
        <w:tab w:val="left" w:pos="15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14666635"/>
      <w:docPartObj>
        <w:docPartGallery w:val="Page Numbers (Bottom of Page)"/>
        <w:docPartUnique/>
      </w:docPartObj>
    </w:sdtPr>
    <w:sdtEndPr>
      <w:rPr>
        <w:rFonts w:ascii="Garamond" w:hAnsi="Garamond"/>
        <w:sz w:val="20"/>
      </w:rPr>
    </w:sdtEndPr>
    <w:sdtContent>
      <w:p w14:paraId="5941683A" w14:textId="7636E668" w:rsidR="00073AC2" w:rsidRPr="003B294A" w:rsidRDefault="00073AC2">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09351E">
          <w:rPr>
            <w:rFonts w:asciiTheme="minorHAnsi" w:hAnsiTheme="minorHAnsi"/>
            <w:noProof/>
            <w:sz w:val="20"/>
          </w:rPr>
          <w:t>19</w:t>
        </w:r>
        <w:r w:rsidRPr="00434488">
          <w:rPr>
            <w:rFonts w:asciiTheme="minorHAnsi" w:hAnsiTheme="minorHAnsi"/>
            <w:sz w:val="20"/>
          </w:rPr>
          <w:fldChar w:fldCharType="end"/>
        </w:r>
      </w:p>
    </w:sdtContent>
  </w:sdt>
  <w:tbl>
    <w:tblPr>
      <w:tblW w:w="0" w:type="auto"/>
      <w:tblInd w:w="55" w:type="dxa"/>
      <w:tblLayout w:type="fixed"/>
      <w:tblCellMar>
        <w:left w:w="55" w:type="dxa"/>
        <w:right w:w="70" w:type="dxa"/>
      </w:tblCellMar>
      <w:tblLook w:val="0000" w:firstRow="0" w:lastRow="0" w:firstColumn="0" w:lastColumn="0" w:noHBand="0" w:noVBand="0"/>
    </w:tblPr>
    <w:tblGrid>
      <w:gridCol w:w="2813"/>
      <w:gridCol w:w="3705"/>
      <w:gridCol w:w="3279"/>
    </w:tblGrid>
    <w:tr w:rsidR="00073AC2" w:rsidRPr="003203FA" w14:paraId="3A4A193B" w14:textId="77777777" w:rsidTr="004331AE">
      <w:trPr>
        <w:cantSplit/>
        <w:trHeight w:val="614"/>
      </w:trPr>
      <w:tc>
        <w:tcPr>
          <w:tcW w:w="2813" w:type="dxa"/>
          <w:tcBorders>
            <w:top w:val="single" w:sz="4" w:space="0" w:color="00000A"/>
            <w:left w:val="single" w:sz="4" w:space="0" w:color="00000A"/>
            <w:bottom w:val="single" w:sz="4" w:space="0" w:color="00000A"/>
          </w:tcBorders>
          <w:shd w:val="clear" w:color="auto" w:fill="FFFFFF"/>
          <w:vAlign w:val="center"/>
        </w:tcPr>
        <w:p w14:paraId="3D484F9D" w14:textId="77777777" w:rsidR="00073AC2" w:rsidRPr="003203FA" w:rsidRDefault="00073AC2" w:rsidP="00F75F0C">
          <w:pPr>
            <w:tabs>
              <w:tab w:val="center" w:pos="4819"/>
              <w:tab w:val="right" w:pos="9638"/>
            </w:tabs>
            <w:snapToGrid w:val="0"/>
            <w:jc w:val="center"/>
            <w:rPr>
              <w:rFonts w:asciiTheme="minorHAnsi" w:hAnsiTheme="minorHAnsi"/>
            </w:rPr>
          </w:pPr>
        </w:p>
      </w:tc>
      <w:tc>
        <w:tcPr>
          <w:tcW w:w="3705" w:type="dxa"/>
          <w:tcBorders>
            <w:top w:val="single" w:sz="4" w:space="0" w:color="00000A"/>
            <w:left w:val="single" w:sz="4" w:space="0" w:color="00000A"/>
            <w:bottom w:val="single" w:sz="4" w:space="0" w:color="00000A"/>
          </w:tcBorders>
          <w:shd w:val="clear" w:color="auto" w:fill="FFFFFF"/>
          <w:vAlign w:val="center"/>
        </w:tcPr>
        <w:p w14:paraId="1A230C02" w14:textId="77777777" w:rsidR="00073AC2" w:rsidRPr="006E6B10" w:rsidRDefault="00073AC2" w:rsidP="009E5A2E">
          <w:pPr>
            <w:jc w:val="both"/>
            <w:rPr>
              <w:rFonts w:asciiTheme="minorHAnsi" w:hAnsiTheme="minorHAnsi" w:cs="CG Times (W1)"/>
              <w:color w:val="000000"/>
              <w:sz w:val="14"/>
              <w:szCs w:val="16"/>
            </w:rPr>
          </w:pPr>
          <w:r>
            <w:rPr>
              <w:rFonts w:asciiTheme="minorHAnsi" w:hAnsiTheme="minorHAnsi" w:cs="CG Times (W1)"/>
              <w:color w:val="000000"/>
              <w:sz w:val="14"/>
              <w:szCs w:val="16"/>
            </w:rPr>
            <w:t>Procedura aperta 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D9077A0" w14:textId="7BB0AAEE" w:rsidR="00073AC2" w:rsidRPr="00E32E79" w:rsidRDefault="00073AC2" w:rsidP="00073AC2">
          <w:pPr>
            <w:jc w:val="both"/>
            <w:rPr>
              <w:rFonts w:asciiTheme="minorHAnsi" w:hAnsiTheme="minorHAnsi"/>
              <w:sz w:val="14"/>
              <w:szCs w:val="16"/>
            </w:rPr>
          </w:pPr>
          <w:r w:rsidRPr="00E32E79">
            <w:rPr>
              <w:rFonts w:asciiTheme="minorHAnsi" w:hAnsiTheme="minorHAnsi"/>
              <w:sz w:val="14"/>
              <w:szCs w:val="16"/>
            </w:rPr>
            <w:t>Allegato 1</w:t>
          </w:r>
          <w:r>
            <w:rPr>
              <w:rFonts w:asciiTheme="minorHAnsi" w:hAnsiTheme="minorHAnsi"/>
              <w:sz w:val="14"/>
              <w:szCs w:val="16"/>
            </w:rPr>
            <w:t>-B</w:t>
          </w:r>
          <w:r w:rsidRPr="00E32E79">
            <w:rPr>
              <w:rFonts w:asciiTheme="minorHAnsi" w:hAnsiTheme="minorHAnsi"/>
              <w:sz w:val="14"/>
              <w:szCs w:val="16"/>
            </w:rPr>
            <w:t xml:space="preserve"> (riservato al </w:t>
          </w:r>
          <w:r>
            <w:rPr>
              <w:rFonts w:asciiTheme="minorHAnsi" w:hAnsiTheme="minorHAnsi"/>
              <w:sz w:val="14"/>
              <w:szCs w:val="16"/>
            </w:rPr>
            <w:t xml:space="preserve">progettista </w:t>
          </w:r>
          <w:r w:rsidRPr="00E32E79">
            <w:rPr>
              <w:rFonts w:asciiTheme="minorHAnsi" w:hAnsiTheme="minorHAnsi"/>
              <w:sz w:val="14"/>
              <w:szCs w:val="16"/>
            </w:rPr>
            <w:t>concorrente): “Domanda di partecipazione + dichiarazioni integrative connesse”</w:t>
          </w:r>
        </w:p>
      </w:tc>
    </w:tr>
  </w:tbl>
  <w:p w14:paraId="47B6B9AF" w14:textId="77777777" w:rsidR="00073AC2" w:rsidRDefault="00073AC2" w:rsidP="00BB6F62">
    <w:pPr>
      <w:pStyle w:val="Pidipagina"/>
      <w:tabs>
        <w:tab w:val="clear" w:pos="4819"/>
        <w:tab w:val="clear" w:pos="9638"/>
        <w:tab w:val="left" w:pos="159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BCC51" w14:textId="77777777" w:rsidR="00063962" w:rsidRDefault="00063962" w:rsidP="00C173A0">
      <w:r>
        <w:separator/>
      </w:r>
    </w:p>
  </w:footnote>
  <w:footnote w:type="continuationSeparator" w:id="0">
    <w:p w14:paraId="2319313E" w14:textId="77777777" w:rsidR="00063962" w:rsidRDefault="00063962" w:rsidP="00C173A0">
      <w:r>
        <w:continuationSeparator/>
      </w:r>
    </w:p>
  </w:footnote>
  <w:footnote w:id="1">
    <w:p w14:paraId="4392B51E" w14:textId="77777777" w:rsidR="00073AC2" w:rsidRPr="00B0771B" w:rsidRDefault="00073AC2" w:rsidP="00A020D9">
      <w:pPr>
        <w:pStyle w:val="Testonotaapidipagina"/>
        <w:jc w:val="both"/>
        <w:rPr>
          <w:rFonts w:asciiTheme="minorHAnsi" w:hAnsiTheme="minorHAnsi" w:cstheme="minorHAnsi"/>
          <w:sz w:val="18"/>
          <w:szCs w:val="18"/>
        </w:rPr>
      </w:pPr>
      <w:r w:rsidRPr="00B0771B">
        <w:rPr>
          <w:rStyle w:val="Rimandonotaapidipagina"/>
          <w:rFonts w:asciiTheme="minorHAnsi" w:hAnsiTheme="minorHAnsi" w:cstheme="minorHAnsi"/>
          <w:sz w:val="18"/>
          <w:szCs w:val="18"/>
        </w:rPr>
        <w:footnoteRef/>
      </w:r>
      <w:r w:rsidRPr="00B0771B">
        <w:rPr>
          <w:rFonts w:asciiTheme="minorHAnsi" w:hAnsiTheme="minorHAnsi" w:cstheme="minorHAnsi"/>
          <w:sz w:val="18"/>
          <w:szCs w:val="18"/>
        </w:rPr>
        <w:t>“studi associati” o “associazioni professionali”, da non confondere con i raggruppamenti temporanei</w:t>
      </w:r>
    </w:p>
  </w:footnote>
  <w:footnote w:id="2">
    <w:p w14:paraId="6DC728C7" w14:textId="77777777" w:rsidR="00073AC2" w:rsidRPr="00B0771B" w:rsidRDefault="00073AC2" w:rsidP="00844F72">
      <w:pPr>
        <w:pStyle w:val="Testonotaapidipagina"/>
        <w:jc w:val="both"/>
        <w:rPr>
          <w:rFonts w:asciiTheme="minorHAnsi" w:hAnsiTheme="minorHAnsi" w:cstheme="minorHAnsi"/>
          <w:sz w:val="18"/>
          <w:szCs w:val="18"/>
        </w:rPr>
      </w:pPr>
      <w:r w:rsidRPr="00B0771B">
        <w:rPr>
          <w:rStyle w:val="Rimandonotaapidipagina"/>
          <w:rFonts w:asciiTheme="minorHAnsi" w:hAnsiTheme="minorHAnsi" w:cstheme="minorHAnsi"/>
          <w:sz w:val="18"/>
          <w:szCs w:val="18"/>
        </w:rPr>
        <w:footnoteRef/>
      </w:r>
      <w:r w:rsidRPr="00B0771B">
        <w:rPr>
          <w:rFonts w:asciiTheme="minorHAnsi" w:hAnsiTheme="minorHAnsi" w:cstheme="minorHAnsi"/>
          <w:sz w:val="18"/>
          <w:szCs w:val="18"/>
        </w:rPr>
        <w:t xml:space="preserve"> 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3">
    <w:p w14:paraId="0B4FFFA0" w14:textId="77777777" w:rsidR="00447771" w:rsidRPr="00B0771B" w:rsidRDefault="00447771" w:rsidP="00447771">
      <w:pPr>
        <w:pStyle w:val="Testonotaapidipagina1"/>
        <w:ind w:firstLine="0"/>
        <w:rPr>
          <w:rFonts w:asciiTheme="minorHAnsi" w:hAnsiTheme="minorHAnsi" w:cstheme="minorHAnsi"/>
          <w:sz w:val="18"/>
          <w:szCs w:val="18"/>
        </w:rPr>
      </w:pPr>
      <w:r w:rsidRPr="00B540B0">
        <w:rPr>
          <w:rStyle w:val="Caratterenotaapidipagina"/>
          <w:rFonts w:asciiTheme="minorHAnsi" w:hAnsiTheme="minorHAnsi" w:cstheme="minorHAnsi"/>
          <w:sz w:val="18"/>
          <w:szCs w:val="18"/>
          <w:vertAlign w:val="superscript"/>
        </w:rPr>
        <w:footnoteRef/>
      </w:r>
      <w:r w:rsidRPr="00B540B0">
        <w:rPr>
          <w:rFonts w:asciiTheme="minorHAnsi" w:hAnsiTheme="minorHAnsi" w:cstheme="minorHAnsi"/>
          <w:sz w:val="18"/>
          <w:szCs w:val="18"/>
        </w:rPr>
        <w:t xml:space="preserve"> Eliminare i documenti non pertinenti e riportare solo i documenti che effettivamente si allegano.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5"/>
    <w:multiLevelType w:val="multilevel"/>
    <w:tmpl w:val="F1E206E4"/>
    <w:name w:val="WW8Num5"/>
    <w:lvl w:ilvl="0">
      <w:start w:val="1"/>
      <w:numFmt w:val="decimal"/>
      <w:lvlText w:val="%1)"/>
      <w:lvlJc w:val="left"/>
      <w:pPr>
        <w:tabs>
          <w:tab w:val="num" w:pos="426"/>
        </w:tabs>
        <w:ind w:left="1070" w:hanging="360"/>
      </w:pPr>
      <w:rPr>
        <w:rFonts w:asciiTheme="minorHAnsi" w:eastAsia="SimSun" w:hAnsiTheme="minorHAnsi" w:cs="Arial" w:hint="default"/>
        <w:b/>
        <w:i w:val="0"/>
        <w:strike w:val="0"/>
        <w:dstrike w:val="0"/>
        <w:color w:val="00000A"/>
        <w:sz w:val="22"/>
        <w:szCs w:val="24"/>
        <w:lang w:eastAsia="zh-CN" w:bidi="hi-IN"/>
      </w:rPr>
    </w:lvl>
    <w:lvl w:ilvl="1">
      <w:start w:val="1"/>
      <w:numFmt w:val="lowerLetter"/>
      <w:lvlText w:val="%2)"/>
      <w:lvlJc w:val="left"/>
      <w:pPr>
        <w:tabs>
          <w:tab w:val="num" w:pos="426"/>
        </w:tabs>
        <w:ind w:left="1866" w:hanging="360"/>
      </w:pPr>
    </w:lvl>
    <w:lvl w:ilvl="2">
      <w:start w:val="1"/>
      <w:numFmt w:val="lowerRoman"/>
      <w:lvlText w:val="%3."/>
      <w:lvlJc w:val="right"/>
      <w:pPr>
        <w:tabs>
          <w:tab w:val="num" w:pos="426"/>
        </w:tabs>
        <w:ind w:left="2586" w:hanging="180"/>
      </w:pPr>
    </w:lvl>
    <w:lvl w:ilvl="3">
      <w:start w:val="1"/>
      <w:numFmt w:val="decimal"/>
      <w:lvlText w:val="%4."/>
      <w:lvlJc w:val="left"/>
      <w:pPr>
        <w:tabs>
          <w:tab w:val="num" w:pos="426"/>
        </w:tabs>
        <w:ind w:left="3306" w:hanging="360"/>
      </w:pPr>
    </w:lvl>
    <w:lvl w:ilvl="4">
      <w:start w:val="1"/>
      <w:numFmt w:val="lowerLetter"/>
      <w:lvlText w:val="%5."/>
      <w:lvlJc w:val="left"/>
      <w:pPr>
        <w:tabs>
          <w:tab w:val="num" w:pos="426"/>
        </w:tabs>
        <w:ind w:left="4026" w:hanging="360"/>
      </w:pPr>
    </w:lvl>
    <w:lvl w:ilvl="5">
      <w:start w:val="1"/>
      <w:numFmt w:val="lowerRoman"/>
      <w:lvlText w:val="%6."/>
      <w:lvlJc w:val="right"/>
      <w:pPr>
        <w:tabs>
          <w:tab w:val="num" w:pos="426"/>
        </w:tabs>
        <w:ind w:left="4746" w:hanging="180"/>
      </w:pPr>
    </w:lvl>
    <w:lvl w:ilvl="6">
      <w:start w:val="1"/>
      <w:numFmt w:val="decimal"/>
      <w:lvlText w:val="%7."/>
      <w:lvlJc w:val="left"/>
      <w:pPr>
        <w:tabs>
          <w:tab w:val="num" w:pos="426"/>
        </w:tabs>
        <w:ind w:left="5466" w:hanging="360"/>
      </w:pPr>
    </w:lvl>
    <w:lvl w:ilvl="7">
      <w:start w:val="1"/>
      <w:numFmt w:val="lowerLetter"/>
      <w:lvlText w:val="%8."/>
      <w:lvlJc w:val="left"/>
      <w:pPr>
        <w:tabs>
          <w:tab w:val="num" w:pos="426"/>
        </w:tabs>
        <w:ind w:left="6186" w:hanging="360"/>
      </w:pPr>
    </w:lvl>
    <w:lvl w:ilvl="8">
      <w:start w:val="1"/>
      <w:numFmt w:val="lowerRoman"/>
      <w:lvlText w:val="%9."/>
      <w:lvlJc w:val="right"/>
      <w:pPr>
        <w:tabs>
          <w:tab w:val="num" w:pos="426"/>
        </w:tabs>
        <w:ind w:left="6906" w:hanging="180"/>
      </w:pPr>
    </w:lvl>
  </w:abstractNum>
  <w:abstractNum w:abstractNumId="2" w15:restartNumberingAfterBreak="0">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Symbol"/>
        <w:b/>
        <w:sz w:val="22"/>
        <w:szCs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szCs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szCs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5"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6"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2AE0F4B"/>
    <w:multiLevelType w:val="hybridMultilevel"/>
    <w:tmpl w:val="0D7C8AAA"/>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5914325"/>
    <w:multiLevelType w:val="hybridMultilevel"/>
    <w:tmpl w:val="32A89F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47174C8"/>
    <w:multiLevelType w:val="hybridMultilevel"/>
    <w:tmpl w:val="CBCABF2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60F60C4"/>
    <w:multiLevelType w:val="hybridMultilevel"/>
    <w:tmpl w:val="2AB48E18"/>
    <w:lvl w:ilvl="0" w:tplc="00000019">
      <w:numFmt w:val="bullet"/>
      <w:lvlText w:val="-"/>
      <w:lvlJc w:val="left"/>
      <w:pPr>
        <w:ind w:left="360" w:hanging="360"/>
      </w:pPr>
      <w:rPr>
        <w:rFonts w:ascii="OpenSymbol" w:hAnsi="OpenSymbol"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8856753"/>
    <w:multiLevelType w:val="hybridMultilevel"/>
    <w:tmpl w:val="4B765AB6"/>
    <w:lvl w:ilvl="0" w:tplc="04100001">
      <w:start w:val="1"/>
      <w:numFmt w:val="bullet"/>
      <w:lvlText w:val=""/>
      <w:lvlJc w:val="left"/>
      <w:pPr>
        <w:ind w:left="1500" w:hanging="360"/>
      </w:pPr>
      <w:rPr>
        <w:rFonts w:ascii="Symbol" w:hAnsi="Symbol" w:hint="default"/>
      </w:rPr>
    </w:lvl>
    <w:lvl w:ilvl="1" w:tplc="04100003" w:tentative="1">
      <w:start w:val="1"/>
      <w:numFmt w:val="bullet"/>
      <w:lvlText w:val="o"/>
      <w:lvlJc w:val="left"/>
      <w:pPr>
        <w:ind w:left="2220" w:hanging="360"/>
      </w:pPr>
      <w:rPr>
        <w:rFonts w:ascii="Courier New" w:hAnsi="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14" w15:restartNumberingAfterBreak="0">
    <w:nsid w:val="18CA42C9"/>
    <w:multiLevelType w:val="hybridMultilevel"/>
    <w:tmpl w:val="A0FC80AA"/>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9767832"/>
    <w:multiLevelType w:val="hybridMultilevel"/>
    <w:tmpl w:val="0D1C44E8"/>
    <w:lvl w:ilvl="0" w:tplc="C4C67806">
      <w:numFmt w:val="bullet"/>
      <w:lvlText w:val="-"/>
      <w:lvlJc w:val="left"/>
      <w:pPr>
        <w:ind w:left="360" w:hanging="360"/>
      </w:pPr>
      <w:rPr>
        <w:rFonts w:ascii="Garamond" w:eastAsia="Calibri" w:hAnsi="Garamond" w:cs="Times New Roman"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1A8B09C6"/>
    <w:multiLevelType w:val="multilevel"/>
    <w:tmpl w:val="5D421B28"/>
    <w:lvl w:ilvl="0">
      <w:numFmt w:val="bullet"/>
      <w:lvlText w:val="-"/>
      <w:lvlJc w:val="left"/>
      <w:pPr>
        <w:tabs>
          <w:tab w:val="num" w:pos="954"/>
        </w:tabs>
        <w:ind w:left="1598" w:hanging="360"/>
      </w:pPr>
      <w:rPr>
        <w:rFonts w:ascii="Arial" w:eastAsia="Arial" w:hAnsi="Arial" w:cs="Arial" w:hint="default"/>
        <w:b w:val="0"/>
        <w:bCs/>
        <w:i w:val="0"/>
        <w:strike w:val="0"/>
        <w:dstrike w:val="0"/>
        <w:color w:val="00000A"/>
        <w:w w:val="100"/>
        <w:sz w:val="24"/>
        <w:szCs w:val="24"/>
        <w:u w:val="none"/>
        <w:effect w:val="none"/>
        <w:lang w:val="it-IT" w:eastAsia="en-US" w:bidi="ar-SA"/>
      </w:rPr>
    </w:lvl>
    <w:lvl w:ilvl="1">
      <w:start w:val="1"/>
      <w:numFmt w:val="lowerLetter"/>
      <w:lvlText w:val="%2)"/>
      <w:lvlJc w:val="left"/>
      <w:pPr>
        <w:tabs>
          <w:tab w:val="num" w:pos="954"/>
        </w:tabs>
        <w:ind w:left="2394" w:hanging="360"/>
      </w:pPr>
    </w:lvl>
    <w:lvl w:ilvl="2">
      <w:start w:val="1"/>
      <w:numFmt w:val="lowerRoman"/>
      <w:lvlText w:val="%3."/>
      <w:lvlJc w:val="right"/>
      <w:pPr>
        <w:tabs>
          <w:tab w:val="num" w:pos="954"/>
        </w:tabs>
        <w:ind w:left="3114" w:hanging="180"/>
      </w:pPr>
    </w:lvl>
    <w:lvl w:ilvl="3">
      <w:start w:val="1"/>
      <w:numFmt w:val="decimal"/>
      <w:lvlText w:val="%4."/>
      <w:lvlJc w:val="left"/>
      <w:pPr>
        <w:tabs>
          <w:tab w:val="num" w:pos="954"/>
        </w:tabs>
        <w:ind w:left="3834" w:hanging="360"/>
      </w:pPr>
    </w:lvl>
    <w:lvl w:ilvl="4">
      <w:start w:val="1"/>
      <w:numFmt w:val="lowerLetter"/>
      <w:lvlText w:val="%5."/>
      <w:lvlJc w:val="left"/>
      <w:pPr>
        <w:tabs>
          <w:tab w:val="num" w:pos="954"/>
        </w:tabs>
        <w:ind w:left="4554" w:hanging="360"/>
      </w:pPr>
    </w:lvl>
    <w:lvl w:ilvl="5">
      <w:start w:val="1"/>
      <w:numFmt w:val="lowerRoman"/>
      <w:lvlText w:val="%6."/>
      <w:lvlJc w:val="right"/>
      <w:pPr>
        <w:tabs>
          <w:tab w:val="num" w:pos="954"/>
        </w:tabs>
        <w:ind w:left="5274" w:hanging="180"/>
      </w:pPr>
    </w:lvl>
    <w:lvl w:ilvl="6">
      <w:start w:val="1"/>
      <w:numFmt w:val="decimal"/>
      <w:lvlText w:val="%7."/>
      <w:lvlJc w:val="left"/>
      <w:pPr>
        <w:tabs>
          <w:tab w:val="num" w:pos="954"/>
        </w:tabs>
        <w:ind w:left="5994" w:hanging="360"/>
      </w:pPr>
    </w:lvl>
    <w:lvl w:ilvl="7">
      <w:start w:val="1"/>
      <w:numFmt w:val="lowerLetter"/>
      <w:lvlText w:val="%8."/>
      <w:lvlJc w:val="left"/>
      <w:pPr>
        <w:tabs>
          <w:tab w:val="num" w:pos="954"/>
        </w:tabs>
        <w:ind w:left="6714" w:hanging="360"/>
      </w:pPr>
    </w:lvl>
    <w:lvl w:ilvl="8">
      <w:start w:val="1"/>
      <w:numFmt w:val="lowerRoman"/>
      <w:lvlText w:val="%9."/>
      <w:lvlJc w:val="right"/>
      <w:pPr>
        <w:tabs>
          <w:tab w:val="num" w:pos="954"/>
        </w:tabs>
        <w:ind w:left="7434" w:hanging="180"/>
      </w:pPr>
    </w:lvl>
  </w:abstractNum>
  <w:abstractNum w:abstractNumId="17" w15:restartNumberingAfterBreak="0">
    <w:nsid w:val="1C7746DA"/>
    <w:multiLevelType w:val="hybridMultilevel"/>
    <w:tmpl w:val="3A984B3A"/>
    <w:lvl w:ilvl="0" w:tplc="581ECE26">
      <w:start w:val="1"/>
      <w:numFmt w:val="upperLetter"/>
      <w:lvlText w:val="%1."/>
      <w:lvlJc w:val="left"/>
      <w:pPr>
        <w:ind w:left="360" w:hanging="360"/>
      </w:pPr>
      <w:rPr>
        <w:color w:val="auto"/>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33EB00A1"/>
    <w:multiLevelType w:val="hybridMultilevel"/>
    <w:tmpl w:val="78A24A3C"/>
    <w:lvl w:ilvl="0" w:tplc="50CE54DA">
      <w:start w:val="1"/>
      <w:numFmt w:val="decimal"/>
      <w:lvlText w:val="%1)"/>
      <w:lvlJc w:val="left"/>
      <w:pPr>
        <w:ind w:left="360" w:hanging="360"/>
      </w:pPr>
      <w:rPr>
        <w:b/>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F03726B"/>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51392FD1"/>
    <w:multiLevelType w:val="hybridMultilevel"/>
    <w:tmpl w:val="4CB2D1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57941243"/>
    <w:multiLevelType w:val="hybridMultilevel"/>
    <w:tmpl w:val="7D2C6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7B62041"/>
    <w:multiLevelType w:val="multilevel"/>
    <w:tmpl w:val="457C0A2C"/>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5ACA4F46"/>
    <w:multiLevelType w:val="multilevel"/>
    <w:tmpl w:val="C89C9E32"/>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5AEF3ED9"/>
    <w:multiLevelType w:val="hybridMultilevel"/>
    <w:tmpl w:val="ABAA1572"/>
    <w:lvl w:ilvl="0" w:tplc="04100015">
      <w:start w:val="1"/>
      <w:numFmt w:val="upperLetter"/>
      <w:lvlText w:val="%1."/>
      <w:lvlJc w:val="left"/>
      <w:pPr>
        <w:ind w:left="360" w:hanging="360"/>
      </w:pPr>
      <w:rPr>
        <w:color w:val="auto"/>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76136AA"/>
    <w:multiLevelType w:val="hybridMultilevel"/>
    <w:tmpl w:val="B5F04E90"/>
    <w:lvl w:ilvl="0" w:tplc="04100017">
      <w:start w:val="1"/>
      <w:numFmt w:val="lowerLetter"/>
      <w:lvlText w:val="%1)"/>
      <w:lvlJc w:val="left"/>
      <w:pPr>
        <w:ind w:left="378" w:hanging="360"/>
      </w:pPr>
    </w:lvl>
    <w:lvl w:ilvl="1" w:tplc="04100019" w:tentative="1">
      <w:start w:val="1"/>
      <w:numFmt w:val="lowerLetter"/>
      <w:lvlText w:val="%2."/>
      <w:lvlJc w:val="left"/>
      <w:pPr>
        <w:ind w:left="1098" w:hanging="360"/>
      </w:pPr>
    </w:lvl>
    <w:lvl w:ilvl="2" w:tplc="0410001B" w:tentative="1">
      <w:start w:val="1"/>
      <w:numFmt w:val="lowerRoman"/>
      <w:lvlText w:val="%3."/>
      <w:lvlJc w:val="right"/>
      <w:pPr>
        <w:ind w:left="1818" w:hanging="180"/>
      </w:pPr>
    </w:lvl>
    <w:lvl w:ilvl="3" w:tplc="0410000F" w:tentative="1">
      <w:start w:val="1"/>
      <w:numFmt w:val="decimal"/>
      <w:lvlText w:val="%4."/>
      <w:lvlJc w:val="left"/>
      <w:pPr>
        <w:ind w:left="2538" w:hanging="360"/>
      </w:pPr>
    </w:lvl>
    <w:lvl w:ilvl="4" w:tplc="04100019" w:tentative="1">
      <w:start w:val="1"/>
      <w:numFmt w:val="lowerLetter"/>
      <w:lvlText w:val="%5."/>
      <w:lvlJc w:val="left"/>
      <w:pPr>
        <w:ind w:left="3258" w:hanging="360"/>
      </w:pPr>
    </w:lvl>
    <w:lvl w:ilvl="5" w:tplc="0410001B" w:tentative="1">
      <w:start w:val="1"/>
      <w:numFmt w:val="lowerRoman"/>
      <w:lvlText w:val="%6."/>
      <w:lvlJc w:val="right"/>
      <w:pPr>
        <w:ind w:left="3978" w:hanging="180"/>
      </w:pPr>
    </w:lvl>
    <w:lvl w:ilvl="6" w:tplc="0410000F" w:tentative="1">
      <w:start w:val="1"/>
      <w:numFmt w:val="decimal"/>
      <w:lvlText w:val="%7."/>
      <w:lvlJc w:val="left"/>
      <w:pPr>
        <w:ind w:left="4698" w:hanging="360"/>
      </w:pPr>
    </w:lvl>
    <w:lvl w:ilvl="7" w:tplc="04100019" w:tentative="1">
      <w:start w:val="1"/>
      <w:numFmt w:val="lowerLetter"/>
      <w:lvlText w:val="%8."/>
      <w:lvlJc w:val="left"/>
      <w:pPr>
        <w:ind w:left="5418" w:hanging="360"/>
      </w:pPr>
    </w:lvl>
    <w:lvl w:ilvl="8" w:tplc="0410001B" w:tentative="1">
      <w:start w:val="1"/>
      <w:numFmt w:val="lowerRoman"/>
      <w:lvlText w:val="%9."/>
      <w:lvlJc w:val="right"/>
      <w:pPr>
        <w:ind w:left="6138" w:hanging="180"/>
      </w:pPr>
    </w:lvl>
  </w:abstractNum>
  <w:abstractNum w:abstractNumId="29" w15:restartNumberingAfterBreak="0">
    <w:nsid w:val="69762E65"/>
    <w:multiLevelType w:val="hybridMultilevel"/>
    <w:tmpl w:val="3FCCEB98"/>
    <w:lvl w:ilvl="0" w:tplc="C8669A8A">
      <w:start w:val="1"/>
      <w:numFmt w:val="decimal"/>
      <w:lvlText w:val="%1."/>
      <w:lvlJc w:val="left"/>
      <w:pPr>
        <w:ind w:left="360" w:hanging="360"/>
      </w:pPr>
      <w:rPr>
        <w:rFonts w:hint="default"/>
        <w:b/>
        <w:i w:val="0"/>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abstractNum w:abstractNumId="30" w15:restartNumberingAfterBreak="0">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6475682"/>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7"/>
  </w:num>
  <w:num w:numId="7">
    <w:abstractNumId w:val="23"/>
  </w:num>
  <w:num w:numId="8">
    <w:abstractNumId w:val="6"/>
  </w:num>
  <w:num w:numId="9">
    <w:abstractNumId w:val="18"/>
  </w:num>
  <w:num w:numId="10">
    <w:abstractNumId w:val="8"/>
  </w:num>
  <w:num w:numId="11">
    <w:abstractNumId w:val="21"/>
  </w:num>
  <w:num w:numId="12">
    <w:abstractNumId w:val="13"/>
  </w:num>
  <w:num w:numId="13">
    <w:abstractNumId w:val="9"/>
  </w:num>
  <w:num w:numId="14">
    <w:abstractNumId w:val="28"/>
  </w:num>
  <w:num w:numId="15">
    <w:abstractNumId w:val="14"/>
  </w:num>
  <w:num w:numId="16">
    <w:abstractNumId w:val="19"/>
  </w:num>
  <w:num w:numId="17">
    <w:abstractNumId w:val="30"/>
  </w:num>
  <w:num w:numId="18">
    <w:abstractNumId w:val="17"/>
  </w:num>
  <w:num w:numId="19">
    <w:abstractNumId w:val="22"/>
  </w:num>
  <w:num w:numId="20">
    <w:abstractNumId w:val="11"/>
  </w:num>
  <w:num w:numId="21">
    <w:abstractNumId w:val="15"/>
  </w:num>
  <w:num w:numId="22">
    <w:abstractNumId w:val="31"/>
  </w:num>
  <w:num w:numId="23">
    <w:abstractNumId w:val="12"/>
  </w:num>
  <w:num w:numId="24">
    <w:abstractNumId w:val="20"/>
  </w:num>
  <w:num w:numId="25">
    <w:abstractNumId w:val="24"/>
  </w:num>
  <w:num w:numId="26">
    <w:abstractNumId w:val="27"/>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6"/>
  </w:num>
  <w:num w:numId="32">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it-IT" w:vendorID="64" w:dllVersion="4096" w:nlCheck="1" w:checkStyle="0"/>
  <w:activeWritingStyle w:appName="MSWord" w:lang="it-IT" w:vendorID="64" w:dllVersion="131078" w:nlCheck="1" w:checkStyle="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17B8"/>
    <w:rsid w:val="00003CEE"/>
    <w:rsid w:val="00011125"/>
    <w:rsid w:val="00021D1D"/>
    <w:rsid w:val="00023F04"/>
    <w:rsid w:val="000258D8"/>
    <w:rsid w:val="000263D5"/>
    <w:rsid w:val="0003258B"/>
    <w:rsid w:val="00037543"/>
    <w:rsid w:val="000404A7"/>
    <w:rsid w:val="00040F7D"/>
    <w:rsid w:val="00046BF5"/>
    <w:rsid w:val="00051E25"/>
    <w:rsid w:val="00054E10"/>
    <w:rsid w:val="00061E4F"/>
    <w:rsid w:val="0006288B"/>
    <w:rsid w:val="00063962"/>
    <w:rsid w:val="00066414"/>
    <w:rsid w:val="000671B9"/>
    <w:rsid w:val="00067F51"/>
    <w:rsid w:val="00073AC2"/>
    <w:rsid w:val="00074D89"/>
    <w:rsid w:val="00084011"/>
    <w:rsid w:val="00084A73"/>
    <w:rsid w:val="00085DA4"/>
    <w:rsid w:val="0008676B"/>
    <w:rsid w:val="0009351E"/>
    <w:rsid w:val="000A29FC"/>
    <w:rsid w:val="000A3B1A"/>
    <w:rsid w:val="000A462E"/>
    <w:rsid w:val="000A61F7"/>
    <w:rsid w:val="000C0E34"/>
    <w:rsid w:val="000C13B1"/>
    <w:rsid w:val="000C4927"/>
    <w:rsid w:val="000C69B7"/>
    <w:rsid w:val="000D08B8"/>
    <w:rsid w:val="000D31BD"/>
    <w:rsid w:val="000F3966"/>
    <w:rsid w:val="000F546F"/>
    <w:rsid w:val="00100269"/>
    <w:rsid w:val="00106303"/>
    <w:rsid w:val="00112A6D"/>
    <w:rsid w:val="0011613B"/>
    <w:rsid w:val="001169FD"/>
    <w:rsid w:val="001170BC"/>
    <w:rsid w:val="00126387"/>
    <w:rsid w:val="001314FD"/>
    <w:rsid w:val="00134FBA"/>
    <w:rsid w:val="0013655F"/>
    <w:rsid w:val="00136898"/>
    <w:rsid w:val="0014524C"/>
    <w:rsid w:val="001520DD"/>
    <w:rsid w:val="00152498"/>
    <w:rsid w:val="001528D7"/>
    <w:rsid w:val="00155431"/>
    <w:rsid w:val="00162742"/>
    <w:rsid w:val="00163672"/>
    <w:rsid w:val="00171DDE"/>
    <w:rsid w:val="00173A71"/>
    <w:rsid w:val="00182921"/>
    <w:rsid w:val="0019407D"/>
    <w:rsid w:val="001948D5"/>
    <w:rsid w:val="001A4674"/>
    <w:rsid w:val="001A6629"/>
    <w:rsid w:val="001B2C89"/>
    <w:rsid w:val="001B7DD8"/>
    <w:rsid w:val="001C1CC1"/>
    <w:rsid w:val="001D0FD9"/>
    <w:rsid w:val="001D1B4A"/>
    <w:rsid w:val="001D2C21"/>
    <w:rsid w:val="001D3F74"/>
    <w:rsid w:val="001D6157"/>
    <w:rsid w:val="001D7580"/>
    <w:rsid w:val="001E78B6"/>
    <w:rsid w:val="001F0AE3"/>
    <w:rsid w:val="001F483B"/>
    <w:rsid w:val="00200E61"/>
    <w:rsid w:val="00205646"/>
    <w:rsid w:val="002077B1"/>
    <w:rsid w:val="0021344F"/>
    <w:rsid w:val="002163DA"/>
    <w:rsid w:val="00221F9A"/>
    <w:rsid w:val="00227056"/>
    <w:rsid w:val="0022738C"/>
    <w:rsid w:val="00235249"/>
    <w:rsid w:val="0023698B"/>
    <w:rsid w:val="00244981"/>
    <w:rsid w:val="00250867"/>
    <w:rsid w:val="00250B53"/>
    <w:rsid w:val="002523F4"/>
    <w:rsid w:val="002601AF"/>
    <w:rsid w:val="00263B83"/>
    <w:rsid w:val="00271B6C"/>
    <w:rsid w:val="002768DE"/>
    <w:rsid w:val="00277681"/>
    <w:rsid w:val="00282A14"/>
    <w:rsid w:val="00283D0D"/>
    <w:rsid w:val="0029295D"/>
    <w:rsid w:val="00297D3A"/>
    <w:rsid w:val="002A2877"/>
    <w:rsid w:val="002A4240"/>
    <w:rsid w:val="002B015F"/>
    <w:rsid w:val="002B120F"/>
    <w:rsid w:val="002C3496"/>
    <w:rsid w:val="002C4B36"/>
    <w:rsid w:val="002C775D"/>
    <w:rsid w:val="002D0257"/>
    <w:rsid w:val="002D3694"/>
    <w:rsid w:val="002D3E90"/>
    <w:rsid w:val="002D53BE"/>
    <w:rsid w:val="002D5955"/>
    <w:rsid w:val="002E0933"/>
    <w:rsid w:val="002E39B5"/>
    <w:rsid w:val="002E5574"/>
    <w:rsid w:val="002F1E9B"/>
    <w:rsid w:val="00300E54"/>
    <w:rsid w:val="00302309"/>
    <w:rsid w:val="00310F93"/>
    <w:rsid w:val="00312EA5"/>
    <w:rsid w:val="00313C37"/>
    <w:rsid w:val="00315748"/>
    <w:rsid w:val="003203FA"/>
    <w:rsid w:val="00326D28"/>
    <w:rsid w:val="003337E4"/>
    <w:rsid w:val="00340001"/>
    <w:rsid w:val="00343738"/>
    <w:rsid w:val="0034393E"/>
    <w:rsid w:val="00345C60"/>
    <w:rsid w:val="003476AA"/>
    <w:rsid w:val="003536DA"/>
    <w:rsid w:val="0035412D"/>
    <w:rsid w:val="0035645C"/>
    <w:rsid w:val="003676A0"/>
    <w:rsid w:val="00370D6B"/>
    <w:rsid w:val="003720CE"/>
    <w:rsid w:val="00374F64"/>
    <w:rsid w:val="0037721A"/>
    <w:rsid w:val="00381F11"/>
    <w:rsid w:val="00385F25"/>
    <w:rsid w:val="003B0562"/>
    <w:rsid w:val="003B294A"/>
    <w:rsid w:val="003B3441"/>
    <w:rsid w:val="003B50C2"/>
    <w:rsid w:val="003B571E"/>
    <w:rsid w:val="003C10DE"/>
    <w:rsid w:val="003C11F6"/>
    <w:rsid w:val="003C1CD2"/>
    <w:rsid w:val="003C5795"/>
    <w:rsid w:val="003C73C7"/>
    <w:rsid w:val="003D0E43"/>
    <w:rsid w:val="003D34D2"/>
    <w:rsid w:val="003E2206"/>
    <w:rsid w:val="003E2E5B"/>
    <w:rsid w:val="003E4CB7"/>
    <w:rsid w:val="003E61A0"/>
    <w:rsid w:val="003E7452"/>
    <w:rsid w:val="003F1CEC"/>
    <w:rsid w:val="003F6092"/>
    <w:rsid w:val="004004E0"/>
    <w:rsid w:val="004010C2"/>
    <w:rsid w:val="00411CF4"/>
    <w:rsid w:val="00413348"/>
    <w:rsid w:val="004148FA"/>
    <w:rsid w:val="004235C6"/>
    <w:rsid w:val="00423C28"/>
    <w:rsid w:val="00425E34"/>
    <w:rsid w:val="004331AE"/>
    <w:rsid w:val="00434488"/>
    <w:rsid w:val="004364F0"/>
    <w:rsid w:val="00437FE9"/>
    <w:rsid w:val="004400CF"/>
    <w:rsid w:val="0044604F"/>
    <w:rsid w:val="00447771"/>
    <w:rsid w:val="00447F1C"/>
    <w:rsid w:val="004507D5"/>
    <w:rsid w:val="00460520"/>
    <w:rsid w:val="0046088E"/>
    <w:rsid w:val="0046117B"/>
    <w:rsid w:val="00463F66"/>
    <w:rsid w:val="0046471D"/>
    <w:rsid w:val="00464BD5"/>
    <w:rsid w:val="004731B3"/>
    <w:rsid w:val="0047422B"/>
    <w:rsid w:val="004769B2"/>
    <w:rsid w:val="0047702C"/>
    <w:rsid w:val="00487A59"/>
    <w:rsid w:val="00490338"/>
    <w:rsid w:val="004904E6"/>
    <w:rsid w:val="004922A0"/>
    <w:rsid w:val="00495366"/>
    <w:rsid w:val="004B2872"/>
    <w:rsid w:val="004B78D7"/>
    <w:rsid w:val="004C6000"/>
    <w:rsid w:val="004D2743"/>
    <w:rsid w:val="004D3E2D"/>
    <w:rsid w:val="004D79E5"/>
    <w:rsid w:val="004E27FE"/>
    <w:rsid w:val="004E30FE"/>
    <w:rsid w:val="004E3679"/>
    <w:rsid w:val="004F2356"/>
    <w:rsid w:val="004F340C"/>
    <w:rsid w:val="004F3424"/>
    <w:rsid w:val="00503CA2"/>
    <w:rsid w:val="00504B4C"/>
    <w:rsid w:val="00505948"/>
    <w:rsid w:val="005230F7"/>
    <w:rsid w:val="0052342A"/>
    <w:rsid w:val="00526906"/>
    <w:rsid w:val="005307FE"/>
    <w:rsid w:val="00531F0B"/>
    <w:rsid w:val="00534D52"/>
    <w:rsid w:val="00534E64"/>
    <w:rsid w:val="00540A6E"/>
    <w:rsid w:val="005429FD"/>
    <w:rsid w:val="00542DF8"/>
    <w:rsid w:val="005430EB"/>
    <w:rsid w:val="00553A09"/>
    <w:rsid w:val="005541C0"/>
    <w:rsid w:val="00554A75"/>
    <w:rsid w:val="00554CC8"/>
    <w:rsid w:val="0055695B"/>
    <w:rsid w:val="0055743A"/>
    <w:rsid w:val="0056296C"/>
    <w:rsid w:val="0057379C"/>
    <w:rsid w:val="00577C3C"/>
    <w:rsid w:val="00582D1B"/>
    <w:rsid w:val="00584758"/>
    <w:rsid w:val="00592666"/>
    <w:rsid w:val="005A5431"/>
    <w:rsid w:val="005A5731"/>
    <w:rsid w:val="005A5D62"/>
    <w:rsid w:val="005A62F6"/>
    <w:rsid w:val="005B3963"/>
    <w:rsid w:val="005B3E47"/>
    <w:rsid w:val="005B672C"/>
    <w:rsid w:val="005B6AE2"/>
    <w:rsid w:val="005B7FB3"/>
    <w:rsid w:val="005C075A"/>
    <w:rsid w:val="005C293E"/>
    <w:rsid w:val="005D16FE"/>
    <w:rsid w:val="005D2520"/>
    <w:rsid w:val="005E05B5"/>
    <w:rsid w:val="005E1F4B"/>
    <w:rsid w:val="005E282F"/>
    <w:rsid w:val="005E4926"/>
    <w:rsid w:val="005F59D7"/>
    <w:rsid w:val="005F65D6"/>
    <w:rsid w:val="006000C8"/>
    <w:rsid w:val="00601238"/>
    <w:rsid w:val="00602A9E"/>
    <w:rsid w:val="0060483A"/>
    <w:rsid w:val="006074C3"/>
    <w:rsid w:val="006076BA"/>
    <w:rsid w:val="006128B4"/>
    <w:rsid w:val="006152E8"/>
    <w:rsid w:val="00617AB8"/>
    <w:rsid w:val="00622727"/>
    <w:rsid w:val="00623D9B"/>
    <w:rsid w:val="006270A8"/>
    <w:rsid w:val="00632C82"/>
    <w:rsid w:val="00634EB7"/>
    <w:rsid w:val="00637F3E"/>
    <w:rsid w:val="006422DB"/>
    <w:rsid w:val="00651118"/>
    <w:rsid w:val="006566E3"/>
    <w:rsid w:val="00666D9A"/>
    <w:rsid w:val="006738C4"/>
    <w:rsid w:val="00675630"/>
    <w:rsid w:val="006816FA"/>
    <w:rsid w:val="0068720C"/>
    <w:rsid w:val="00690B8B"/>
    <w:rsid w:val="00690E82"/>
    <w:rsid w:val="006912A4"/>
    <w:rsid w:val="006938D6"/>
    <w:rsid w:val="006969C5"/>
    <w:rsid w:val="00697FD8"/>
    <w:rsid w:val="006A1F0E"/>
    <w:rsid w:val="006A21B9"/>
    <w:rsid w:val="006A38FA"/>
    <w:rsid w:val="006A5316"/>
    <w:rsid w:val="006A6E82"/>
    <w:rsid w:val="006B1A5C"/>
    <w:rsid w:val="006B73B4"/>
    <w:rsid w:val="006C0158"/>
    <w:rsid w:val="006C08BF"/>
    <w:rsid w:val="006C17B2"/>
    <w:rsid w:val="006D4C45"/>
    <w:rsid w:val="006D4DA0"/>
    <w:rsid w:val="006D6FBB"/>
    <w:rsid w:val="006E0836"/>
    <w:rsid w:val="006E278F"/>
    <w:rsid w:val="006E35A1"/>
    <w:rsid w:val="006E6693"/>
    <w:rsid w:val="006E6B10"/>
    <w:rsid w:val="006F210D"/>
    <w:rsid w:val="006F3E46"/>
    <w:rsid w:val="006F7F66"/>
    <w:rsid w:val="007012CF"/>
    <w:rsid w:val="0070255B"/>
    <w:rsid w:val="00713892"/>
    <w:rsid w:val="00717E25"/>
    <w:rsid w:val="00723B7D"/>
    <w:rsid w:val="00731275"/>
    <w:rsid w:val="00731EED"/>
    <w:rsid w:val="0073680D"/>
    <w:rsid w:val="00736A6A"/>
    <w:rsid w:val="00742DC8"/>
    <w:rsid w:val="00750C96"/>
    <w:rsid w:val="00751F28"/>
    <w:rsid w:val="007576A1"/>
    <w:rsid w:val="007610CA"/>
    <w:rsid w:val="00763445"/>
    <w:rsid w:val="00763C9F"/>
    <w:rsid w:val="00770D7B"/>
    <w:rsid w:val="007747EF"/>
    <w:rsid w:val="00776318"/>
    <w:rsid w:val="00783782"/>
    <w:rsid w:val="0078603C"/>
    <w:rsid w:val="007957B1"/>
    <w:rsid w:val="00797AF3"/>
    <w:rsid w:val="007B017F"/>
    <w:rsid w:val="007B0F27"/>
    <w:rsid w:val="007B6BCC"/>
    <w:rsid w:val="007B794B"/>
    <w:rsid w:val="007C4514"/>
    <w:rsid w:val="007C6162"/>
    <w:rsid w:val="007D08EC"/>
    <w:rsid w:val="007D72E8"/>
    <w:rsid w:val="007E10DB"/>
    <w:rsid w:val="007F4E69"/>
    <w:rsid w:val="00800F5B"/>
    <w:rsid w:val="008031F9"/>
    <w:rsid w:val="00806BB5"/>
    <w:rsid w:val="00807E09"/>
    <w:rsid w:val="00816427"/>
    <w:rsid w:val="00816AB2"/>
    <w:rsid w:val="00820083"/>
    <w:rsid w:val="00822487"/>
    <w:rsid w:val="00823225"/>
    <w:rsid w:val="00844F72"/>
    <w:rsid w:val="00852490"/>
    <w:rsid w:val="008621CB"/>
    <w:rsid w:val="00867FFD"/>
    <w:rsid w:val="00870423"/>
    <w:rsid w:val="0087431A"/>
    <w:rsid w:val="00880F8B"/>
    <w:rsid w:val="0088447E"/>
    <w:rsid w:val="008922B6"/>
    <w:rsid w:val="008A57DB"/>
    <w:rsid w:val="008A60EA"/>
    <w:rsid w:val="008A6F5B"/>
    <w:rsid w:val="008B1126"/>
    <w:rsid w:val="008B20C2"/>
    <w:rsid w:val="008B4A20"/>
    <w:rsid w:val="008B7B85"/>
    <w:rsid w:val="008C5431"/>
    <w:rsid w:val="008C7DFC"/>
    <w:rsid w:val="008D15E0"/>
    <w:rsid w:val="008D6137"/>
    <w:rsid w:val="008E09C6"/>
    <w:rsid w:val="008E1512"/>
    <w:rsid w:val="008E63A0"/>
    <w:rsid w:val="008E667B"/>
    <w:rsid w:val="008F0DE7"/>
    <w:rsid w:val="00902134"/>
    <w:rsid w:val="00902825"/>
    <w:rsid w:val="009041C3"/>
    <w:rsid w:val="0091106C"/>
    <w:rsid w:val="0092250A"/>
    <w:rsid w:val="00930969"/>
    <w:rsid w:val="00931CC2"/>
    <w:rsid w:val="009324BE"/>
    <w:rsid w:val="00933798"/>
    <w:rsid w:val="009357A0"/>
    <w:rsid w:val="00936E1C"/>
    <w:rsid w:val="00940787"/>
    <w:rsid w:val="0094428A"/>
    <w:rsid w:val="00945AE7"/>
    <w:rsid w:val="00950B39"/>
    <w:rsid w:val="00952E97"/>
    <w:rsid w:val="009536DF"/>
    <w:rsid w:val="0097315F"/>
    <w:rsid w:val="00974476"/>
    <w:rsid w:val="00974A35"/>
    <w:rsid w:val="009830B5"/>
    <w:rsid w:val="00984FAE"/>
    <w:rsid w:val="00987510"/>
    <w:rsid w:val="009A1D6F"/>
    <w:rsid w:val="009B2CFD"/>
    <w:rsid w:val="009B2DDD"/>
    <w:rsid w:val="009B3615"/>
    <w:rsid w:val="009B439A"/>
    <w:rsid w:val="009B7DB2"/>
    <w:rsid w:val="009C0B90"/>
    <w:rsid w:val="009C207E"/>
    <w:rsid w:val="009C35CC"/>
    <w:rsid w:val="009C677C"/>
    <w:rsid w:val="009D23C2"/>
    <w:rsid w:val="009D31E5"/>
    <w:rsid w:val="009D7D91"/>
    <w:rsid w:val="009D7F75"/>
    <w:rsid w:val="009E1E06"/>
    <w:rsid w:val="009E5A2E"/>
    <w:rsid w:val="009E7A2C"/>
    <w:rsid w:val="009F11AA"/>
    <w:rsid w:val="009F3C0C"/>
    <w:rsid w:val="00A014B9"/>
    <w:rsid w:val="00A01E2C"/>
    <w:rsid w:val="00A020D9"/>
    <w:rsid w:val="00A114C4"/>
    <w:rsid w:val="00A1239D"/>
    <w:rsid w:val="00A13F4D"/>
    <w:rsid w:val="00A25E79"/>
    <w:rsid w:val="00A3315F"/>
    <w:rsid w:val="00A341CE"/>
    <w:rsid w:val="00A378C8"/>
    <w:rsid w:val="00A44792"/>
    <w:rsid w:val="00A45006"/>
    <w:rsid w:val="00A57B17"/>
    <w:rsid w:val="00A57E9F"/>
    <w:rsid w:val="00A6479D"/>
    <w:rsid w:val="00A7072A"/>
    <w:rsid w:val="00A72C56"/>
    <w:rsid w:val="00A73255"/>
    <w:rsid w:val="00A76B70"/>
    <w:rsid w:val="00A83AFF"/>
    <w:rsid w:val="00A848B3"/>
    <w:rsid w:val="00A86D5C"/>
    <w:rsid w:val="00A90FA9"/>
    <w:rsid w:val="00A95AB4"/>
    <w:rsid w:val="00A9680F"/>
    <w:rsid w:val="00AA4415"/>
    <w:rsid w:val="00AA48AD"/>
    <w:rsid w:val="00AA76E5"/>
    <w:rsid w:val="00AB0E08"/>
    <w:rsid w:val="00AB6131"/>
    <w:rsid w:val="00AB6768"/>
    <w:rsid w:val="00AB7C5A"/>
    <w:rsid w:val="00AC04BC"/>
    <w:rsid w:val="00AC16F7"/>
    <w:rsid w:val="00AC452D"/>
    <w:rsid w:val="00AD1FA7"/>
    <w:rsid w:val="00AD4A45"/>
    <w:rsid w:val="00AE2981"/>
    <w:rsid w:val="00AE6FA0"/>
    <w:rsid w:val="00AE74E6"/>
    <w:rsid w:val="00AF2C6F"/>
    <w:rsid w:val="00B05F83"/>
    <w:rsid w:val="00B0771B"/>
    <w:rsid w:val="00B1042A"/>
    <w:rsid w:val="00B11E97"/>
    <w:rsid w:val="00B153E1"/>
    <w:rsid w:val="00B16DB9"/>
    <w:rsid w:val="00B233DE"/>
    <w:rsid w:val="00B23FAB"/>
    <w:rsid w:val="00B2560E"/>
    <w:rsid w:val="00B30090"/>
    <w:rsid w:val="00B32A13"/>
    <w:rsid w:val="00B3558B"/>
    <w:rsid w:val="00B35C2A"/>
    <w:rsid w:val="00B37F73"/>
    <w:rsid w:val="00B43AC5"/>
    <w:rsid w:val="00B440A9"/>
    <w:rsid w:val="00B46324"/>
    <w:rsid w:val="00B504E8"/>
    <w:rsid w:val="00B54897"/>
    <w:rsid w:val="00B56116"/>
    <w:rsid w:val="00B643F5"/>
    <w:rsid w:val="00B655F4"/>
    <w:rsid w:val="00B664CB"/>
    <w:rsid w:val="00B677A7"/>
    <w:rsid w:val="00B70B47"/>
    <w:rsid w:val="00B728B8"/>
    <w:rsid w:val="00B77B29"/>
    <w:rsid w:val="00B80567"/>
    <w:rsid w:val="00B96AB9"/>
    <w:rsid w:val="00B96D5A"/>
    <w:rsid w:val="00BA1BC1"/>
    <w:rsid w:val="00BA35B4"/>
    <w:rsid w:val="00BA38D1"/>
    <w:rsid w:val="00BA5016"/>
    <w:rsid w:val="00BA541B"/>
    <w:rsid w:val="00BA5783"/>
    <w:rsid w:val="00BB29C9"/>
    <w:rsid w:val="00BB3E93"/>
    <w:rsid w:val="00BB5E81"/>
    <w:rsid w:val="00BB6A7C"/>
    <w:rsid w:val="00BB6F62"/>
    <w:rsid w:val="00BC08F1"/>
    <w:rsid w:val="00BC1AC8"/>
    <w:rsid w:val="00BC662F"/>
    <w:rsid w:val="00BD04CF"/>
    <w:rsid w:val="00BD3603"/>
    <w:rsid w:val="00BD3B45"/>
    <w:rsid w:val="00BD70A7"/>
    <w:rsid w:val="00BE0167"/>
    <w:rsid w:val="00BE0870"/>
    <w:rsid w:val="00BE55A4"/>
    <w:rsid w:val="00BF0099"/>
    <w:rsid w:val="00BF1787"/>
    <w:rsid w:val="00BF5033"/>
    <w:rsid w:val="00BF7910"/>
    <w:rsid w:val="00BF7A17"/>
    <w:rsid w:val="00BF7FBB"/>
    <w:rsid w:val="00C00705"/>
    <w:rsid w:val="00C020C8"/>
    <w:rsid w:val="00C02D6F"/>
    <w:rsid w:val="00C06271"/>
    <w:rsid w:val="00C16C4D"/>
    <w:rsid w:val="00C173A0"/>
    <w:rsid w:val="00C21871"/>
    <w:rsid w:val="00C2381A"/>
    <w:rsid w:val="00C26762"/>
    <w:rsid w:val="00C32D3B"/>
    <w:rsid w:val="00C34959"/>
    <w:rsid w:val="00C417E4"/>
    <w:rsid w:val="00C43E6E"/>
    <w:rsid w:val="00C45839"/>
    <w:rsid w:val="00C64A56"/>
    <w:rsid w:val="00C67157"/>
    <w:rsid w:val="00C84AC6"/>
    <w:rsid w:val="00C8581F"/>
    <w:rsid w:val="00C91076"/>
    <w:rsid w:val="00C978DB"/>
    <w:rsid w:val="00CA0FE4"/>
    <w:rsid w:val="00CA1426"/>
    <w:rsid w:val="00CA276C"/>
    <w:rsid w:val="00CB1046"/>
    <w:rsid w:val="00CB5D6B"/>
    <w:rsid w:val="00CB7859"/>
    <w:rsid w:val="00CC0AD4"/>
    <w:rsid w:val="00CC4775"/>
    <w:rsid w:val="00CC4C50"/>
    <w:rsid w:val="00CC5638"/>
    <w:rsid w:val="00CC5FDC"/>
    <w:rsid w:val="00CC630F"/>
    <w:rsid w:val="00CC68F1"/>
    <w:rsid w:val="00CD6127"/>
    <w:rsid w:val="00CE4411"/>
    <w:rsid w:val="00CE4A9A"/>
    <w:rsid w:val="00CE4CE4"/>
    <w:rsid w:val="00CE5CBF"/>
    <w:rsid w:val="00CE781A"/>
    <w:rsid w:val="00CF091F"/>
    <w:rsid w:val="00CF1205"/>
    <w:rsid w:val="00CF53AF"/>
    <w:rsid w:val="00D02161"/>
    <w:rsid w:val="00D02703"/>
    <w:rsid w:val="00D07E1E"/>
    <w:rsid w:val="00D110ED"/>
    <w:rsid w:val="00D12271"/>
    <w:rsid w:val="00D144FA"/>
    <w:rsid w:val="00D20727"/>
    <w:rsid w:val="00D2409A"/>
    <w:rsid w:val="00D24917"/>
    <w:rsid w:val="00D33FF6"/>
    <w:rsid w:val="00D4424B"/>
    <w:rsid w:val="00D46D29"/>
    <w:rsid w:val="00D50A60"/>
    <w:rsid w:val="00D51692"/>
    <w:rsid w:val="00D52322"/>
    <w:rsid w:val="00D55DAB"/>
    <w:rsid w:val="00D673AF"/>
    <w:rsid w:val="00D7085C"/>
    <w:rsid w:val="00D75519"/>
    <w:rsid w:val="00D77BCA"/>
    <w:rsid w:val="00D77E41"/>
    <w:rsid w:val="00D80DA3"/>
    <w:rsid w:val="00D8334B"/>
    <w:rsid w:val="00D87BD8"/>
    <w:rsid w:val="00D91EFA"/>
    <w:rsid w:val="00D95D4C"/>
    <w:rsid w:val="00D95F78"/>
    <w:rsid w:val="00DA2188"/>
    <w:rsid w:val="00DA4DA5"/>
    <w:rsid w:val="00DB389B"/>
    <w:rsid w:val="00DB5D5F"/>
    <w:rsid w:val="00DC12F7"/>
    <w:rsid w:val="00DC4A0C"/>
    <w:rsid w:val="00DC4AD6"/>
    <w:rsid w:val="00DE0650"/>
    <w:rsid w:val="00DE09DF"/>
    <w:rsid w:val="00DE32D5"/>
    <w:rsid w:val="00DE40AA"/>
    <w:rsid w:val="00DE4E84"/>
    <w:rsid w:val="00DE63E3"/>
    <w:rsid w:val="00DF04B8"/>
    <w:rsid w:val="00DF0F92"/>
    <w:rsid w:val="00DF1812"/>
    <w:rsid w:val="00DF728F"/>
    <w:rsid w:val="00E00F08"/>
    <w:rsid w:val="00E018C0"/>
    <w:rsid w:val="00E06CAB"/>
    <w:rsid w:val="00E1001F"/>
    <w:rsid w:val="00E222E4"/>
    <w:rsid w:val="00E2448E"/>
    <w:rsid w:val="00E2731E"/>
    <w:rsid w:val="00E32E79"/>
    <w:rsid w:val="00E40A6F"/>
    <w:rsid w:val="00E42028"/>
    <w:rsid w:val="00E42533"/>
    <w:rsid w:val="00E44608"/>
    <w:rsid w:val="00E44878"/>
    <w:rsid w:val="00E45EE5"/>
    <w:rsid w:val="00E51845"/>
    <w:rsid w:val="00E51B43"/>
    <w:rsid w:val="00E52BB9"/>
    <w:rsid w:val="00E5331E"/>
    <w:rsid w:val="00E601F7"/>
    <w:rsid w:val="00E62E27"/>
    <w:rsid w:val="00E65C09"/>
    <w:rsid w:val="00E72B81"/>
    <w:rsid w:val="00E760F9"/>
    <w:rsid w:val="00E923EC"/>
    <w:rsid w:val="00E9361B"/>
    <w:rsid w:val="00E9560D"/>
    <w:rsid w:val="00EA1723"/>
    <w:rsid w:val="00EA2378"/>
    <w:rsid w:val="00EA2466"/>
    <w:rsid w:val="00EA6FB7"/>
    <w:rsid w:val="00EB4B58"/>
    <w:rsid w:val="00EB4D94"/>
    <w:rsid w:val="00EB65F0"/>
    <w:rsid w:val="00EC0609"/>
    <w:rsid w:val="00EC212D"/>
    <w:rsid w:val="00EC3684"/>
    <w:rsid w:val="00ED032E"/>
    <w:rsid w:val="00EE1554"/>
    <w:rsid w:val="00EE1F40"/>
    <w:rsid w:val="00EE559E"/>
    <w:rsid w:val="00EE6167"/>
    <w:rsid w:val="00EE639F"/>
    <w:rsid w:val="00EE6A92"/>
    <w:rsid w:val="00EE76FD"/>
    <w:rsid w:val="00EF301C"/>
    <w:rsid w:val="00EF6D6C"/>
    <w:rsid w:val="00EF78D3"/>
    <w:rsid w:val="00F01952"/>
    <w:rsid w:val="00F02D81"/>
    <w:rsid w:val="00F03237"/>
    <w:rsid w:val="00F0462F"/>
    <w:rsid w:val="00F05900"/>
    <w:rsid w:val="00F07A63"/>
    <w:rsid w:val="00F10DAA"/>
    <w:rsid w:val="00F112E0"/>
    <w:rsid w:val="00F1179E"/>
    <w:rsid w:val="00F1192B"/>
    <w:rsid w:val="00F13453"/>
    <w:rsid w:val="00F30BBC"/>
    <w:rsid w:val="00F320D8"/>
    <w:rsid w:val="00F3609F"/>
    <w:rsid w:val="00F37813"/>
    <w:rsid w:val="00F40CD7"/>
    <w:rsid w:val="00F419DD"/>
    <w:rsid w:val="00F4422D"/>
    <w:rsid w:val="00F47567"/>
    <w:rsid w:val="00F52570"/>
    <w:rsid w:val="00F5267C"/>
    <w:rsid w:val="00F52D12"/>
    <w:rsid w:val="00F5653C"/>
    <w:rsid w:val="00F57D11"/>
    <w:rsid w:val="00F6085F"/>
    <w:rsid w:val="00F60B24"/>
    <w:rsid w:val="00F72177"/>
    <w:rsid w:val="00F723DF"/>
    <w:rsid w:val="00F740D6"/>
    <w:rsid w:val="00F7468E"/>
    <w:rsid w:val="00F75F0C"/>
    <w:rsid w:val="00F92182"/>
    <w:rsid w:val="00F928E2"/>
    <w:rsid w:val="00F965A4"/>
    <w:rsid w:val="00F97452"/>
    <w:rsid w:val="00F978D7"/>
    <w:rsid w:val="00FA0D8C"/>
    <w:rsid w:val="00FB0D28"/>
    <w:rsid w:val="00FB2054"/>
    <w:rsid w:val="00FB5EE5"/>
    <w:rsid w:val="00FC1943"/>
    <w:rsid w:val="00FC2722"/>
    <w:rsid w:val="00FC3B29"/>
    <w:rsid w:val="00FC3B2B"/>
    <w:rsid w:val="00FC4433"/>
    <w:rsid w:val="00FC6F10"/>
    <w:rsid w:val="00FD22E6"/>
    <w:rsid w:val="00FD3CFF"/>
    <w:rsid w:val="00FD59D6"/>
    <w:rsid w:val="00FD7D84"/>
    <w:rsid w:val="00FE2ED1"/>
    <w:rsid w:val="00FE7EA4"/>
    <w:rsid w:val="00FF269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7E703F"/>
  <w15:docId w15:val="{C771A3BF-E5EC-4719-A238-E6239C1D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73A0"/>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uiPriority w:val="99"/>
    <w:qFormat/>
    <w:rsid w:val="00C173A0"/>
    <w:pPr>
      <w:ind w:left="720"/>
      <w:contextualSpacing/>
    </w:pPr>
  </w:style>
  <w:style w:type="paragraph" w:customStyle="1" w:styleId="sche3">
    <w:name w:val="sche_3"/>
    <w:qFormat/>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
    <w:basedOn w:val="Normale"/>
    <w:link w:val="ParagrafoelencoCarattere"/>
    <w:uiPriority w:val="99"/>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10"/>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1520D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rsid w:val="001520DD"/>
    <w:pPr>
      <w:spacing w:line="276" w:lineRule="auto"/>
      <w:jc w:val="both"/>
    </w:pPr>
    <w:rPr>
      <w:rFonts w:ascii="Garamond" w:hAnsi="Garamond"/>
      <w:color w:val="auto"/>
      <w:kern w:val="0"/>
      <w:sz w:val="20"/>
      <w:lang w:eastAsia="en-US"/>
    </w:rPr>
  </w:style>
  <w:style w:type="character" w:customStyle="1" w:styleId="TestocommentoCarattere">
    <w:name w:val="Testo commento Carattere"/>
    <w:basedOn w:val="Carpredefinitoparagrafo"/>
    <w:link w:val="Testocommento"/>
    <w:rsid w:val="001520DD"/>
    <w:rPr>
      <w:rFonts w:ascii="Garamond" w:eastAsia="Times New Roman" w:hAnsi="Garamond" w:cs="Times New Roman"/>
      <w:sz w:val="20"/>
      <w:szCs w:val="20"/>
    </w:rPr>
  </w:style>
  <w:style w:type="paragraph" w:customStyle="1" w:styleId="Default">
    <w:name w:val="Default"/>
    <w:rsid w:val="00EF78D3"/>
    <w:pPr>
      <w:autoSpaceDE w:val="0"/>
      <w:autoSpaceDN w:val="0"/>
      <w:adjustRightInd w:val="0"/>
      <w:spacing w:after="0" w:line="240" w:lineRule="auto"/>
    </w:pPr>
    <w:rPr>
      <w:rFonts w:ascii="Calibri" w:hAnsi="Calibri" w:cs="Calibri"/>
      <w:color w:val="000000"/>
      <w:sz w:val="24"/>
      <w:szCs w:val="24"/>
    </w:rPr>
  </w:style>
  <w:style w:type="character" w:customStyle="1" w:styleId="Corpodeltesto20">
    <w:name w:val="Corpo del testo (2)_"/>
    <w:basedOn w:val="Carpredefinitoparagrafo"/>
    <w:link w:val="Corpodeltesto22"/>
    <w:rsid w:val="00EF78D3"/>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EF78D3"/>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styleId="Testofumetto">
    <w:name w:val="Balloon Text"/>
    <w:basedOn w:val="Normale"/>
    <w:link w:val="TestofumettoCarattere"/>
    <w:uiPriority w:val="99"/>
    <w:semiHidden/>
    <w:unhideWhenUsed/>
    <w:rsid w:val="00D50A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0A60"/>
    <w:rPr>
      <w:rFonts w:ascii="Tahoma" w:eastAsia="Times New Roman" w:hAnsi="Tahoma" w:cs="Tahoma"/>
      <w:color w:val="00000A"/>
      <w:kern w:val="1"/>
      <w:sz w:val="16"/>
      <w:szCs w:val="16"/>
      <w:lang w:eastAsia="it-IT"/>
    </w:rPr>
  </w:style>
  <w:style w:type="paragraph" w:customStyle="1" w:styleId="Standard">
    <w:name w:val="Standard"/>
    <w:rsid w:val="0097315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styleId="Rimandocommento">
    <w:name w:val="annotation reference"/>
    <w:basedOn w:val="Carpredefinitoparagrafo"/>
    <w:uiPriority w:val="99"/>
    <w:semiHidden/>
    <w:unhideWhenUsed/>
    <w:rsid w:val="00534D52"/>
    <w:rPr>
      <w:sz w:val="16"/>
      <w:szCs w:val="16"/>
    </w:rPr>
  </w:style>
  <w:style w:type="paragraph" w:styleId="Soggettocommento">
    <w:name w:val="annotation subject"/>
    <w:basedOn w:val="Testocommento"/>
    <w:next w:val="Testocommento"/>
    <w:link w:val="SoggettocommentoCarattere"/>
    <w:uiPriority w:val="99"/>
    <w:semiHidden/>
    <w:unhideWhenUsed/>
    <w:rsid w:val="00534D52"/>
    <w:pPr>
      <w:spacing w:line="240" w:lineRule="auto"/>
      <w:jc w:val="left"/>
    </w:pPr>
    <w:rPr>
      <w:rFonts w:ascii="Times New Roman" w:hAnsi="Times New Roman"/>
      <w:b/>
      <w:bCs/>
      <w:color w:val="00000A"/>
      <w:kern w:val="1"/>
      <w:lang w:eastAsia="it-IT"/>
    </w:rPr>
  </w:style>
  <w:style w:type="character" w:customStyle="1" w:styleId="SoggettocommentoCarattere">
    <w:name w:val="Soggetto commento Carattere"/>
    <w:basedOn w:val="TestocommentoCarattere"/>
    <w:link w:val="Soggettocommento"/>
    <w:uiPriority w:val="99"/>
    <w:semiHidden/>
    <w:rsid w:val="00534D52"/>
    <w:rPr>
      <w:rFonts w:ascii="Times New Roman" w:eastAsia="Times New Roman" w:hAnsi="Times New Roman" w:cs="Times New Roman"/>
      <w:b/>
      <w:bCs/>
      <w:color w:val="00000A"/>
      <w:kern w:val="1"/>
      <w:sz w:val="20"/>
      <w:szCs w:val="20"/>
      <w:lang w:eastAsia="it-IT"/>
    </w:rPr>
  </w:style>
  <w:style w:type="table" w:customStyle="1" w:styleId="Grigliatabella1">
    <w:name w:val="Griglia tabella1"/>
    <w:basedOn w:val="Tabellanormale"/>
    <w:next w:val="Grigliatabella"/>
    <w:uiPriority w:val="39"/>
    <w:rsid w:val="005429F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
    <w:basedOn w:val="Carpredefinitoparagrafo"/>
    <w:link w:val="Paragrafoelenco"/>
    <w:uiPriority w:val="99"/>
    <w:qFormat/>
    <w:locked/>
    <w:rsid w:val="00F320D8"/>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F320D8"/>
    <w:rPr>
      <w:color w:val="808080"/>
    </w:rPr>
  </w:style>
  <w:style w:type="paragraph" w:styleId="Rientrocorpodeltesto2">
    <w:name w:val="Body Text Indent 2"/>
    <w:basedOn w:val="Normale"/>
    <w:link w:val="Rientrocorpodeltesto2Carattere"/>
    <w:uiPriority w:val="99"/>
    <w:semiHidden/>
    <w:unhideWhenUsed/>
    <w:rsid w:val="0024498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44981"/>
    <w:rPr>
      <w:rFonts w:ascii="Times New Roman" w:eastAsia="Times New Roman" w:hAnsi="Times New Roman" w:cs="Times New Roman"/>
      <w:color w:val="00000A"/>
      <w:kern w:val="1"/>
      <w:sz w:val="24"/>
      <w:szCs w:val="20"/>
      <w:lang w:eastAsia="it-IT"/>
    </w:rPr>
  </w:style>
  <w:style w:type="paragraph" w:styleId="Revisione">
    <w:name w:val="Revision"/>
    <w:hidden/>
    <w:uiPriority w:val="99"/>
    <w:semiHidden/>
    <w:rsid w:val="00823225"/>
    <w:pPr>
      <w:spacing w:after="0" w:line="240" w:lineRule="auto"/>
    </w:pPr>
    <w:rPr>
      <w:rFonts w:ascii="Times New Roman" w:eastAsia="Times New Roman" w:hAnsi="Times New Roman" w:cs="Times New Roman"/>
      <w:color w:val="00000A"/>
      <w:kern w:val="1"/>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919365742">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8CE58341DD4788A7C5F56331243B05"/>
        <w:category>
          <w:name w:val="Generale"/>
          <w:gallery w:val="placeholder"/>
        </w:category>
        <w:types>
          <w:type w:val="bbPlcHdr"/>
        </w:types>
        <w:behaviors>
          <w:behavior w:val="content"/>
        </w:behaviors>
        <w:guid w:val="{D7EC1BCF-F729-422F-AED1-6DDA9761CA9C}"/>
      </w:docPartPr>
      <w:docPartBody>
        <w:p w:rsidR="00A24168" w:rsidRDefault="00384A7E" w:rsidP="00384A7E">
          <w:pPr>
            <w:pStyle w:val="158CE58341DD4788A7C5F56331243B05"/>
          </w:pPr>
          <w:r w:rsidRPr="00DD514B">
            <w:rPr>
              <w:rStyle w:val="Testosegnaposto"/>
            </w:rPr>
            <w:t>Fare clic qui per immettere testo.</w:t>
          </w:r>
        </w:p>
      </w:docPartBody>
    </w:docPart>
    <w:docPart>
      <w:docPartPr>
        <w:name w:val="9773A989ED9443C280FE5EF8F29CF444"/>
        <w:category>
          <w:name w:val="Generale"/>
          <w:gallery w:val="placeholder"/>
        </w:category>
        <w:types>
          <w:type w:val="bbPlcHdr"/>
        </w:types>
        <w:behaviors>
          <w:behavior w:val="content"/>
        </w:behaviors>
        <w:guid w:val="{7E63515B-21F5-467A-80D5-ECD29D0F6DFA}"/>
      </w:docPartPr>
      <w:docPartBody>
        <w:p w:rsidR="00A24168" w:rsidRDefault="00384A7E" w:rsidP="00384A7E">
          <w:pPr>
            <w:pStyle w:val="9773A989ED9443C280FE5EF8F29CF444"/>
          </w:pPr>
          <w:r w:rsidRPr="00DD514B">
            <w:rPr>
              <w:rStyle w:val="Testosegnaposto"/>
            </w:rPr>
            <w:t>Fare clic qui per immettere testo.</w:t>
          </w:r>
        </w:p>
      </w:docPartBody>
    </w:docPart>
    <w:docPart>
      <w:docPartPr>
        <w:name w:val="E9967694317C498DBD1CB78156195CF9"/>
        <w:category>
          <w:name w:val="Generale"/>
          <w:gallery w:val="placeholder"/>
        </w:category>
        <w:types>
          <w:type w:val="bbPlcHdr"/>
        </w:types>
        <w:behaviors>
          <w:behavior w:val="content"/>
        </w:behaviors>
        <w:guid w:val="{4C6CBF45-304C-495C-84AB-79301E825022}"/>
      </w:docPartPr>
      <w:docPartBody>
        <w:p w:rsidR="00A24168" w:rsidRDefault="00384A7E" w:rsidP="00384A7E">
          <w:pPr>
            <w:pStyle w:val="E9967694317C498DBD1CB78156195CF9"/>
          </w:pPr>
          <w:r w:rsidRPr="00DD514B">
            <w:rPr>
              <w:rStyle w:val="Testosegnaposto"/>
            </w:rPr>
            <w:t>Fare clic qui per immettere testo.</w:t>
          </w:r>
        </w:p>
      </w:docPartBody>
    </w:docPart>
    <w:docPart>
      <w:docPartPr>
        <w:name w:val="C7F4D80B0A944EFC846A96165075FDD9"/>
        <w:category>
          <w:name w:val="Generale"/>
          <w:gallery w:val="placeholder"/>
        </w:category>
        <w:types>
          <w:type w:val="bbPlcHdr"/>
        </w:types>
        <w:behaviors>
          <w:behavior w:val="content"/>
        </w:behaviors>
        <w:guid w:val="{B92799FE-6776-4CE0-8603-D13EAB0ADC58}"/>
      </w:docPartPr>
      <w:docPartBody>
        <w:p w:rsidR="00A24168" w:rsidRDefault="00384A7E" w:rsidP="00384A7E">
          <w:pPr>
            <w:pStyle w:val="C7F4D80B0A944EFC846A96165075FDD9"/>
          </w:pPr>
          <w:r w:rsidRPr="00DD514B">
            <w:rPr>
              <w:rStyle w:val="Testosegnaposto"/>
            </w:rPr>
            <w:t>Fare clic qui per immettere testo.</w:t>
          </w:r>
        </w:p>
      </w:docPartBody>
    </w:docPart>
    <w:docPart>
      <w:docPartPr>
        <w:name w:val="B94A0210A37B42BAB443F6F148A3BF56"/>
        <w:category>
          <w:name w:val="Generale"/>
          <w:gallery w:val="placeholder"/>
        </w:category>
        <w:types>
          <w:type w:val="bbPlcHdr"/>
        </w:types>
        <w:behaviors>
          <w:behavior w:val="content"/>
        </w:behaviors>
        <w:guid w:val="{C3E56432-4AD3-4ABD-86D8-550FD73F4893}"/>
      </w:docPartPr>
      <w:docPartBody>
        <w:p w:rsidR="00A24168" w:rsidRDefault="00384A7E" w:rsidP="00384A7E">
          <w:pPr>
            <w:pStyle w:val="B94A0210A37B42BAB443F6F148A3BF56"/>
          </w:pPr>
          <w:r w:rsidRPr="00DD514B">
            <w:rPr>
              <w:rStyle w:val="Testosegnaposto"/>
            </w:rPr>
            <w:t>Fare clic qui per immettere testo.</w:t>
          </w:r>
        </w:p>
      </w:docPartBody>
    </w:docPart>
    <w:docPart>
      <w:docPartPr>
        <w:name w:val="810310A7047E4573B615E1423F897ECA"/>
        <w:category>
          <w:name w:val="Generale"/>
          <w:gallery w:val="placeholder"/>
        </w:category>
        <w:types>
          <w:type w:val="bbPlcHdr"/>
        </w:types>
        <w:behaviors>
          <w:behavior w:val="content"/>
        </w:behaviors>
        <w:guid w:val="{3EF2C212-DCDD-4F52-A9E6-2C1BF0DD98BA}"/>
      </w:docPartPr>
      <w:docPartBody>
        <w:p w:rsidR="00A24168" w:rsidRDefault="00384A7E" w:rsidP="00384A7E">
          <w:pPr>
            <w:pStyle w:val="810310A7047E4573B615E1423F897ECA"/>
          </w:pPr>
          <w:r w:rsidRPr="00DD514B">
            <w:rPr>
              <w:rStyle w:val="Testosegnaposto"/>
            </w:rPr>
            <w:t>Fare clic qui per immettere testo.</w:t>
          </w:r>
        </w:p>
      </w:docPartBody>
    </w:docPart>
    <w:docPart>
      <w:docPartPr>
        <w:name w:val="29163F3A3AC048B89F9559A27403D4FE"/>
        <w:category>
          <w:name w:val="Generale"/>
          <w:gallery w:val="placeholder"/>
        </w:category>
        <w:types>
          <w:type w:val="bbPlcHdr"/>
        </w:types>
        <w:behaviors>
          <w:behavior w:val="content"/>
        </w:behaviors>
        <w:guid w:val="{ACB30D73-253D-478C-9B36-BC68409D484A}"/>
      </w:docPartPr>
      <w:docPartBody>
        <w:p w:rsidR="00A24168" w:rsidRDefault="00384A7E" w:rsidP="00384A7E">
          <w:pPr>
            <w:pStyle w:val="29163F3A3AC048B89F9559A27403D4FE"/>
          </w:pPr>
          <w:r w:rsidRPr="00DD514B">
            <w:rPr>
              <w:rStyle w:val="Testosegnaposto"/>
            </w:rPr>
            <w:t>Fare clic qui per immettere testo.</w:t>
          </w:r>
        </w:p>
      </w:docPartBody>
    </w:docPart>
    <w:docPart>
      <w:docPartPr>
        <w:name w:val="13AF5C1F38EF42AE9D7CE17012F8E8CF"/>
        <w:category>
          <w:name w:val="Generale"/>
          <w:gallery w:val="placeholder"/>
        </w:category>
        <w:types>
          <w:type w:val="bbPlcHdr"/>
        </w:types>
        <w:behaviors>
          <w:behavior w:val="content"/>
        </w:behaviors>
        <w:guid w:val="{AEF17A2E-EDEE-4450-A3FE-90A6B6BF097D}"/>
      </w:docPartPr>
      <w:docPartBody>
        <w:p w:rsidR="00A24168" w:rsidRDefault="00384A7E" w:rsidP="00384A7E">
          <w:pPr>
            <w:pStyle w:val="13AF5C1F38EF42AE9D7CE17012F8E8CF"/>
          </w:pPr>
          <w:r w:rsidRPr="00DD514B">
            <w:rPr>
              <w:rStyle w:val="Testosegnaposto"/>
            </w:rPr>
            <w:t>Fare clic qui per immettere testo.</w:t>
          </w:r>
        </w:p>
      </w:docPartBody>
    </w:docPart>
    <w:docPart>
      <w:docPartPr>
        <w:name w:val="EB0EF3B770D8439C903CB7DF5F6F0CED"/>
        <w:category>
          <w:name w:val="Generale"/>
          <w:gallery w:val="placeholder"/>
        </w:category>
        <w:types>
          <w:type w:val="bbPlcHdr"/>
        </w:types>
        <w:behaviors>
          <w:behavior w:val="content"/>
        </w:behaviors>
        <w:guid w:val="{788E1FD2-99E0-47A9-8C39-356E5557CF98}"/>
      </w:docPartPr>
      <w:docPartBody>
        <w:p w:rsidR="00A24168" w:rsidRDefault="00384A7E" w:rsidP="00384A7E">
          <w:pPr>
            <w:pStyle w:val="EB0EF3B770D8439C903CB7DF5F6F0CED"/>
          </w:pPr>
          <w:r w:rsidRPr="00DD514B">
            <w:rPr>
              <w:rStyle w:val="Testosegnaposto"/>
            </w:rPr>
            <w:t>Fare clic qui per immettere testo.</w:t>
          </w:r>
        </w:p>
      </w:docPartBody>
    </w:docPart>
    <w:docPart>
      <w:docPartPr>
        <w:name w:val="5C22ABEBF3E84E54A65973142FB1AE21"/>
        <w:category>
          <w:name w:val="Generale"/>
          <w:gallery w:val="placeholder"/>
        </w:category>
        <w:types>
          <w:type w:val="bbPlcHdr"/>
        </w:types>
        <w:behaviors>
          <w:behavior w:val="content"/>
        </w:behaviors>
        <w:guid w:val="{307468FB-6E23-4CA7-A4EF-AD8E3D934F83}"/>
      </w:docPartPr>
      <w:docPartBody>
        <w:p w:rsidR="00A24168" w:rsidRDefault="00384A7E" w:rsidP="00384A7E">
          <w:pPr>
            <w:pStyle w:val="5C22ABEBF3E84E54A65973142FB1AE21"/>
          </w:pPr>
          <w:r w:rsidRPr="00DD514B">
            <w:rPr>
              <w:rStyle w:val="Testosegnaposto"/>
            </w:rPr>
            <w:t>Fare clic qui per immettere testo.</w:t>
          </w:r>
        </w:p>
      </w:docPartBody>
    </w:docPart>
    <w:docPart>
      <w:docPartPr>
        <w:name w:val="6DF34DED5BBD4112AFEFF7521CA1F64F"/>
        <w:category>
          <w:name w:val="Generale"/>
          <w:gallery w:val="placeholder"/>
        </w:category>
        <w:types>
          <w:type w:val="bbPlcHdr"/>
        </w:types>
        <w:behaviors>
          <w:behavior w:val="content"/>
        </w:behaviors>
        <w:guid w:val="{13C99068-883B-4ED7-8320-8CCEF0E31EBA}"/>
      </w:docPartPr>
      <w:docPartBody>
        <w:p w:rsidR="00A24168" w:rsidRDefault="00384A7E" w:rsidP="00384A7E">
          <w:pPr>
            <w:pStyle w:val="6DF34DED5BBD4112AFEFF7521CA1F64F"/>
          </w:pPr>
          <w:r w:rsidRPr="00DD514B">
            <w:rPr>
              <w:rStyle w:val="Testosegnaposto"/>
            </w:rPr>
            <w:t>Fare clic qui per immettere testo.</w:t>
          </w:r>
        </w:p>
      </w:docPartBody>
    </w:docPart>
    <w:docPart>
      <w:docPartPr>
        <w:name w:val="EBB3916FA50D45F78B63095DA772A2DB"/>
        <w:category>
          <w:name w:val="Generale"/>
          <w:gallery w:val="placeholder"/>
        </w:category>
        <w:types>
          <w:type w:val="bbPlcHdr"/>
        </w:types>
        <w:behaviors>
          <w:behavior w:val="content"/>
        </w:behaviors>
        <w:guid w:val="{6619C81C-8DC3-4541-A858-3F7F40068137}"/>
      </w:docPartPr>
      <w:docPartBody>
        <w:p w:rsidR="00A24168" w:rsidRDefault="00384A7E" w:rsidP="00384A7E">
          <w:pPr>
            <w:pStyle w:val="EBB3916FA50D45F78B63095DA772A2DB"/>
          </w:pPr>
          <w:r w:rsidRPr="00DD514B">
            <w:rPr>
              <w:rStyle w:val="Testosegnaposto"/>
            </w:rPr>
            <w:t>Fare clic qui per immettere testo.</w:t>
          </w:r>
        </w:p>
      </w:docPartBody>
    </w:docPart>
    <w:docPart>
      <w:docPartPr>
        <w:name w:val="63D6F44101D04CBC88C99D43C2F09066"/>
        <w:category>
          <w:name w:val="Generale"/>
          <w:gallery w:val="placeholder"/>
        </w:category>
        <w:types>
          <w:type w:val="bbPlcHdr"/>
        </w:types>
        <w:behaviors>
          <w:behavior w:val="content"/>
        </w:behaviors>
        <w:guid w:val="{4F04CD97-6D58-4320-9203-DDD3B4C23483}"/>
      </w:docPartPr>
      <w:docPartBody>
        <w:p w:rsidR="00A24168" w:rsidRDefault="00384A7E" w:rsidP="00384A7E">
          <w:pPr>
            <w:pStyle w:val="63D6F44101D04CBC88C99D43C2F09066"/>
          </w:pPr>
          <w:r w:rsidRPr="00DD514B">
            <w:rPr>
              <w:rStyle w:val="Testosegnaposto"/>
            </w:rPr>
            <w:t>Fare clic qui per immettere testo.</w:t>
          </w:r>
        </w:p>
      </w:docPartBody>
    </w:docPart>
    <w:docPart>
      <w:docPartPr>
        <w:name w:val="B75199FEF5104B2395DEF619693A0AEE"/>
        <w:category>
          <w:name w:val="Generale"/>
          <w:gallery w:val="placeholder"/>
        </w:category>
        <w:types>
          <w:type w:val="bbPlcHdr"/>
        </w:types>
        <w:behaviors>
          <w:behavior w:val="content"/>
        </w:behaviors>
        <w:guid w:val="{9489FD70-8815-49EE-B583-3CB5A43770D6}"/>
      </w:docPartPr>
      <w:docPartBody>
        <w:p w:rsidR="00A24168" w:rsidRDefault="00384A7E" w:rsidP="00384A7E">
          <w:pPr>
            <w:pStyle w:val="B75199FEF5104B2395DEF619693A0AEE"/>
          </w:pPr>
          <w:r w:rsidRPr="00DD514B">
            <w:rPr>
              <w:rStyle w:val="Testosegnaposto"/>
            </w:rPr>
            <w:t>Fare clic qui per immettere testo.</w:t>
          </w:r>
        </w:p>
      </w:docPartBody>
    </w:docPart>
    <w:docPart>
      <w:docPartPr>
        <w:name w:val="1361D39BD1F640319D12AE0415C88485"/>
        <w:category>
          <w:name w:val="Generale"/>
          <w:gallery w:val="placeholder"/>
        </w:category>
        <w:types>
          <w:type w:val="bbPlcHdr"/>
        </w:types>
        <w:behaviors>
          <w:behavior w:val="content"/>
        </w:behaviors>
        <w:guid w:val="{0752F234-AFC4-4BEC-966E-F4A7D3776A90}"/>
      </w:docPartPr>
      <w:docPartBody>
        <w:p w:rsidR="00A24168" w:rsidRDefault="00384A7E" w:rsidP="00384A7E">
          <w:pPr>
            <w:pStyle w:val="1361D39BD1F640319D12AE0415C88485"/>
          </w:pPr>
          <w:r w:rsidRPr="00DD514B">
            <w:rPr>
              <w:rStyle w:val="Testosegnaposto"/>
            </w:rPr>
            <w:t>Fare clic qui per immettere testo.</w:t>
          </w:r>
        </w:p>
      </w:docPartBody>
    </w:docPart>
    <w:docPart>
      <w:docPartPr>
        <w:name w:val="442164DCAB784D4A8462855CCF135D52"/>
        <w:category>
          <w:name w:val="Generale"/>
          <w:gallery w:val="placeholder"/>
        </w:category>
        <w:types>
          <w:type w:val="bbPlcHdr"/>
        </w:types>
        <w:behaviors>
          <w:behavior w:val="content"/>
        </w:behaviors>
        <w:guid w:val="{AFB2881B-96A4-44C0-8BA2-662B3773ED2D}"/>
      </w:docPartPr>
      <w:docPartBody>
        <w:p w:rsidR="00A24168" w:rsidRDefault="00384A7E" w:rsidP="00384A7E">
          <w:pPr>
            <w:pStyle w:val="442164DCAB784D4A8462855CCF135D52"/>
          </w:pPr>
          <w:r w:rsidRPr="00DD514B">
            <w:rPr>
              <w:rStyle w:val="Testosegnaposto"/>
            </w:rPr>
            <w:t>Fare clic qui per immettere testo.</w:t>
          </w:r>
        </w:p>
      </w:docPartBody>
    </w:docPart>
    <w:docPart>
      <w:docPartPr>
        <w:name w:val="98EF955D9C5149AF995014A83477671F"/>
        <w:category>
          <w:name w:val="Generale"/>
          <w:gallery w:val="placeholder"/>
        </w:category>
        <w:types>
          <w:type w:val="bbPlcHdr"/>
        </w:types>
        <w:behaviors>
          <w:behavior w:val="content"/>
        </w:behaviors>
        <w:guid w:val="{DDDD00E0-E4D6-4C59-9613-2B03FF08E4D1}"/>
      </w:docPartPr>
      <w:docPartBody>
        <w:p w:rsidR="00A24168" w:rsidRDefault="00384A7E" w:rsidP="00384A7E">
          <w:pPr>
            <w:pStyle w:val="98EF955D9C5149AF995014A83477671F"/>
          </w:pPr>
          <w:r w:rsidRPr="00DD514B">
            <w:rPr>
              <w:rStyle w:val="Testosegnaposto"/>
            </w:rPr>
            <w:t>Fare clic qui per immettere testo.</w:t>
          </w:r>
        </w:p>
      </w:docPartBody>
    </w:docPart>
    <w:docPart>
      <w:docPartPr>
        <w:name w:val="D8A07E365B9049139258FF5811AAF0B9"/>
        <w:category>
          <w:name w:val="Generale"/>
          <w:gallery w:val="placeholder"/>
        </w:category>
        <w:types>
          <w:type w:val="bbPlcHdr"/>
        </w:types>
        <w:behaviors>
          <w:behavior w:val="content"/>
        </w:behaviors>
        <w:guid w:val="{572FEE62-B830-4AC1-A60D-4F8883F4EDEE}"/>
      </w:docPartPr>
      <w:docPartBody>
        <w:p w:rsidR="00A24168" w:rsidRDefault="00384A7E" w:rsidP="00384A7E">
          <w:pPr>
            <w:pStyle w:val="D8A07E365B9049139258FF5811AAF0B9"/>
          </w:pPr>
          <w:r w:rsidRPr="00DD514B">
            <w:rPr>
              <w:rStyle w:val="Testosegnaposto"/>
            </w:rPr>
            <w:t>Fare clic qui per immettere testo.</w:t>
          </w:r>
        </w:p>
      </w:docPartBody>
    </w:docPart>
    <w:docPart>
      <w:docPartPr>
        <w:name w:val="B3949623824149F4858B839B27783EE6"/>
        <w:category>
          <w:name w:val="Generale"/>
          <w:gallery w:val="placeholder"/>
        </w:category>
        <w:types>
          <w:type w:val="bbPlcHdr"/>
        </w:types>
        <w:behaviors>
          <w:behavior w:val="content"/>
        </w:behaviors>
        <w:guid w:val="{51F995D8-9DD3-4F90-AA84-FAA05131BAE3}"/>
      </w:docPartPr>
      <w:docPartBody>
        <w:p w:rsidR="00A24168" w:rsidRDefault="00384A7E" w:rsidP="00384A7E">
          <w:pPr>
            <w:pStyle w:val="B3949623824149F4858B839B27783EE6"/>
          </w:pPr>
          <w:r w:rsidRPr="00DD514B">
            <w:rPr>
              <w:rStyle w:val="Testosegnaposto"/>
            </w:rPr>
            <w:t>Fare clic qui per immettere testo.</w:t>
          </w:r>
        </w:p>
      </w:docPartBody>
    </w:docPart>
    <w:docPart>
      <w:docPartPr>
        <w:name w:val="B8F008C063824C6F884B445EDF97B4A7"/>
        <w:category>
          <w:name w:val="Generale"/>
          <w:gallery w:val="placeholder"/>
        </w:category>
        <w:types>
          <w:type w:val="bbPlcHdr"/>
        </w:types>
        <w:behaviors>
          <w:behavior w:val="content"/>
        </w:behaviors>
        <w:guid w:val="{312921D5-20EC-417C-AED3-DC93904E01C9}"/>
      </w:docPartPr>
      <w:docPartBody>
        <w:p w:rsidR="00A24168" w:rsidRDefault="00384A7E" w:rsidP="00384A7E">
          <w:pPr>
            <w:pStyle w:val="B8F008C063824C6F884B445EDF97B4A7"/>
          </w:pPr>
          <w:r w:rsidRPr="00DD514B">
            <w:rPr>
              <w:rStyle w:val="Testosegnaposto"/>
            </w:rPr>
            <w:t>Fare clic qui per immettere testo.</w:t>
          </w:r>
        </w:p>
      </w:docPartBody>
    </w:docPart>
    <w:docPart>
      <w:docPartPr>
        <w:name w:val="3B11745400964BE7A78930A0E7FB3BF2"/>
        <w:category>
          <w:name w:val="Generale"/>
          <w:gallery w:val="placeholder"/>
        </w:category>
        <w:types>
          <w:type w:val="bbPlcHdr"/>
        </w:types>
        <w:behaviors>
          <w:behavior w:val="content"/>
        </w:behaviors>
        <w:guid w:val="{9F27D6A3-5022-43F8-8E30-791AA476B9C9}"/>
      </w:docPartPr>
      <w:docPartBody>
        <w:p w:rsidR="00A24168" w:rsidRDefault="00384A7E" w:rsidP="00384A7E">
          <w:pPr>
            <w:pStyle w:val="3B11745400964BE7A78930A0E7FB3BF2"/>
          </w:pPr>
          <w:r w:rsidRPr="00DD514B">
            <w:rPr>
              <w:rStyle w:val="Testosegnaposto"/>
            </w:rPr>
            <w:t>Fare clic qui per immettere testo.</w:t>
          </w:r>
        </w:p>
      </w:docPartBody>
    </w:docPart>
    <w:docPart>
      <w:docPartPr>
        <w:name w:val="ECCCCC85A984417299F1A60C7165CEC8"/>
        <w:category>
          <w:name w:val="Generale"/>
          <w:gallery w:val="placeholder"/>
        </w:category>
        <w:types>
          <w:type w:val="bbPlcHdr"/>
        </w:types>
        <w:behaviors>
          <w:behavior w:val="content"/>
        </w:behaviors>
        <w:guid w:val="{1A3FCDAA-CFD0-45D6-992C-404EFDAE1566}"/>
      </w:docPartPr>
      <w:docPartBody>
        <w:p w:rsidR="00A24168" w:rsidRDefault="00384A7E" w:rsidP="00384A7E">
          <w:pPr>
            <w:pStyle w:val="ECCCCC85A984417299F1A60C7165CEC8"/>
          </w:pPr>
          <w:r w:rsidRPr="00DD514B">
            <w:rPr>
              <w:rStyle w:val="Testosegnaposto"/>
            </w:rPr>
            <w:t>Fare clic qui per immettere testo.</w:t>
          </w:r>
        </w:p>
      </w:docPartBody>
    </w:docPart>
    <w:docPart>
      <w:docPartPr>
        <w:name w:val="71591FD192CC4A23846C22364A7775C1"/>
        <w:category>
          <w:name w:val="Generale"/>
          <w:gallery w:val="placeholder"/>
        </w:category>
        <w:types>
          <w:type w:val="bbPlcHdr"/>
        </w:types>
        <w:behaviors>
          <w:behavior w:val="content"/>
        </w:behaviors>
        <w:guid w:val="{2BC347B5-C731-48BF-9662-C394CAAF7265}"/>
      </w:docPartPr>
      <w:docPartBody>
        <w:p w:rsidR="00A24168" w:rsidRDefault="00384A7E" w:rsidP="00384A7E">
          <w:pPr>
            <w:pStyle w:val="71591FD192CC4A23846C22364A7775C1"/>
          </w:pPr>
          <w:r w:rsidRPr="00DD514B">
            <w:rPr>
              <w:rStyle w:val="Testosegnaposto"/>
            </w:rPr>
            <w:t>Fare clic qui per immettere testo.</w:t>
          </w:r>
        </w:p>
      </w:docPartBody>
    </w:docPart>
    <w:docPart>
      <w:docPartPr>
        <w:name w:val="30583591D9D14DBAB73398B8C3489544"/>
        <w:category>
          <w:name w:val="Generale"/>
          <w:gallery w:val="placeholder"/>
        </w:category>
        <w:types>
          <w:type w:val="bbPlcHdr"/>
        </w:types>
        <w:behaviors>
          <w:behavior w:val="content"/>
        </w:behaviors>
        <w:guid w:val="{36EA94D6-24B4-496A-94DB-8C70FC678FB4}"/>
      </w:docPartPr>
      <w:docPartBody>
        <w:p w:rsidR="00A24168" w:rsidRDefault="00384A7E" w:rsidP="00384A7E">
          <w:pPr>
            <w:pStyle w:val="30583591D9D14DBAB73398B8C3489544"/>
          </w:pPr>
          <w:r w:rsidRPr="00DD514B">
            <w:rPr>
              <w:rStyle w:val="Testosegnaposto"/>
            </w:rPr>
            <w:t>Fare clic qui per immettere testo.</w:t>
          </w:r>
        </w:p>
      </w:docPartBody>
    </w:docPart>
    <w:docPart>
      <w:docPartPr>
        <w:name w:val="0BF30E821FA54DC2A4A2E90B6938A0F5"/>
        <w:category>
          <w:name w:val="Generale"/>
          <w:gallery w:val="placeholder"/>
        </w:category>
        <w:types>
          <w:type w:val="bbPlcHdr"/>
        </w:types>
        <w:behaviors>
          <w:behavior w:val="content"/>
        </w:behaviors>
        <w:guid w:val="{C569F0D1-FE62-41C3-AE29-FFB1CC37B19E}"/>
      </w:docPartPr>
      <w:docPartBody>
        <w:p w:rsidR="00A24168" w:rsidRDefault="00384A7E" w:rsidP="00384A7E">
          <w:pPr>
            <w:pStyle w:val="0BF30E821FA54DC2A4A2E90B6938A0F5"/>
          </w:pPr>
          <w:r w:rsidRPr="00DD514B">
            <w:rPr>
              <w:rStyle w:val="Testosegnaposto"/>
            </w:rPr>
            <w:t>Fare clic qui per immettere testo.</w:t>
          </w:r>
        </w:p>
      </w:docPartBody>
    </w:docPart>
    <w:docPart>
      <w:docPartPr>
        <w:name w:val="2BA9AFB77D244C1B9384316BE8E6B9E4"/>
        <w:category>
          <w:name w:val="Generale"/>
          <w:gallery w:val="placeholder"/>
        </w:category>
        <w:types>
          <w:type w:val="bbPlcHdr"/>
        </w:types>
        <w:behaviors>
          <w:behavior w:val="content"/>
        </w:behaviors>
        <w:guid w:val="{CE52DE56-3541-4464-A85E-F39764B3DD36}"/>
      </w:docPartPr>
      <w:docPartBody>
        <w:p w:rsidR="00A24168" w:rsidRDefault="00384A7E" w:rsidP="00384A7E">
          <w:pPr>
            <w:pStyle w:val="2BA9AFB77D244C1B9384316BE8E6B9E4"/>
          </w:pPr>
          <w:r w:rsidRPr="00DD514B">
            <w:rPr>
              <w:rStyle w:val="Testosegnaposto"/>
            </w:rPr>
            <w:t>Fare clic qui per immettere testo.</w:t>
          </w:r>
        </w:p>
      </w:docPartBody>
    </w:docPart>
    <w:docPart>
      <w:docPartPr>
        <w:name w:val="8965F1A71C39407F8F46046BCB8AB4B6"/>
        <w:category>
          <w:name w:val="Generale"/>
          <w:gallery w:val="placeholder"/>
        </w:category>
        <w:types>
          <w:type w:val="bbPlcHdr"/>
        </w:types>
        <w:behaviors>
          <w:behavior w:val="content"/>
        </w:behaviors>
        <w:guid w:val="{F74F48AE-0458-4468-BE84-8D21A9E6CEBB}"/>
      </w:docPartPr>
      <w:docPartBody>
        <w:p w:rsidR="00A24168" w:rsidRDefault="00384A7E" w:rsidP="00384A7E">
          <w:pPr>
            <w:pStyle w:val="8965F1A71C39407F8F46046BCB8AB4B6"/>
          </w:pPr>
          <w:r w:rsidRPr="00DD514B">
            <w:rPr>
              <w:rStyle w:val="Testosegnaposto"/>
            </w:rPr>
            <w:t>Fare clic qui per immettere testo.</w:t>
          </w:r>
        </w:p>
      </w:docPartBody>
    </w:docPart>
    <w:docPart>
      <w:docPartPr>
        <w:name w:val="FD204998D417453C880F4CF4ABEAADB0"/>
        <w:category>
          <w:name w:val="Generale"/>
          <w:gallery w:val="placeholder"/>
        </w:category>
        <w:types>
          <w:type w:val="bbPlcHdr"/>
        </w:types>
        <w:behaviors>
          <w:behavior w:val="content"/>
        </w:behaviors>
        <w:guid w:val="{0CAED446-F8F4-43F5-90D0-010DE31D8F95}"/>
      </w:docPartPr>
      <w:docPartBody>
        <w:p w:rsidR="00A24168" w:rsidRDefault="00384A7E" w:rsidP="00384A7E">
          <w:pPr>
            <w:pStyle w:val="FD204998D417453C880F4CF4ABEAADB0"/>
          </w:pPr>
          <w:r w:rsidRPr="00DD514B">
            <w:rPr>
              <w:rStyle w:val="Testosegnaposto"/>
            </w:rPr>
            <w:t>Fare clic qui per immettere testo.</w:t>
          </w:r>
        </w:p>
      </w:docPartBody>
    </w:docPart>
    <w:docPart>
      <w:docPartPr>
        <w:name w:val="D3094C3C0477457AB8AE51628D0799D4"/>
        <w:category>
          <w:name w:val="Generale"/>
          <w:gallery w:val="placeholder"/>
        </w:category>
        <w:types>
          <w:type w:val="bbPlcHdr"/>
        </w:types>
        <w:behaviors>
          <w:behavior w:val="content"/>
        </w:behaviors>
        <w:guid w:val="{02BE811D-FAAD-441E-9B53-05419813E59E}"/>
      </w:docPartPr>
      <w:docPartBody>
        <w:p w:rsidR="00A24168" w:rsidRDefault="00384A7E" w:rsidP="00384A7E">
          <w:pPr>
            <w:pStyle w:val="D3094C3C0477457AB8AE51628D0799D4"/>
          </w:pPr>
          <w:r w:rsidRPr="00DD514B">
            <w:rPr>
              <w:rStyle w:val="Testosegnaposto"/>
            </w:rPr>
            <w:t>Fare clic qui per immettere testo.</w:t>
          </w:r>
        </w:p>
      </w:docPartBody>
    </w:docPart>
    <w:docPart>
      <w:docPartPr>
        <w:name w:val="A8C217F8C5A74DB7A9A4B6B09259F17F"/>
        <w:category>
          <w:name w:val="Generale"/>
          <w:gallery w:val="placeholder"/>
        </w:category>
        <w:types>
          <w:type w:val="bbPlcHdr"/>
        </w:types>
        <w:behaviors>
          <w:behavior w:val="content"/>
        </w:behaviors>
        <w:guid w:val="{5312B878-0CD9-4591-A92C-B5A22218E7C6}"/>
      </w:docPartPr>
      <w:docPartBody>
        <w:p w:rsidR="00A24168" w:rsidRDefault="00384A7E" w:rsidP="00384A7E">
          <w:pPr>
            <w:pStyle w:val="A8C217F8C5A74DB7A9A4B6B09259F17F"/>
          </w:pPr>
          <w:r w:rsidRPr="00DD514B">
            <w:rPr>
              <w:rStyle w:val="Testosegnaposto"/>
            </w:rPr>
            <w:t>Fare clic qui per immettere testo.</w:t>
          </w:r>
        </w:p>
      </w:docPartBody>
    </w:docPart>
    <w:docPart>
      <w:docPartPr>
        <w:name w:val="CE5170BF819C473FBD2160544BDAE1A8"/>
        <w:category>
          <w:name w:val="Generale"/>
          <w:gallery w:val="placeholder"/>
        </w:category>
        <w:types>
          <w:type w:val="bbPlcHdr"/>
        </w:types>
        <w:behaviors>
          <w:behavior w:val="content"/>
        </w:behaviors>
        <w:guid w:val="{EB3EB7EE-21A1-4B1A-8234-523C5FAF9B14}"/>
      </w:docPartPr>
      <w:docPartBody>
        <w:p w:rsidR="00A24168" w:rsidRDefault="00384A7E" w:rsidP="00384A7E">
          <w:pPr>
            <w:pStyle w:val="CE5170BF819C473FBD2160544BDAE1A8"/>
          </w:pPr>
          <w:r w:rsidRPr="00DD514B">
            <w:rPr>
              <w:rStyle w:val="Testosegnaposto"/>
            </w:rPr>
            <w:t>Fare clic qui per immettere testo.</w:t>
          </w:r>
        </w:p>
      </w:docPartBody>
    </w:docPart>
    <w:docPart>
      <w:docPartPr>
        <w:name w:val="9BDB656921B149EC9EBEB5FC4F3CC311"/>
        <w:category>
          <w:name w:val="Generale"/>
          <w:gallery w:val="placeholder"/>
        </w:category>
        <w:types>
          <w:type w:val="bbPlcHdr"/>
        </w:types>
        <w:behaviors>
          <w:behavior w:val="content"/>
        </w:behaviors>
        <w:guid w:val="{7E1417FE-D72F-47D7-9838-C0A74D0AAA01}"/>
      </w:docPartPr>
      <w:docPartBody>
        <w:p w:rsidR="00A24168" w:rsidRDefault="00384A7E" w:rsidP="00384A7E">
          <w:pPr>
            <w:pStyle w:val="9BDB656921B149EC9EBEB5FC4F3CC311"/>
          </w:pPr>
          <w:r w:rsidRPr="00DD514B">
            <w:rPr>
              <w:rStyle w:val="Testosegnaposto"/>
            </w:rPr>
            <w:t>Fare clic qui per immettere testo.</w:t>
          </w:r>
        </w:p>
      </w:docPartBody>
    </w:docPart>
    <w:docPart>
      <w:docPartPr>
        <w:name w:val="5B6F7494CD954388B4A527D9E3535417"/>
        <w:category>
          <w:name w:val="Generale"/>
          <w:gallery w:val="placeholder"/>
        </w:category>
        <w:types>
          <w:type w:val="bbPlcHdr"/>
        </w:types>
        <w:behaviors>
          <w:behavior w:val="content"/>
        </w:behaviors>
        <w:guid w:val="{52F14DFF-9D72-426A-8CB6-8859C44DE6BC}"/>
      </w:docPartPr>
      <w:docPartBody>
        <w:p w:rsidR="00A24168" w:rsidRDefault="00384A7E" w:rsidP="00384A7E">
          <w:pPr>
            <w:pStyle w:val="5B6F7494CD954388B4A527D9E3535417"/>
          </w:pPr>
          <w:r w:rsidRPr="00DD514B">
            <w:rPr>
              <w:rStyle w:val="Testosegnaposto"/>
            </w:rPr>
            <w:t>Fare clic qui per immettere testo.</w:t>
          </w:r>
        </w:p>
      </w:docPartBody>
    </w:docPart>
    <w:docPart>
      <w:docPartPr>
        <w:name w:val="FDBABDCD2D4541FDB464DCAEF7120412"/>
        <w:category>
          <w:name w:val="Generale"/>
          <w:gallery w:val="placeholder"/>
        </w:category>
        <w:types>
          <w:type w:val="bbPlcHdr"/>
        </w:types>
        <w:behaviors>
          <w:behavior w:val="content"/>
        </w:behaviors>
        <w:guid w:val="{9C5B4853-A7A0-4A0C-8ED4-6F84DC5A4CF2}"/>
      </w:docPartPr>
      <w:docPartBody>
        <w:p w:rsidR="00A24168" w:rsidRDefault="00384A7E" w:rsidP="00384A7E">
          <w:pPr>
            <w:pStyle w:val="FDBABDCD2D4541FDB464DCAEF7120412"/>
          </w:pPr>
          <w:r w:rsidRPr="00DD514B">
            <w:rPr>
              <w:rStyle w:val="Testosegnaposto"/>
            </w:rPr>
            <w:t>Fare clic qui per immettere testo.</w:t>
          </w:r>
        </w:p>
      </w:docPartBody>
    </w:docPart>
    <w:docPart>
      <w:docPartPr>
        <w:name w:val="9D6C2F22D6724A12AC4D7034BC0A6B1C"/>
        <w:category>
          <w:name w:val="Generale"/>
          <w:gallery w:val="placeholder"/>
        </w:category>
        <w:types>
          <w:type w:val="bbPlcHdr"/>
        </w:types>
        <w:behaviors>
          <w:behavior w:val="content"/>
        </w:behaviors>
        <w:guid w:val="{263CAD5F-1416-4597-9FCB-FE655C708EC0}"/>
      </w:docPartPr>
      <w:docPartBody>
        <w:p w:rsidR="00A24168" w:rsidRDefault="00384A7E" w:rsidP="00384A7E">
          <w:pPr>
            <w:pStyle w:val="9D6C2F22D6724A12AC4D7034BC0A6B1C"/>
          </w:pPr>
          <w:r w:rsidRPr="00DD514B">
            <w:rPr>
              <w:rStyle w:val="Testosegnaposto"/>
            </w:rPr>
            <w:t>Fare clic qui per immettere testo.</w:t>
          </w:r>
        </w:p>
      </w:docPartBody>
    </w:docPart>
    <w:docPart>
      <w:docPartPr>
        <w:name w:val="A0915AA5522C4A9CAC240667120E354A"/>
        <w:category>
          <w:name w:val="Generale"/>
          <w:gallery w:val="placeholder"/>
        </w:category>
        <w:types>
          <w:type w:val="bbPlcHdr"/>
        </w:types>
        <w:behaviors>
          <w:behavior w:val="content"/>
        </w:behaviors>
        <w:guid w:val="{D75A9932-8419-4608-83F4-30D03BBAD05B}"/>
      </w:docPartPr>
      <w:docPartBody>
        <w:p w:rsidR="00A24168" w:rsidRDefault="00384A7E" w:rsidP="00384A7E">
          <w:pPr>
            <w:pStyle w:val="A0915AA5522C4A9CAC240667120E354A"/>
          </w:pPr>
          <w:r w:rsidRPr="00DD514B">
            <w:rPr>
              <w:rStyle w:val="Testosegnaposto"/>
            </w:rPr>
            <w:t>Fare clic qui per immettere testo.</w:t>
          </w:r>
        </w:p>
      </w:docPartBody>
    </w:docPart>
    <w:docPart>
      <w:docPartPr>
        <w:name w:val="AEBB944825F54A7DB962F588E56D9C94"/>
        <w:category>
          <w:name w:val="Generale"/>
          <w:gallery w:val="placeholder"/>
        </w:category>
        <w:types>
          <w:type w:val="bbPlcHdr"/>
        </w:types>
        <w:behaviors>
          <w:behavior w:val="content"/>
        </w:behaviors>
        <w:guid w:val="{3E0629E7-4F4D-48E3-A6B2-02A070B27056}"/>
      </w:docPartPr>
      <w:docPartBody>
        <w:p w:rsidR="00A24168" w:rsidRDefault="00384A7E" w:rsidP="00384A7E">
          <w:pPr>
            <w:pStyle w:val="AEBB944825F54A7DB962F588E56D9C94"/>
          </w:pPr>
          <w:r w:rsidRPr="00DD514B">
            <w:rPr>
              <w:rStyle w:val="Testosegnaposto"/>
            </w:rPr>
            <w:t>Fare clic qui per immettere testo.</w:t>
          </w:r>
        </w:p>
      </w:docPartBody>
    </w:docPart>
    <w:docPart>
      <w:docPartPr>
        <w:name w:val="585FC2A44F8743F0A0B3D8250FD46F83"/>
        <w:category>
          <w:name w:val="Generale"/>
          <w:gallery w:val="placeholder"/>
        </w:category>
        <w:types>
          <w:type w:val="bbPlcHdr"/>
        </w:types>
        <w:behaviors>
          <w:behavior w:val="content"/>
        </w:behaviors>
        <w:guid w:val="{93527F86-6768-4E39-A3D9-F64AF04BF097}"/>
      </w:docPartPr>
      <w:docPartBody>
        <w:p w:rsidR="00A24168" w:rsidRDefault="00384A7E" w:rsidP="00384A7E">
          <w:pPr>
            <w:pStyle w:val="585FC2A44F8743F0A0B3D8250FD46F83"/>
          </w:pPr>
          <w:r w:rsidRPr="00DD514B">
            <w:rPr>
              <w:rStyle w:val="Testosegnaposto"/>
            </w:rPr>
            <w:t>Fare clic qui per immettere testo.</w:t>
          </w:r>
        </w:p>
      </w:docPartBody>
    </w:docPart>
    <w:docPart>
      <w:docPartPr>
        <w:name w:val="F55024569D76420E92F2FCEEB72B7FCA"/>
        <w:category>
          <w:name w:val="Generale"/>
          <w:gallery w:val="placeholder"/>
        </w:category>
        <w:types>
          <w:type w:val="bbPlcHdr"/>
        </w:types>
        <w:behaviors>
          <w:behavior w:val="content"/>
        </w:behaviors>
        <w:guid w:val="{3948B93E-74E8-43BB-886B-4B901B07FA00}"/>
      </w:docPartPr>
      <w:docPartBody>
        <w:p w:rsidR="00A24168" w:rsidRDefault="00384A7E" w:rsidP="00384A7E">
          <w:pPr>
            <w:pStyle w:val="F55024569D76420E92F2FCEEB72B7FCA"/>
          </w:pPr>
          <w:r w:rsidRPr="00DD514B">
            <w:rPr>
              <w:rStyle w:val="Testosegnaposto"/>
            </w:rPr>
            <w:t>Fare clic qui per immettere testo.</w:t>
          </w:r>
        </w:p>
      </w:docPartBody>
    </w:docPart>
    <w:docPart>
      <w:docPartPr>
        <w:name w:val="95FEE206516947BB8248CAB0131BA6BC"/>
        <w:category>
          <w:name w:val="Generale"/>
          <w:gallery w:val="placeholder"/>
        </w:category>
        <w:types>
          <w:type w:val="bbPlcHdr"/>
        </w:types>
        <w:behaviors>
          <w:behavior w:val="content"/>
        </w:behaviors>
        <w:guid w:val="{9D42DDDB-392D-419E-90D9-5910C8B530D4}"/>
      </w:docPartPr>
      <w:docPartBody>
        <w:p w:rsidR="00A24168" w:rsidRDefault="00384A7E" w:rsidP="00384A7E">
          <w:pPr>
            <w:pStyle w:val="95FEE206516947BB8248CAB0131BA6BC"/>
          </w:pPr>
          <w:r w:rsidRPr="00DD514B">
            <w:rPr>
              <w:rStyle w:val="Testosegnaposto"/>
            </w:rPr>
            <w:t>Fare clic qui per immettere testo.</w:t>
          </w:r>
        </w:p>
      </w:docPartBody>
    </w:docPart>
    <w:docPart>
      <w:docPartPr>
        <w:name w:val="9943A7E32761494CB94772D269C78267"/>
        <w:category>
          <w:name w:val="Generale"/>
          <w:gallery w:val="placeholder"/>
        </w:category>
        <w:types>
          <w:type w:val="bbPlcHdr"/>
        </w:types>
        <w:behaviors>
          <w:behavior w:val="content"/>
        </w:behaviors>
        <w:guid w:val="{E2F404F2-1983-4D57-AEA8-AD598B69A09F}"/>
      </w:docPartPr>
      <w:docPartBody>
        <w:p w:rsidR="00A24168" w:rsidRDefault="00384A7E" w:rsidP="00384A7E">
          <w:pPr>
            <w:pStyle w:val="9943A7E32761494CB94772D269C78267"/>
          </w:pPr>
          <w:r w:rsidRPr="00DD514B">
            <w:rPr>
              <w:rStyle w:val="Testosegnaposto"/>
            </w:rPr>
            <w:t>Fare clic qui per immettere testo.</w:t>
          </w:r>
        </w:p>
      </w:docPartBody>
    </w:docPart>
    <w:docPart>
      <w:docPartPr>
        <w:name w:val="D490ADDBF3084AB298C0262512E9F50C"/>
        <w:category>
          <w:name w:val="Generale"/>
          <w:gallery w:val="placeholder"/>
        </w:category>
        <w:types>
          <w:type w:val="bbPlcHdr"/>
        </w:types>
        <w:behaviors>
          <w:behavior w:val="content"/>
        </w:behaviors>
        <w:guid w:val="{93DBB9B2-BBB5-4C3B-9950-9BE83B96DCC5}"/>
      </w:docPartPr>
      <w:docPartBody>
        <w:p w:rsidR="00A24168" w:rsidRDefault="00384A7E" w:rsidP="00384A7E">
          <w:pPr>
            <w:pStyle w:val="D490ADDBF3084AB298C0262512E9F50C"/>
          </w:pPr>
          <w:r w:rsidRPr="00DD514B">
            <w:rPr>
              <w:rStyle w:val="Testosegnaposto"/>
            </w:rPr>
            <w:t>Fare clic qui per immettere testo.</w:t>
          </w:r>
        </w:p>
      </w:docPartBody>
    </w:docPart>
    <w:docPart>
      <w:docPartPr>
        <w:name w:val="80F4E8617A8646B08B3E14F0A37C376C"/>
        <w:category>
          <w:name w:val="Generale"/>
          <w:gallery w:val="placeholder"/>
        </w:category>
        <w:types>
          <w:type w:val="bbPlcHdr"/>
        </w:types>
        <w:behaviors>
          <w:behavior w:val="content"/>
        </w:behaviors>
        <w:guid w:val="{B5616C27-A9F5-4468-836E-B4BC10C8C360}"/>
      </w:docPartPr>
      <w:docPartBody>
        <w:p w:rsidR="00A24168" w:rsidRDefault="00384A7E" w:rsidP="00384A7E">
          <w:pPr>
            <w:pStyle w:val="80F4E8617A8646B08B3E14F0A37C376C"/>
          </w:pPr>
          <w:r w:rsidRPr="00DD514B">
            <w:rPr>
              <w:rStyle w:val="Testosegnaposto"/>
            </w:rPr>
            <w:t>Fare clic qui per immettere testo.</w:t>
          </w:r>
        </w:p>
      </w:docPartBody>
    </w:docPart>
    <w:docPart>
      <w:docPartPr>
        <w:name w:val="75C439A127C44C898E0D079DF28723B4"/>
        <w:category>
          <w:name w:val="Generale"/>
          <w:gallery w:val="placeholder"/>
        </w:category>
        <w:types>
          <w:type w:val="bbPlcHdr"/>
        </w:types>
        <w:behaviors>
          <w:behavior w:val="content"/>
        </w:behaviors>
        <w:guid w:val="{62CCD362-6FF6-4185-856D-B5FA3E179E4B}"/>
      </w:docPartPr>
      <w:docPartBody>
        <w:p w:rsidR="00A24168" w:rsidRDefault="00384A7E" w:rsidP="00384A7E">
          <w:pPr>
            <w:pStyle w:val="75C439A127C44C898E0D079DF28723B4"/>
          </w:pPr>
          <w:r w:rsidRPr="00DD514B">
            <w:rPr>
              <w:rStyle w:val="Testosegnaposto"/>
            </w:rPr>
            <w:t>Fare clic qui per immettere testo.</w:t>
          </w:r>
        </w:p>
      </w:docPartBody>
    </w:docPart>
    <w:docPart>
      <w:docPartPr>
        <w:name w:val="FAE90682E8274513B4BF9BDF269593F1"/>
        <w:category>
          <w:name w:val="Generale"/>
          <w:gallery w:val="placeholder"/>
        </w:category>
        <w:types>
          <w:type w:val="bbPlcHdr"/>
        </w:types>
        <w:behaviors>
          <w:behavior w:val="content"/>
        </w:behaviors>
        <w:guid w:val="{9F8C7FC9-03E0-4319-8C19-1DFCE21FCF54}"/>
      </w:docPartPr>
      <w:docPartBody>
        <w:p w:rsidR="00A24168" w:rsidRDefault="00384A7E" w:rsidP="00384A7E">
          <w:pPr>
            <w:pStyle w:val="FAE90682E8274513B4BF9BDF269593F1"/>
          </w:pPr>
          <w:r w:rsidRPr="00DD514B">
            <w:rPr>
              <w:rStyle w:val="Testosegnaposto"/>
            </w:rPr>
            <w:t>Fare clic qui per immettere testo.</w:t>
          </w:r>
        </w:p>
      </w:docPartBody>
    </w:docPart>
    <w:docPart>
      <w:docPartPr>
        <w:name w:val="0606BD4F311B4036B1BE7CABA0344AE5"/>
        <w:category>
          <w:name w:val="Generale"/>
          <w:gallery w:val="placeholder"/>
        </w:category>
        <w:types>
          <w:type w:val="bbPlcHdr"/>
        </w:types>
        <w:behaviors>
          <w:behavior w:val="content"/>
        </w:behaviors>
        <w:guid w:val="{7483ACB9-3524-4122-99CD-C287F00EE451}"/>
      </w:docPartPr>
      <w:docPartBody>
        <w:p w:rsidR="00A24168" w:rsidRDefault="00384A7E" w:rsidP="00384A7E">
          <w:pPr>
            <w:pStyle w:val="0606BD4F311B4036B1BE7CABA0344AE5"/>
          </w:pPr>
          <w:r w:rsidRPr="00DD514B">
            <w:rPr>
              <w:rStyle w:val="Testosegnaposto"/>
            </w:rPr>
            <w:t>Fare clic qui per immettere testo.</w:t>
          </w:r>
        </w:p>
      </w:docPartBody>
    </w:docPart>
    <w:docPart>
      <w:docPartPr>
        <w:name w:val="2B28E01DAEE748688304B2E3442F1EC7"/>
        <w:category>
          <w:name w:val="Generale"/>
          <w:gallery w:val="placeholder"/>
        </w:category>
        <w:types>
          <w:type w:val="bbPlcHdr"/>
        </w:types>
        <w:behaviors>
          <w:behavior w:val="content"/>
        </w:behaviors>
        <w:guid w:val="{AF0E0F9A-4632-4A98-B2FB-57C964B2C805}"/>
      </w:docPartPr>
      <w:docPartBody>
        <w:p w:rsidR="00A24168" w:rsidRDefault="00384A7E" w:rsidP="00384A7E">
          <w:pPr>
            <w:pStyle w:val="2B28E01DAEE748688304B2E3442F1EC7"/>
          </w:pPr>
          <w:r w:rsidRPr="00DD514B">
            <w:rPr>
              <w:rStyle w:val="Testosegnaposto"/>
            </w:rPr>
            <w:t>Fare clic qui per immettere testo.</w:t>
          </w:r>
        </w:p>
      </w:docPartBody>
    </w:docPart>
    <w:docPart>
      <w:docPartPr>
        <w:name w:val="F03267A2FECC4FE3AE74F60BE75A0CC9"/>
        <w:category>
          <w:name w:val="Generale"/>
          <w:gallery w:val="placeholder"/>
        </w:category>
        <w:types>
          <w:type w:val="bbPlcHdr"/>
        </w:types>
        <w:behaviors>
          <w:behavior w:val="content"/>
        </w:behaviors>
        <w:guid w:val="{7E5A79E0-4D63-4486-9211-B7A1F7E8E847}"/>
      </w:docPartPr>
      <w:docPartBody>
        <w:p w:rsidR="00A24168" w:rsidRDefault="00384A7E" w:rsidP="00384A7E">
          <w:pPr>
            <w:pStyle w:val="F03267A2FECC4FE3AE74F60BE75A0CC9"/>
          </w:pPr>
          <w:r w:rsidRPr="00DD514B">
            <w:rPr>
              <w:rStyle w:val="Testosegnaposto"/>
            </w:rPr>
            <w:t>Fare clic qui per immettere testo.</w:t>
          </w:r>
        </w:p>
      </w:docPartBody>
    </w:docPart>
    <w:docPart>
      <w:docPartPr>
        <w:name w:val="FA457AA9B4FD4D45B261469DE0617A7B"/>
        <w:category>
          <w:name w:val="Generale"/>
          <w:gallery w:val="placeholder"/>
        </w:category>
        <w:types>
          <w:type w:val="bbPlcHdr"/>
        </w:types>
        <w:behaviors>
          <w:behavior w:val="content"/>
        </w:behaviors>
        <w:guid w:val="{E55C80F7-FD1C-4296-8779-B23F221EEB8B}"/>
      </w:docPartPr>
      <w:docPartBody>
        <w:p w:rsidR="00A24168" w:rsidRDefault="00384A7E" w:rsidP="00384A7E">
          <w:pPr>
            <w:pStyle w:val="FA457AA9B4FD4D45B261469DE0617A7B"/>
          </w:pPr>
          <w:r w:rsidRPr="00DD514B">
            <w:rPr>
              <w:rStyle w:val="Testosegnaposto"/>
            </w:rPr>
            <w:t>Fare clic qui per immettere testo.</w:t>
          </w:r>
        </w:p>
      </w:docPartBody>
    </w:docPart>
    <w:docPart>
      <w:docPartPr>
        <w:name w:val="F8C2CE0ED1E94CC2ADBD9981E63F5C6D"/>
        <w:category>
          <w:name w:val="Generale"/>
          <w:gallery w:val="placeholder"/>
        </w:category>
        <w:types>
          <w:type w:val="bbPlcHdr"/>
        </w:types>
        <w:behaviors>
          <w:behavior w:val="content"/>
        </w:behaviors>
        <w:guid w:val="{EB538B45-DB50-4F51-AF34-9083D29B4BC9}"/>
      </w:docPartPr>
      <w:docPartBody>
        <w:p w:rsidR="00A24168" w:rsidRDefault="00384A7E" w:rsidP="00384A7E">
          <w:pPr>
            <w:pStyle w:val="F8C2CE0ED1E94CC2ADBD9981E63F5C6D"/>
          </w:pPr>
          <w:r w:rsidRPr="00DD514B">
            <w:rPr>
              <w:rStyle w:val="Testosegnaposto"/>
            </w:rPr>
            <w:t>Fare clic qui per immettere testo.</w:t>
          </w:r>
        </w:p>
      </w:docPartBody>
    </w:docPart>
    <w:docPart>
      <w:docPartPr>
        <w:name w:val="391D27C422A14761B249127E84BB1325"/>
        <w:category>
          <w:name w:val="Generale"/>
          <w:gallery w:val="placeholder"/>
        </w:category>
        <w:types>
          <w:type w:val="bbPlcHdr"/>
        </w:types>
        <w:behaviors>
          <w:behavior w:val="content"/>
        </w:behaviors>
        <w:guid w:val="{1AFF93AF-858D-43FB-AF5B-984AA2852420}"/>
      </w:docPartPr>
      <w:docPartBody>
        <w:p w:rsidR="00A24168" w:rsidRDefault="00384A7E" w:rsidP="00384A7E">
          <w:pPr>
            <w:pStyle w:val="391D27C422A14761B249127E84BB1325"/>
          </w:pPr>
          <w:r w:rsidRPr="00DD514B">
            <w:rPr>
              <w:rStyle w:val="Testosegnaposto"/>
            </w:rPr>
            <w:t>Fare clic qui per immettere testo.</w:t>
          </w:r>
        </w:p>
      </w:docPartBody>
    </w:docPart>
    <w:docPart>
      <w:docPartPr>
        <w:name w:val="CBF15AAACB6C45D8BB93BE1C35CF583F"/>
        <w:category>
          <w:name w:val="Generale"/>
          <w:gallery w:val="placeholder"/>
        </w:category>
        <w:types>
          <w:type w:val="bbPlcHdr"/>
        </w:types>
        <w:behaviors>
          <w:behavior w:val="content"/>
        </w:behaviors>
        <w:guid w:val="{7E0CCECB-DEEC-4646-B010-05D3F98F8DAF}"/>
      </w:docPartPr>
      <w:docPartBody>
        <w:p w:rsidR="00A24168" w:rsidRDefault="00384A7E" w:rsidP="00384A7E">
          <w:pPr>
            <w:pStyle w:val="CBF15AAACB6C45D8BB93BE1C35CF583F"/>
          </w:pPr>
          <w:r w:rsidRPr="00DD514B">
            <w:rPr>
              <w:rStyle w:val="Testosegnaposto"/>
            </w:rPr>
            <w:t>Fare clic qui per immettere testo.</w:t>
          </w:r>
        </w:p>
      </w:docPartBody>
    </w:docPart>
    <w:docPart>
      <w:docPartPr>
        <w:name w:val="83F78E322B374885A2382FEB24155696"/>
        <w:category>
          <w:name w:val="Generale"/>
          <w:gallery w:val="placeholder"/>
        </w:category>
        <w:types>
          <w:type w:val="bbPlcHdr"/>
        </w:types>
        <w:behaviors>
          <w:behavior w:val="content"/>
        </w:behaviors>
        <w:guid w:val="{572E11FC-E058-488E-93ED-FF1B542EA87E}"/>
      </w:docPartPr>
      <w:docPartBody>
        <w:p w:rsidR="00A24168" w:rsidRDefault="00384A7E" w:rsidP="00384A7E">
          <w:pPr>
            <w:pStyle w:val="83F78E322B374885A2382FEB24155696"/>
          </w:pPr>
          <w:r w:rsidRPr="00DD514B">
            <w:rPr>
              <w:rStyle w:val="Testosegnaposto"/>
            </w:rPr>
            <w:t>Fare clic qui per immettere testo.</w:t>
          </w:r>
        </w:p>
      </w:docPartBody>
    </w:docPart>
    <w:docPart>
      <w:docPartPr>
        <w:name w:val="E3872628C4784B8DBFBF131865FEF3E3"/>
        <w:category>
          <w:name w:val="Generale"/>
          <w:gallery w:val="placeholder"/>
        </w:category>
        <w:types>
          <w:type w:val="bbPlcHdr"/>
        </w:types>
        <w:behaviors>
          <w:behavior w:val="content"/>
        </w:behaviors>
        <w:guid w:val="{FE58930E-C8E0-42DE-8915-87EC34B11E1C}"/>
      </w:docPartPr>
      <w:docPartBody>
        <w:p w:rsidR="00A24168" w:rsidRDefault="00384A7E" w:rsidP="00384A7E">
          <w:pPr>
            <w:pStyle w:val="E3872628C4784B8DBFBF131865FEF3E3"/>
          </w:pPr>
          <w:r w:rsidRPr="00DD514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F2B"/>
    <w:rsid w:val="00090DB4"/>
    <w:rsid w:val="000B5F63"/>
    <w:rsid w:val="002A6A45"/>
    <w:rsid w:val="002C5241"/>
    <w:rsid w:val="00384A7E"/>
    <w:rsid w:val="00441F2B"/>
    <w:rsid w:val="00441F9C"/>
    <w:rsid w:val="006B5DA2"/>
    <w:rsid w:val="00854CC1"/>
    <w:rsid w:val="008E2BF4"/>
    <w:rsid w:val="00977E9D"/>
    <w:rsid w:val="00A24168"/>
    <w:rsid w:val="00A33724"/>
    <w:rsid w:val="00A56673"/>
    <w:rsid w:val="00B77ACD"/>
    <w:rsid w:val="00D769C5"/>
    <w:rsid w:val="00E45194"/>
    <w:rsid w:val="00F274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84A7E"/>
    <w:rPr>
      <w:color w:val="808080"/>
    </w:rPr>
  </w:style>
  <w:style w:type="paragraph" w:customStyle="1" w:styleId="AB026438F1A64BDEB5B8DC985A891888">
    <w:name w:val="AB026438F1A64BDEB5B8DC985A891888"/>
    <w:rsid w:val="00441F2B"/>
  </w:style>
  <w:style w:type="paragraph" w:customStyle="1" w:styleId="020A85A4F7D8497C88DAE29DE8A0539E">
    <w:name w:val="020A85A4F7D8497C88DAE29DE8A0539E"/>
    <w:rsid w:val="00441F2B"/>
  </w:style>
  <w:style w:type="paragraph" w:customStyle="1" w:styleId="74ECC5F483B342FBAFDB9B0993388886">
    <w:name w:val="74ECC5F483B342FBAFDB9B0993388886"/>
    <w:rsid w:val="00441F2B"/>
  </w:style>
  <w:style w:type="paragraph" w:customStyle="1" w:styleId="A53488C748C344B7B32F2E13491EF5B6">
    <w:name w:val="A53488C748C344B7B32F2E13491EF5B6"/>
    <w:rsid w:val="00441F2B"/>
  </w:style>
  <w:style w:type="paragraph" w:customStyle="1" w:styleId="31437F5B365C4942A4F6743595A29D79">
    <w:name w:val="31437F5B365C4942A4F6743595A29D79"/>
    <w:rsid w:val="00441F2B"/>
  </w:style>
  <w:style w:type="paragraph" w:customStyle="1" w:styleId="0EA2AD488EED490FB9EC3A1F1E13D40F">
    <w:name w:val="0EA2AD488EED490FB9EC3A1F1E13D40F"/>
    <w:rsid w:val="00441F2B"/>
  </w:style>
  <w:style w:type="paragraph" w:customStyle="1" w:styleId="7ECAA4742D7C47E59726EADD4673B447">
    <w:name w:val="7ECAA4742D7C47E59726EADD4673B447"/>
    <w:rsid w:val="00441F2B"/>
  </w:style>
  <w:style w:type="paragraph" w:customStyle="1" w:styleId="D387C42D2C4A476EA99E82073ADE60F5">
    <w:name w:val="D387C42D2C4A476EA99E82073ADE60F5"/>
    <w:rsid w:val="00441F2B"/>
  </w:style>
  <w:style w:type="paragraph" w:customStyle="1" w:styleId="6B1D27A35C6045D58676197C2100401B">
    <w:name w:val="6B1D27A35C6045D58676197C2100401B"/>
    <w:rsid w:val="00441F2B"/>
  </w:style>
  <w:style w:type="paragraph" w:customStyle="1" w:styleId="A4F7F376592A487FBA4EAE1C7FE74ACE">
    <w:name w:val="A4F7F376592A487FBA4EAE1C7FE74ACE"/>
    <w:rsid w:val="00441F2B"/>
  </w:style>
  <w:style w:type="paragraph" w:customStyle="1" w:styleId="BBA2F5FE2CDF49A19D6EB935778197D8">
    <w:name w:val="BBA2F5FE2CDF49A19D6EB935778197D8"/>
    <w:rsid w:val="00441F2B"/>
  </w:style>
  <w:style w:type="paragraph" w:customStyle="1" w:styleId="27BF9811422448DE95AC30DB25D81251">
    <w:name w:val="27BF9811422448DE95AC30DB25D81251"/>
    <w:rsid w:val="00441F2B"/>
  </w:style>
  <w:style w:type="paragraph" w:customStyle="1" w:styleId="0400F4561A254537BCA7D3C2B370D6A9">
    <w:name w:val="0400F4561A254537BCA7D3C2B370D6A9"/>
    <w:rsid w:val="00441F2B"/>
  </w:style>
  <w:style w:type="paragraph" w:customStyle="1" w:styleId="50673C4CEFDC4805B2A21273B264F10B">
    <w:name w:val="50673C4CEFDC4805B2A21273B264F10B"/>
    <w:rsid w:val="00441F2B"/>
  </w:style>
  <w:style w:type="paragraph" w:customStyle="1" w:styleId="09DEB3B64D1A495EA5A49B26A39561A5">
    <w:name w:val="09DEB3B64D1A495EA5A49B26A39561A5"/>
    <w:rsid w:val="00441F2B"/>
  </w:style>
  <w:style w:type="paragraph" w:customStyle="1" w:styleId="BF3E9BE2E8FC4A88A58B9380CB861691">
    <w:name w:val="BF3E9BE2E8FC4A88A58B9380CB861691"/>
    <w:rsid w:val="00441F2B"/>
  </w:style>
  <w:style w:type="paragraph" w:customStyle="1" w:styleId="206D253ADF464F59931E67856D267205">
    <w:name w:val="206D253ADF464F59931E67856D267205"/>
    <w:rsid w:val="00441F2B"/>
  </w:style>
  <w:style w:type="paragraph" w:customStyle="1" w:styleId="523AFD844CB14188B53B93EBF639A036">
    <w:name w:val="523AFD844CB14188B53B93EBF639A036"/>
    <w:rsid w:val="00441F2B"/>
  </w:style>
  <w:style w:type="paragraph" w:customStyle="1" w:styleId="42A272CEA33C4B96A9E7FEF46C026878">
    <w:name w:val="42A272CEA33C4B96A9E7FEF46C026878"/>
    <w:rsid w:val="00441F2B"/>
  </w:style>
  <w:style w:type="paragraph" w:customStyle="1" w:styleId="235C90BF7F6349E288EAC2C4A9FEB499">
    <w:name w:val="235C90BF7F6349E288EAC2C4A9FEB499"/>
    <w:rsid w:val="00441F2B"/>
  </w:style>
  <w:style w:type="paragraph" w:customStyle="1" w:styleId="2973F4F3B006404EACD257BAA2E254D9">
    <w:name w:val="2973F4F3B006404EACD257BAA2E254D9"/>
    <w:rsid w:val="00441F2B"/>
  </w:style>
  <w:style w:type="paragraph" w:customStyle="1" w:styleId="1F969A312E8142C8BE9C19351F69FF83">
    <w:name w:val="1F969A312E8142C8BE9C19351F69FF83"/>
    <w:rsid w:val="00441F2B"/>
  </w:style>
  <w:style w:type="paragraph" w:customStyle="1" w:styleId="E512F3962E0C4441896A28DE79C3142B">
    <w:name w:val="E512F3962E0C4441896A28DE79C3142B"/>
    <w:rsid w:val="00441F2B"/>
  </w:style>
  <w:style w:type="paragraph" w:customStyle="1" w:styleId="AE9195B3DC67439A908A72FD41E5A5D2">
    <w:name w:val="AE9195B3DC67439A908A72FD41E5A5D2"/>
    <w:rsid w:val="00441F2B"/>
  </w:style>
  <w:style w:type="paragraph" w:customStyle="1" w:styleId="FD705B63DAD2408FBDCC425316A25AB5">
    <w:name w:val="FD705B63DAD2408FBDCC425316A25AB5"/>
    <w:rsid w:val="00441F2B"/>
  </w:style>
  <w:style w:type="paragraph" w:customStyle="1" w:styleId="55255FB9941C4885A0A073AECD4EA9DC">
    <w:name w:val="55255FB9941C4885A0A073AECD4EA9DC"/>
    <w:rsid w:val="00441F2B"/>
  </w:style>
  <w:style w:type="paragraph" w:customStyle="1" w:styleId="CCE69690928E4749A231DBF8E57486DD">
    <w:name w:val="CCE69690928E4749A231DBF8E57486DD"/>
    <w:rsid w:val="00441F2B"/>
  </w:style>
  <w:style w:type="paragraph" w:customStyle="1" w:styleId="8BFB49EE78674F3B982847C25B25547F">
    <w:name w:val="8BFB49EE78674F3B982847C25B25547F"/>
    <w:rsid w:val="00441F2B"/>
  </w:style>
  <w:style w:type="paragraph" w:customStyle="1" w:styleId="902C9B8B21F4404DA98FC96A7CD288BF">
    <w:name w:val="902C9B8B21F4404DA98FC96A7CD288BF"/>
    <w:rsid w:val="00441F2B"/>
  </w:style>
  <w:style w:type="paragraph" w:customStyle="1" w:styleId="EAFFCBF2EE754E099AA10919B9A8F006">
    <w:name w:val="EAFFCBF2EE754E099AA10919B9A8F006"/>
    <w:rsid w:val="00441F2B"/>
  </w:style>
  <w:style w:type="paragraph" w:customStyle="1" w:styleId="8819D60BDA7E4D1DBB8C3225A6E4A721">
    <w:name w:val="8819D60BDA7E4D1DBB8C3225A6E4A721"/>
    <w:rsid w:val="00441F2B"/>
  </w:style>
  <w:style w:type="paragraph" w:customStyle="1" w:styleId="6B85643C5B604B5B8883D1D025711D51">
    <w:name w:val="6B85643C5B604B5B8883D1D025711D51"/>
    <w:rsid w:val="00441F2B"/>
  </w:style>
  <w:style w:type="paragraph" w:customStyle="1" w:styleId="F9F2F8AAF79C40BB96375A223ED34A67">
    <w:name w:val="F9F2F8AAF79C40BB96375A223ED34A67"/>
    <w:rsid w:val="00441F2B"/>
  </w:style>
  <w:style w:type="paragraph" w:customStyle="1" w:styleId="2B14A29103A045858506187ADCC416FD">
    <w:name w:val="2B14A29103A045858506187ADCC416FD"/>
    <w:rsid w:val="00441F2B"/>
  </w:style>
  <w:style w:type="paragraph" w:customStyle="1" w:styleId="1E29B99584A94A9AACD5B3F4EE0911FB">
    <w:name w:val="1E29B99584A94A9AACD5B3F4EE0911FB"/>
    <w:rsid w:val="00441F2B"/>
  </w:style>
  <w:style w:type="paragraph" w:customStyle="1" w:styleId="6BB0C0A9FDF74F459D2EE81E15BF1789">
    <w:name w:val="6BB0C0A9FDF74F459D2EE81E15BF1789"/>
    <w:rsid w:val="00441F2B"/>
  </w:style>
  <w:style w:type="paragraph" w:customStyle="1" w:styleId="18BC938487F34922BCE0B25F8D7BB5AE">
    <w:name w:val="18BC938487F34922BCE0B25F8D7BB5AE"/>
    <w:rsid w:val="00441F2B"/>
  </w:style>
  <w:style w:type="paragraph" w:customStyle="1" w:styleId="5630CF1E333A477899BE9CE6EA4ED3BF">
    <w:name w:val="5630CF1E333A477899BE9CE6EA4ED3BF"/>
    <w:rsid w:val="00441F2B"/>
  </w:style>
  <w:style w:type="paragraph" w:customStyle="1" w:styleId="E509CC2B356B4EACB48D34186914CD0C">
    <w:name w:val="E509CC2B356B4EACB48D34186914CD0C"/>
    <w:rsid w:val="00441F2B"/>
  </w:style>
  <w:style w:type="paragraph" w:customStyle="1" w:styleId="D5859DE797794A0CB1862814488025FA">
    <w:name w:val="D5859DE797794A0CB1862814488025FA"/>
    <w:rsid w:val="00441F2B"/>
  </w:style>
  <w:style w:type="paragraph" w:customStyle="1" w:styleId="505DD76AB93E42B4AF956ADBB9B3AAA1">
    <w:name w:val="505DD76AB93E42B4AF956ADBB9B3AAA1"/>
    <w:rsid w:val="00441F2B"/>
  </w:style>
  <w:style w:type="paragraph" w:customStyle="1" w:styleId="C255B74768444317A5BDB0D72DD0F5C7">
    <w:name w:val="C255B74768444317A5BDB0D72DD0F5C7"/>
    <w:rsid w:val="00441F2B"/>
  </w:style>
  <w:style w:type="paragraph" w:customStyle="1" w:styleId="56233D496198452CA16E57D7B33A56C8">
    <w:name w:val="56233D496198452CA16E57D7B33A56C8"/>
    <w:rsid w:val="00441F2B"/>
  </w:style>
  <w:style w:type="paragraph" w:customStyle="1" w:styleId="B96142B1287944EBB043A846C5CFCD59">
    <w:name w:val="B96142B1287944EBB043A846C5CFCD59"/>
    <w:rsid w:val="00441F2B"/>
  </w:style>
  <w:style w:type="paragraph" w:customStyle="1" w:styleId="F18BB916AAE4455D99E8AE3A0DE13C37">
    <w:name w:val="F18BB916AAE4455D99E8AE3A0DE13C37"/>
    <w:rsid w:val="00441F2B"/>
  </w:style>
  <w:style w:type="paragraph" w:customStyle="1" w:styleId="A76A9A6956B24D128E5E203D010A4402">
    <w:name w:val="A76A9A6956B24D128E5E203D010A4402"/>
    <w:rsid w:val="00441F2B"/>
  </w:style>
  <w:style w:type="paragraph" w:customStyle="1" w:styleId="F03C42BEC2314451983C384CBA4C60E5">
    <w:name w:val="F03C42BEC2314451983C384CBA4C60E5"/>
    <w:rsid w:val="00441F2B"/>
  </w:style>
  <w:style w:type="paragraph" w:customStyle="1" w:styleId="BA2CEC317ED24E4A824D7844CB285B42">
    <w:name w:val="BA2CEC317ED24E4A824D7844CB285B42"/>
    <w:rsid w:val="00441F2B"/>
  </w:style>
  <w:style w:type="paragraph" w:customStyle="1" w:styleId="C2D4EE48FC1F434E9B958FBEDC5CE4C3">
    <w:name w:val="C2D4EE48FC1F434E9B958FBEDC5CE4C3"/>
    <w:rsid w:val="00441F2B"/>
  </w:style>
  <w:style w:type="paragraph" w:customStyle="1" w:styleId="240D62599F8A4C6B9DFF0B928D033E69">
    <w:name w:val="240D62599F8A4C6B9DFF0B928D033E69"/>
    <w:rsid w:val="00441F2B"/>
  </w:style>
  <w:style w:type="paragraph" w:customStyle="1" w:styleId="382B4DBF93074ECDA4BDC140B416D8B9">
    <w:name w:val="382B4DBF93074ECDA4BDC140B416D8B9"/>
    <w:rsid w:val="00441F2B"/>
  </w:style>
  <w:style w:type="paragraph" w:customStyle="1" w:styleId="ADF970BD024C4AE4B4BD017D9FA8A9AF">
    <w:name w:val="ADF970BD024C4AE4B4BD017D9FA8A9AF"/>
    <w:rsid w:val="00441F2B"/>
  </w:style>
  <w:style w:type="paragraph" w:customStyle="1" w:styleId="C629294EBCAF4A149C2805B7554C2DBF">
    <w:name w:val="C629294EBCAF4A149C2805B7554C2DBF"/>
    <w:rsid w:val="00441F2B"/>
  </w:style>
  <w:style w:type="paragraph" w:customStyle="1" w:styleId="FE4551ED1B2D4A1B905DE1D5ACE0C80E">
    <w:name w:val="FE4551ED1B2D4A1B905DE1D5ACE0C80E"/>
    <w:rsid w:val="00441F2B"/>
  </w:style>
  <w:style w:type="paragraph" w:customStyle="1" w:styleId="B389313C07C74A0AACDB4A50C214501A">
    <w:name w:val="B389313C07C74A0AACDB4A50C214501A"/>
    <w:rsid w:val="00441F2B"/>
  </w:style>
  <w:style w:type="paragraph" w:customStyle="1" w:styleId="E0CAE2764126467680A19575DE009A15">
    <w:name w:val="E0CAE2764126467680A19575DE009A15"/>
    <w:rsid w:val="00441F2B"/>
  </w:style>
  <w:style w:type="paragraph" w:customStyle="1" w:styleId="2DDD0DD031994FDBA666A7F6DCE81357">
    <w:name w:val="2DDD0DD031994FDBA666A7F6DCE81357"/>
    <w:rsid w:val="00441F2B"/>
  </w:style>
  <w:style w:type="paragraph" w:customStyle="1" w:styleId="7ED27CAEED5F4A5293C3B370E131448F">
    <w:name w:val="7ED27CAEED5F4A5293C3B370E131448F"/>
    <w:rsid w:val="00441F2B"/>
  </w:style>
  <w:style w:type="paragraph" w:customStyle="1" w:styleId="45F7F15386C241E6B276C27820C9E0DD">
    <w:name w:val="45F7F15386C241E6B276C27820C9E0DD"/>
    <w:rsid w:val="00441F2B"/>
  </w:style>
  <w:style w:type="paragraph" w:customStyle="1" w:styleId="CC741F8AB0BE444A8831DFB442BBFB71">
    <w:name w:val="CC741F8AB0BE444A8831DFB442BBFB71"/>
    <w:rsid w:val="00441F2B"/>
  </w:style>
  <w:style w:type="paragraph" w:customStyle="1" w:styleId="D720D3DFC984480E8A3589F9729FECF5">
    <w:name w:val="D720D3DFC984480E8A3589F9729FECF5"/>
    <w:rsid w:val="00441F2B"/>
  </w:style>
  <w:style w:type="paragraph" w:customStyle="1" w:styleId="1C94D81374A44C3EBC21A03B155A45BF">
    <w:name w:val="1C94D81374A44C3EBC21A03B155A45BF"/>
    <w:rsid w:val="00441F2B"/>
  </w:style>
  <w:style w:type="paragraph" w:customStyle="1" w:styleId="6AEFB6D89F24406695BB0B289FFD00BA">
    <w:name w:val="6AEFB6D89F24406695BB0B289FFD00BA"/>
    <w:rsid w:val="00441F2B"/>
  </w:style>
  <w:style w:type="paragraph" w:customStyle="1" w:styleId="49C0894BB64D40B9B2C3CC31229A990B">
    <w:name w:val="49C0894BB64D40B9B2C3CC31229A990B"/>
    <w:rsid w:val="00441F2B"/>
  </w:style>
  <w:style w:type="paragraph" w:customStyle="1" w:styleId="6583B7972B304F0AB7899F1DC765CFA1">
    <w:name w:val="6583B7972B304F0AB7899F1DC765CFA1"/>
    <w:rsid w:val="00441F2B"/>
  </w:style>
  <w:style w:type="paragraph" w:customStyle="1" w:styleId="E0AB9AF1A2844383A687152AD9338CC6">
    <w:name w:val="E0AB9AF1A2844383A687152AD9338CC6"/>
    <w:rsid w:val="00441F2B"/>
  </w:style>
  <w:style w:type="paragraph" w:customStyle="1" w:styleId="8C072CF458964E22BD5DD8F1F3949F44">
    <w:name w:val="8C072CF458964E22BD5DD8F1F3949F44"/>
    <w:rsid w:val="00441F2B"/>
  </w:style>
  <w:style w:type="paragraph" w:customStyle="1" w:styleId="6A4516A22E1A48BB8637E498B040DF83">
    <w:name w:val="6A4516A22E1A48BB8637E498B040DF83"/>
    <w:rsid w:val="00441F2B"/>
  </w:style>
  <w:style w:type="paragraph" w:customStyle="1" w:styleId="A0B40200829640BDB22DF46578FCD5F1">
    <w:name w:val="A0B40200829640BDB22DF46578FCD5F1"/>
    <w:rsid w:val="00441F2B"/>
  </w:style>
  <w:style w:type="paragraph" w:customStyle="1" w:styleId="6CBA9B3487AE49FF859AF93B42C0FB0C">
    <w:name w:val="6CBA9B3487AE49FF859AF93B42C0FB0C"/>
    <w:rsid w:val="00441F2B"/>
  </w:style>
  <w:style w:type="paragraph" w:customStyle="1" w:styleId="1CABA7A56EB341BEA4D99132AB54BA20">
    <w:name w:val="1CABA7A56EB341BEA4D99132AB54BA20"/>
    <w:rsid w:val="00441F2B"/>
  </w:style>
  <w:style w:type="paragraph" w:customStyle="1" w:styleId="DDF72527BDE742709724EC50EA1C2FAD">
    <w:name w:val="DDF72527BDE742709724EC50EA1C2FAD"/>
    <w:rsid w:val="00441F2B"/>
  </w:style>
  <w:style w:type="paragraph" w:customStyle="1" w:styleId="4B42A0B3C6554A19A2081EF1D9217AFE">
    <w:name w:val="4B42A0B3C6554A19A2081EF1D9217AFE"/>
    <w:rsid w:val="00441F2B"/>
  </w:style>
  <w:style w:type="paragraph" w:customStyle="1" w:styleId="3B596AEEC72444338F9A4FF8A55310A6">
    <w:name w:val="3B596AEEC72444338F9A4FF8A55310A6"/>
    <w:rsid w:val="00441F2B"/>
  </w:style>
  <w:style w:type="paragraph" w:customStyle="1" w:styleId="4C215D6D00C84BA198983A59E766C3E5">
    <w:name w:val="4C215D6D00C84BA198983A59E766C3E5"/>
    <w:rsid w:val="00441F2B"/>
  </w:style>
  <w:style w:type="paragraph" w:customStyle="1" w:styleId="C70B711063BD41EB9A439574FF0CDA87">
    <w:name w:val="C70B711063BD41EB9A439574FF0CDA87"/>
    <w:rsid w:val="00441F2B"/>
  </w:style>
  <w:style w:type="paragraph" w:customStyle="1" w:styleId="72E0B043411F4F0D891710A84BED0E97">
    <w:name w:val="72E0B043411F4F0D891710A84BED0E97"/>
    <w:rsid w:val="00441F2B"/>
  </w:style>
  <w:style w:type="paragraph" w:customStyle="1" w:styleId="DE7FA107BD2D47F898D1BFA79EBF72F0">
    <w:name w:val="DE7FA107BD2D47F898D1BFA79EBF72F0"/>
    <w:rsid w:val="00441F2B"/>
  </w:style>
  <w:style w:type="paragraph" w:customStyle="1" w:styleId="A6629B58B5C44AEBBA1E89DAB1422057">
    <w:name w:val="A6629B58B5C44AEBBA1E89DAB1422057"/>
    <w:rsid w:val="00441F2B"/>
  </w:style>
  <w:style w:type="paragraph" w:customStyle="1" w:styleId="F37587B503FB4DF3ABF43F41A4FAA505">
    <w:name w:val="F37587B503FB4DF3ABF43F41A4FAA505"/>
    <w:rsid w:val="00441F2B"/>
  </w:style>
  <w:style w:type="paragraph" w:customStyle="1" w:styleId="0406BE9B52C74F0CAA3175021312A58D">
    <w:name w:val="0406BE9B52C74F0CAA3175021312A58D"/>
    <w:rsid w:val="00441F2B"/>
  </w:style>
  <w:style w:type="paragraph" w:customStyle="1" w:styleId="ACF76E86A90240C285F0338082B99293">
    <w:name w:val="ACF76E86A90240C285F0338082B99293"/>
    <w:rsid w:val="00441F2B"/>
  </w:style>
  <w:style w:type="paragraph" w:customStyle="1" w:styleId="CFB4F18478234AA68C2EC01760A2442E">
    <w:name w:val="CFB4F18478234AA68C2EC01760A2442E"/>
    <w:rsid w:val="00441F2B"/>
  </w:style>
  <w:style w:type="paragraph" w:customStyle="1" w:styleId="7756E6B661784FCCBB2ECDEBE77E5278">
    <w:name w:val="7756E6B661784FCCBB2ECDEBE77E5278"/>
    <w:rsid w:val="00441F2B"/>
  </w:style>
  <w:style w:type="paragraph" w:customStyle="1" w:styleId="B87E4FF8A5A9404FA9A66FAF5AE21F25">
    <w:name w:val="B87E4FF8A5A9404FA9A66FAF5AE21F25"/>
    <w:rsid w:val="00441F2B"/>
  </w:style>
  <w:style w:type="paragraph" w:customStyle="1" w:styleId="BFD6897996624680A83F1904EA7029E1">
    <w:name w:val="BFD6897996624680A83F1904EA7029E1"/>
    <w:rsid w:val="00441F2B"/>
  </w:style>
  <w:style w:type="paragraph" w:customStyle="1" w:styleId="56259ADBC9ED4253BAB86927FFD5109F">
    <w:name w:val="56259ADBC9ED4253BAB86927FFD5109F"/>
    <w:rsid w:val="00441F2B"/>
  </w:style>
  <w:style w:type="paragraph" w:customStyle="1" w:styleId="F525108A2E944529B7EDFB22733075A1">
    <w:name w:val="F525108A2E944529B7EDFB22733075A1"/>
    <w:rsid w:val="00441F2B"/>
  </w:style>
  <w:style w:type="paragraph" w:customStyle="1" w:styleId="2217945404F6438482491C536D0C4480">
    <w:name w:val="2217945404F6438482491C536D0C4480"/>
    <w:rsid w:val="00441F2B"/>
  </w:style>
  <w:style w:type="paragraph" w:customStyle="1" w:styleId="746F983DD2B341C69DEBC70041397417">
    <w:name w:val="746F983DD2B341C69DEBC70041397417"/>
    <w:rsid w:val="00441F2B"/>
  </w:style>
  <w:style w:type="paragraph" w:customStyle="1" w:styleId="B097BC46090842BAA9D86055F30A6A91">
    <w:name w:val="B097BC46090842BAA9D86055F30A6A91"/>
    <w:rsid w:val="002A6A45"/>
  </w:style>
  <w:style w:type="paragraph" w:customStyle="1" w:styleId="948E5ACDC05B44D3929B869D9A2ADCA5">
    <w:name w:val="948E5ACDC05B44D3929B869D9A2ADCA5"/>
    <w:rsid w:val="002A6A45"/>
  </w:style>
  <w:style w:type="paragraph" w:customStyle="1" w:styleId="4468872DDDC24CCAB51201AB4A6FBB33">
    <w:name w:val="4468872DDDC24CCAB51201AB4A6FBB33"/>
    <w:rsid w:val="002A6A45"/>
  </w:style>
  <w:style w:type="paragraph" w:customStyle="1" w:styleId="944F7BF09CA9436C9582D967E09DE257">
    <w:name w:val="944F7BF09CA9436C9582D967E09DE257"/>
    <w:rsid w:val="002A6A45"/>
  </w:style>
  <w:style w:type="paragraph" w:customStyle="1" w:styleId="37BD7CE212D04EE782383DABF1E0F170">
    <w:name w:val="37BD7CE212D04EE782383DABF1E0F170"/>
    <w:rsid w:val="002A6A45"/>
  </w:style>
  <w:style w:type="paragraph" w:customStyle="1" w:styleId="FF5A72D057A748989ED42C908C179BA9">
    <w:name w:val="FF5A72D057A748989ED42C908C179BA9"/>
    <w:rsid w:val="002A6A45"/>
  </w:style>
  <w:style w:type="paragraph" w:customStyle="1" w:styleId="77AE71A6D3A0456FBACBA8F515B866E1">
    <w:name w:val="77AE71A6D3A0456FBACBA8F515B866E1"/>
    <w:rsid w:val="002A6A45"/>
  </w:style>
  <w:style w:type="paragraph" w:customStyle="1" w:styleId="42E464D3D2824688ABD48302509DEFBA">
    <w:name w:val="42E464D3D2824688ABD48302509DEFBA"/>
    <w:rsid w:val="002A6A45"/>
  </w:style>
  <w:style w:type="paragraph" w:customStyle="1" w:styleId="7487FD9249D34CA189A2E7AA4F6F907A">
    <w:name w:val="7487FD9249D34CA189A2E7AA4F6F907A"/>
    <w:rsid w:val="002A6A45"/>
  </w:style>
  <w:style w:type="paragraph" w:customStyle="1" w:styleId="D7CE8221E7BF4BC9B22B217A43029414">
    <w:name w:val="D7CE8221E7BF4BC9B22B217A43029414"/>
    <w:rsid w:val="002A6A45"/>
  </w:style>
  <w:style w:type="paragraph" w:customStyle="1" w:styleId="7356E21E2A004CEBACA28AAC7054120E">
    <w:name w:val="7356E21E2A004CEBACA28AAC7054120E"/>
    <w:rsid w:val="002A6A45"/>
  </w:style>
  <w:style w:type="paragraph" w:customStyle="1" w:styleId="780ABA7B797F4182BC9BF00ADA57B2FC">
    <w:name w:val="780ABA7B797F4182BC9BF00ADA57B2FC"/>
    <w:rsid w:val="002A6A45"/>
  </w:style>
  <w:style w:type="paragraph" w:customStyle="1" w:styleId="AC732955DBC34D07801EDBE3EC4327C5">
    <w:name w:val="AC732955DBC34D07801EDBE3EC4327C5"/>
    <w:rsid w:val="002A6A45"/>
  </w:style>
  <w:style w:type="paragraph" w:customStyle="1" w:styleId="9023105C47734AC3B4859041AB945EAE">
    <w:name w:val="9023105C47734AC3B4859041AB945EAE"/>
    <w:rsid w:val="002A6A45"/>
  </w:style>
  <w:style w:type="paragraph" w:customStyle="1" w:styleId="110CBCB1FF054494AF4C0BEF2C6C3EF7">
    <w:name w:val="110CBCB1FF054494AF4C0BEF2C6C3EF7"/>
    <w:rsid w:val="002A6A45"/>
  </w:style>
  <w:style w:type="paragraph" w:customStyle="1" w:styleId="79314A57949D4BDE8A8651C5B83334AB">
    <w:name w:val="79314A57949D4BDE8A8651C5B83334AB"/>
    <w:rsid w:val="002A6A45"/>
  </w:style>
  <w:style w:type="paragraph" w:customStyle="1" w:styleId="E497DC31D0F34D20BB917DB558C16F5E">
    <w:name w:val="E497DC31D0F34D20BB917DB558C16F5E"/>
    <w:rsid w:val="002A6A45"/>
  </w:style>
  <w:style w:type="paragraph" w:customStyle="1" w:styleId="3557EFB7794F4548B7855F05F3BEDA2A">
    <w:name w:val="3557EFB7794F4548B7855F05F3BEDA2A"/>
    <w:rsid w:val="002A6A45"/>
  </w:style>
  <w:style w:type="paragraph" w:customStyle="1" w:styleId="7A673F8989274C0B87D149C628BEE147">
    <w:name w:val="7A673F8989274C0B87D149C628BEE147"/>
    <w:rsid w:val="002A6A45"/>
  </w:style>
  <w:style w:type="paragraph" w:customStyle="1" w:styleId="7CEC0492AE734931BCD35F73A1E6897E">
    <w:name w:val="7CEC0492AE734931BCD35F73A1E6897E"/>
    <w:rsid w:val="002A6A45"/>
  </w:style>
  <w:style w:type="paragraph" w:customStyle="1" w:styleId="FE1B3AE6F1AC42DF940EE3AB2DFD1D1C">
    <w:name w:val="FE1B3AE6F1AC42DF940EE3AB2DFD1D1C"/>
    <w:rsid w:val="002A6A45"/>
  </w:style>
  <w:style w:type="paragraph" w:customStyle="1" w:styleId="C58A7E45BAB84D70B1DDF4BDB3DF9EF1">
    <w:name w:val="C58A7E45BAB84D70B1DDF4BDB3DF9EF1"/>
    <w:rsid w:val="002A6A45"/>
  </w:style>
  <w:style w:type="paragraph" w:customStyle="1" w:styleId="68CE8DBFD8744B57850277B5685C588C">
    <w:name w:val="68CE8DBFD8744B57850277B5685C588C"/>
    <w:rsid w:val="002A6A45"/>
  </w:style>
  <w:style w:type="paragraph" w:customStyle="1" w:styleId="DCC9FE1610294259BE97B1F27A4660D8">
    <w:name w:val="DCC9FE1610294259BE97B1F27A4660D8"/>
    <w:rsid w:val="002A6A45"/>
  </w:style>
  <w:style w:type="paragraph" w:customStyle="1" w:styleId="5A64C12AB0CB468A8AF361ADE00B4658">
    <w:name w:val="5A64C12AB0CB468A8AF361ADE00B4658"/>
    <w:rsid w:val="002A6A45"/>
  </w:style>
  <w:style w:type="paragraph" w:customStyle="1" w:styleId="41DE3AC2F4FF4993999A619A6646AB4D">
    <w:name w:val="41DE3AC2F4FF4993999A619A6646AB4D"/>
    <w:rsid w:val="002A6A45"/>
  </w:style>
  <w:style w:type="paragraph" w:customStyle="1" w:styleId="119E9E324A824C8288CC6AECBB56E4A6">
    <w:name w:val="119E9E324A824C8288CC6AECBB56E4A6"/>
    <w:rsid w:val="002A6A45"/>
  </w:style>
  <w:style w:type="paragraph" w:customStyle="1" w:styleId="64B293359ADC4B7CAAD414CE7EFD0A4D">
    <w:name w:val="64B293359ADC4B7CAAD414CE7EFD0A4D"/>
    <w:rsid w:val="002A6A45"/>
  </w:style>
  <w:style w:type="paragraph" w:customStyle="1" w:styleId="28C70B687F2D4F8A93694F5C739F472E">
    <w:name w:val="28C70B687F2D4F8A93694F5C739F472E"/>
    <w:rsid w:val="002A6A45"/>
  </w:style>
  <w:style w:type="paragraph" w:customStyle="1" w:styleId="C8D3DAB3BB97419F9D09FDC6F3C1AA30">
    <w:name w:val="C8D3DAB3BB97419F9D09FDC6F3C1AA30"/>
    <w:rsid w:val="002A6A45"/>
  </w:style>
  <w:style w:type="paragraph" w:customStyle="1" w:styleId="D9E6AFDD73FA41C69706BAEF9213EB7A">
    <w:name w:val="D9E6AFDD73FA41C69706BAEF9213EB7A"/>
    <w:rsid w:val="002A6A45"/>
  </w:style>
  <w:style w:type="paragraph" w:customStyle="1" w:styleId="7066E245A9A949BEB8598EACA1E143E6">
    <w:name w:val="7066E245A9A949BEB8598EACA1E143E6"/>
    <w:rsid w:val="002A6A45"/>
  </w:style>
  <w:style w:type="paragraph" w:customStyle="1" w:styleId="CCC54A3017F346C38D5171FD733FE493">
    <w:name w:val="CCC54A3017F346C38D5171FD733FE493"/>
    <w:rsid w:val="002A6A45"/>
  </w:style>
  <w:style w:type="paragraph" w:customStyle="1" w:styleId="F6EAC3BB92A349DB98B2D21B7EF0BAD4">
    <w:name w:val="F6EAC3BB92A349DB98B2D21B7EF0BAD4"/>
    <w:rsid w:val="002A6A45"/>
  </w:style>
  <w:style w:type="paragraph" w:customStyle="1" w:styleId="4B184AB727874A08B31D07087BF086C1">
    <w:name w:val="4B184AB727874A08B31D07087BF086C1"/>
    <w:rsid w:val="002A6A45"/>
  </w:style>
  <w:style w:type="paragraph" w:customStyle="1" w:styleId="D368D9DB05684B3B8A4356C735EA2B22">
    <w:name w:val="D368D9DB05684B3B8A4356C735EA2B22"/>
    <w:rsid w:val="002A6A45"/>
  </w:style>
  <w:style w:type="paragraph" w:customStyle="1" w:styleId="9B8E87F8FBB4422F80A3B335711C097A">
    <w:name w:val="9B8E87F8FBB4422F80A3B335711C097A"/>
    <w:rsid w:val="002A6A45"/>
  </w:style>
  <w:style w:type="paragraph" w:customStyle="1" w:styleId="4486B9C7475D45D8B67E9821E9B74122">
    <w:name w:val="4486B9C7475D45D8B67E9821E9B74122"/>
    <w:rsid w:val="002A6A45"/>
  </w:style>
  <w:style w:type="paragraph" w:customStyle="1" w:styleId="68C6C9E489B942528B2C38D51EABC852">
    <w:name w:val="68C6C9E489B942528B2C38D51EABC852"/>
    <w:rsid w:val="002A6A45"/>
  </w:style>
  <w:style w:type="paragraph" w:customStyle="1" w:styleId="28E4EDED92514769ACCE08C7CB3CA235">
    <w:name w:val="28E4EDED92514769ACCE08C7CB3CA235"/>
    <w:rsid w:val="002A6A45"/>
  </w:style>
  <w:style w:type="paragraph" w:customStyle="1" w:styleId="6008D3DD71AE407387326B05740D9610">
    <w:name w:val="6008D3DD71AE407387326B05740D9610"/>
    <w:rsid w:val="002A6A45"/>
  </w:style>
  <w:style w:type="paragraph" w:customStyle="1" w:styleId="926872FF4E584B4882823376AD74FDD8">
    <w:name w:val="926872FF4E584B4882823376AD74FDD8"/>
    <w:rsid w:val="002A6A45"/>
  </w:style>
  <w:style w:type="paragraph" w:customStyle="1" w:styleId="EBF4E6F28B7C47D386DE9AC73347B52B">
    <w:name w:val="EBF4E6F28B7C47D386DE9AC73347B52B"/>
    <w:rsid w:val="002A6A45"/>
  </w:style>
  <w:style w:type="paragraph" w:customStyle="1" w:styleId="52FE96D36B354B949CE3AC8661E951FB">
    <w:name w:val="52FE96D36B354B949CE3AC8661E951FB"/>
    <w:rsid w:val="002A6A45"/>
  </w:style>
  <w:style w:type="paragraph" w:customStyle="1" w:styleId="A5DE954D0AEE4F0AA6AFA4EB007C7836">
    <w:name w:val="A5DE954D0AEE4F0AA6AFA4EB007C7836"/>
    <w:rsid w:val="002A6A45"/>
  </w:style>
  <w:style w:type="paragraph" w:customStyle="1" w:styleId="BD417C11872541C494458BB3BD08C42B">
    <w:name w:val="BD417C11872541C494458BB3BD08C42B"/>
    <w:rsid w:val="00384A7E"/>
  </w:style>
  <w:style w:type="paragraph" w:customStyle="1" w:styleId="419A923A599F4642BD826CCF60B04F37">
    <w:name w:val="419A923A599F4642BD826CCF60B04F37"/>
    <w:rsid w:val="00384A7E"/>
  </w:style>
  <w:style w:type="paragraph" w:customStyle="1" w:styleId="15FD5AF949524E44BC59678EED715A4E">
    <w:name w:val="15FD5AF949524E44BC59678EED715A4E"/>
    <w:rsid w:val="00384A7E"/>
  </w:style>
  <w:style w:type="paragraph" w:customStyle="1" w:styleId="15AA0458A39E49DDA9B4AE2CAEB3FC11">
    <w:name w:val="15AA0458A39E49DDA9B4AE2CAEB3FC11"/>
    <w:rsid w:val="00384A7E"/>
  </w:style>
  <w:style w:type="paragraph" w:customStyle="1" w:styleId="778938F200804CC2BEAA451379E58F69">
    <w:name w:val="778938F200804CC2BEAA451379E58F69"/>
    <w:rsid w:val="00384A7E"/>
  </w:style>
  <w:style w:type="paragraph" w:customStyle="1" w:styleId="F0039A77495641ABB5995FD2C958C6F4">
    <w:name w:val="F0039A77495641ABB5995FD2C958C6F4"/>
    <w:rsid w:val="00384A7E"/>
  </w:style>
  <w:style w:type="paragraph" w:customStyle="1" w:styleId="8D2F2EC53AF44B7FAD2C77C646819C3D">
    <w:name w:val="8D2F2EC53AF44B7FAD2C77C646819C3D"/>
    <w:rsid w:val="00384A7E"/>
  </w:style>
  <w:style w:type="paragraph" w:customStyle="1" w:styleId="9B5A6FC2F10F4C14A333F18A75123C8A">
    <w:name w:val="9B5A6FC2F10F4C14A333F18A75123C8A"/>
    <w:rsid w:val="00384A7E"/>
  </w:style>
  <w:style w:type="paragraph" w:customStyle="1" w:styleId="1ACE4EF37B3B433C8BF96724FDD9F937">
    <w:name w:val="1ACE4EF37B3B433C8BF96724FDD9F937"/>
    <w:rsid w:val="00384A7E"/>
  </w:style>
  <w:style w:type="paragraph" w:customStyle="1" w:styleId="F7B32897E0784DFEB071F6555AA09D5D">
    <w:name w:val="F7B32897E0784DFEB071F6555AA09D5D"/>
    <w:rsid w:val="00384A7E"/>
  </w:style>
  <w:style w:type="paragraph" w:customStyle="1" w:styleId="F8F9B8ED68D24781896DD9E2DCCD0736">
    <w:name w:val="F8F9B8ED68D24781896DD9E2DCCD0736"/>
    <w:rsid w:val="00384A7E"/>
  </w:style>
  <w:style w:type="paragraph" w:customStyle="1" w:styleId="84FE256E65C94CFCB2B1EB9B547FA80D">
    <w:name w:val="84FE256E65C94CFCB2B1EB9B547FA80D"/>
    <w:rsid w:val="00384A7E"/>
  </w:style>
  <w:style w:type="paragraph" w:customStyle="1" w:styleId="DAAC4178D09A4C80BC70B5C3021CC145">
    <w:name w:val="DAAC4178D09A4C80BC70B5C3021CC145"/>
    <w:rsid w:val="00384A7E"/>
  </w:style>
  <w:style w:type="paragraph" w:customStyle="1" w:styleId="4341F4FCADB34C7281F9EE78DEEB4DB7">
    <w:name w:val="4341F4FCADB34C7281F9EE78DEEB4DB7"/>
    <w:rsid w:val="00384A7E"/>
  </w:style>
  <w:style w:type="paragraph" w:customStyle="1" w:styleId="1BCFB3E6AF25424694C2214BECCF37E9">
    <w:name w:val="1BCFB3E6AF25424694C2214BECCF37E9"/>
    <w:rsid w:val="00384A7E"/>
  </w:style>
  <w:style w:type="paragraph" w:customStyle="1" w:styleId="FD6761AC52C54A6CAA8B8D7400E4A5A8">
    <w:name w:val="FD6761AC52C54A6CAA8B8D7400E4A5A8"/>
    <w:rsid w:val="00384A7E"/>
  </w:style>
  <w:style w:type="paragraph" w:customStyle="1" w:styleId="7AD38C59BBFE497B93ADAB562FE7DFF8">
    <w:name w:val="7AD38C59BBFE497B93ADAB562FE7DFF8"/>
    <w:rsid w:val="00384A7E"/>
  </w:style>
  <w:style w:type="paragraph" w:customStyle="1" w:styleId="3A0CC57AF9804FCA8C92B428148E5BC5">
    <w:name w:val="3A0CC57AF9804FCA8C92B428148E5BC5"/>
    <w:rsid w:val="00384A7E"/>
  </w:style>
  <w:style w:type="paragraph" w:customStyle="1" w:styleId="0DD9A3E701394E12B01F8FF35EC8AC25">
    <w:name w:val="0DD9A3E701394E12B01F8FF35EC8AC25"/>
    <w:rsid w:val="00384A7E"/>
  </w:style>
  <w:style w:type="paragraph" w:customStyle="1" w:styleId="5E5483F380FA49A18433E9CBDFA8F347">
    <w:name w:val="5E5483F380FA49A18433E9CBDFA8F347"/>
    <w:rsid w:val="00384A7E"/>
  </w:style>
  <w:style w:type="paragraph" w:customStyle="1" w:styleId="D073FFC440644561BCB1F8E42AD80A41">
    <w:name w:val="D073FFC440644561BCB1F8E42AD80A41"/>
    <w:rsid w:val="00384A7E"/>
  </w:style>
  <w:style w:type="paragraph" w:customStyle="1" w:styleId="2AFE22A7C4D24C1EB7BE1B9347AB0549">
    <w:name w:val="2AFE22A7C4D24C1EB7BE1B9347AB0549"/>
    <w:rsid w:val="00384A7E"/>
  </w:style>
  <w:style w:type="paragraph" w:customStyle="1" w:styleId="FBFE7CE2B28247488D7155038DE7EEB1">
    <w:name w:val="FBFE7CE2B28247488D7155038DE7EEB1"/>
    <w:rsid w:val="00384A7E"/>
  </w:style>
  <w:style w:type="paragraph" w:customStyle="1" w:styleId="FBBF42BC761E4EFCB6C9282319F935A7">
    <w:name w:val="FBBF42BC761E4EFCB6C9282319F935A7"/>
    <w:rsid w:val="00384A7E"/>
  </w:style>
  <w:style w:type="paragraph" w:customStyle="1" w:styleId="254AC549E94149EDA790CE3552A103A0">
    <w:name w:val="254AC549E94149EDA790CE3552A103A0"/>
    <w:rsid w:val="00384A7E"/>
  </w:style>
  <w:style w:type="paragraph" w:customStyle="1" w:styleId="8E39EAB4B875430FAD2AF63695967C39">
    <w:name w:val="8E39EAB4B875430FAD2AF63695967C39"/>
    <w:rsid w:val="00384A7E"/>
  </w:style>
  <w:style w:type="paragraph" w:customStyle="1" w:styleId="29B1D48693E1404B8AFC15BDA121A125">
    <w:name w:val="29B1D48693E1404B8AFC15BDA121A125"/>
    <w:rsid w:val="00384A7E"/>
  </w:style>
  <w:style w:type="paragraph" w:customStyle="1" w:styleId="8FF9B2C1B75F43E6B029BCC4626F7ACD">
    <w:name w:val="8FF9B2C1B75F43E6B029BCC4626F7ACD"/>
    <w:rsid w:val="00384A7E"/>
  </w:style>
  <w:style w:type="paragraph" w:customStyle="1" w:styleId="F0E89467773C419D9FCE91255D19DE4F">
    <w:name w:val="F0E89467773C419D9FCE91255D19DE4F"/>
    <w:rsid w:val="00384A7E"/>
  </w:style>
  <w:style w:type="paragraph" w:customStyle="1" w:styleId="187ABD6E84864B4FAC1D11D16F022EA0">
    <w:name w:val="187ABD6E84864B4FAC1D11D16F022EA0"/>
    <w:rsid w:val="00384A7E"/>
  </w:style>
  <w:style w:type="paragraph" w:customStyle="1" w:styleId="6597DE7DD94A45BBAA5AECBD1590E450">
    <w:name w:val="6597DE7DD94A45BBAA5AECBD1590E450"/>
    <w:rsid w:val="00384A7E"/>
  </w:style>
  <w:style w:type="paragraph" w:customStyle="1" w:styleId="110EC6A0182F4EB8944F18FE7770D415">
    <w:name w:val="110EC6A0182F4EB8944F18FE7770D415"/>
    <w:rsid w:val="00384A7E"/>
  </w:style>
  <w:style w:type="paragraph" w:customStyle="1" w:styleId="730321F543814978A9B05525F1878888">
    <w:name w:val="730321F543814978A9B05525F1878888"/>
    <w:rsid w:val="00384A7E"/>
  </w:style>
  <w:style w:type="paragraph" w:customStyle="1" w:styleId="0ED8C530C47B46A79FAA1FF393931824">
    <w:name w:val="0ED8C530C47B46A79FAA1FF393931824"/>
    <w:rsid w:val="00384A7E"/>
  </w:style>
  <w:style w:type="paragraph" w:customStyle="1" w:styleId="BD9BB01CA3AB47D4AA10D043CD8C3960">
    <w:name w:val="BD9BB01CA3AB47D4AA10D043CD8C3960"/>
    <w:rsid w:val="00384A7E"/>
  </w:style>
  <w:style w:type="paragraph" w:customStyle="1" w:styleId="E22215684CFF4F1884D62680761E848B">
    <w:name w:val="E22215684CFF4F1884D62680761E848B"/>
    <w:rsid w:val="00384A7E"/>
  </w:style>
  <w:style w:type="paragraph" w:customStyle="1" w:styleId="843149B55A0840418D2EB4DC555E283B">
    <w:name w:val="843149B55A0840418D2EB4DC555E283B"/>
    <w:rsid w:val="00384A7E"/>
  </w:style>
  <w:style w:type="paragraph" w:customStyle="1" w:styleId="727565536661445385ED3E9AD3EC3BEC">
    <w:name w:val="727565536661445385ED3E9AD3EC3BEC"/>
    <w:rsid w:val="00384A7E"/>
  </w:style>
  <w:style w:type="paragraph" w:customStyle="1" w:styleId="11B537FA2B7C4111BE63B7D18FF36CDA">
    <w:name w:val="11B537FA2B7C4111BE63B7D18FF36CDA"/>
    <w:rsid w:val="00384A7E"/>
  </w:style>
  <w:style w:type="paragraph" w:customStyle="1" w:styleId="4A2010F59A3E4E38B921AA7F013E323D">
    <w:name w:val="4A2010F59A3E4E38B921AA7F013E323D"/>
    <w:rsid w:val="00384A7E"/>
  </w:style>
  <w:style w:type="paragraph" w:customStyle="1" w:styleId="909A0979E1A144B59F8805DF56B4B863">
    <w:name w:val="909A0979E1A144B59F8805DF56B4B863"/>
    <w:rsid w:val="00384A7E"/>
  </w:style>
  <w:style w:type="paragraph" w:customStyle="1" w:styleId="C546270D82464B24ADCE04C9C67B8A69">
    <w:name w:val="C546270D82464B24ADCE04C9C67B8A69"/>
    <w:rsid w:val="00384A7E"/>
  </w:style>
  <w:style w:type="paragraph" w:customStyle="1" w:styleId="E2474A33AD394E10BD5FFBD17B314A08">
    <w:name w:val="E2474A33AD394E10BD5FFBD17B314A08"/>
    <w:rsid w:val="00384A7E"/>
  </w:style>
  <w:style w:type="paragraph" w:customStyle="1" w:styleId="3B007F3042A84348B9084D77737F1E43">
    <w:name w:val="3B007F3042A84348B9084D77737F1E43"/>
    <w:rsid w:val="00384A7E"/>
  </w:style>
  <w:style w:type="paragraph" w:customStyle="1" w:styleId="6764B1BFC6254D939CAC9E491827AEF1">
    <w:name w:val="6764B1BFC6254D939CAC9E491827AEF1"/>
    <w:rsid w:val="00384A7E"/>
  </w:style>
  <w:style w:type="paragraph" w:customStyle="1" w:styleId="F883EC3651864D41BA4E0E5F4F034B92">
    <w:name w:val="F883EC3651864D41BA4E0E5F4F034B92"/>
    <w:rsid w:val="00384A7E"/>
  </w:style>
  <w:style w:type="paragraph" w:customStyle="1" w:styleId="CE6ECCBDA48241C98BF0560AED547695">
    <w:name w:val="CE6ECCBDA48241C98BF0560AED547695"/>
    <w:rsid w:val="00384A7E"/>
  </w:style>
  <w:style w:type="paragraph" w:customStyle="1" w:styleId="FC4B4CBF73E34A2BACF22CDF529BF691">
    <w:name w:val="FC4B4CBF73E34A2BACF22CDF529BF691"/>
    <w:rsid w:val="00384A7E"/>
  </w:style>
  <w:style w:type="paragraph" w:customStyle="1" w:styleId="AD8840D3E68C495A8F1647061171EDB5">
    <w:name w:val="AD8840D3E68C495A8F1647061171EDB5"/>
    <w:rsid w:val="00384A7E"/>
  </w:style>
  <w:style w:type="paragraph" w:customStyle="1" w:styleId="B5B25C970D6B446DBF181E22F151DD56">
    <w:name w:val="B5B25C970D6B446DBF181E22F151DD56"/>
    <w:rsid w:val="00384A7E"/>
  </w:style>
  <w:style w:type="paragraph" w:customStyle="1" w:styleId="B3E70CAB1544401D9DCBD0A5EB96B267">
    <w:name w:val="B3E70CAB1544401D9DCBD0A5EB96B267"/>
    <w:rsid w:val="00384A7E"/>
  </w:style>
  <w:style w:type="paragraph" w:customStyle="1" w:styleId="4A9F9806C225447496BA4698BCCEE1B8">
    <w:name w:val="4A9F9806C225447496BA4698BCCEE1B8"/>
    <w:rsid w:val="00384A7E"/>
  </w:style>
  <w:style w:type="paragraph" w:customStyle="1" w:styleId="83B9AA3C14164F819D02051BA6D39273">
    <w:name w:val="83B9AA3C14164F819D02051BA6D39273"/>
    <w:rsid w:val="00384A7E"/>
  </w:style>
  <w:style w:type="paragraph" w:customStyle="1" w:styleId="7788C8D76EF84A6F948EA06B66373E54">
    <w:name w:val="7788C8D76EF84A6F948EA06B66373E54"/>
    <w:rsid w:val="00384A7E"/>
  </w:style>
  <w:style w:type="paragraph" w:customStyle="1" w:styleId="D1D82B71A0AB4055820FAD87D1520587">
    <w:name w:val="D1D82B71A0AB4055820FAD87D1520587"/>
    <w:rsid w:val="00384A7E"/>
  </w:style>
  <w:style w:type="paragraph" w:customStyle="1" w:styleId="CBCA453D1CFA496F98794CABC35CEC86">
    <w:name w:val="CBCA453D1CFA496F98794CABC35CEC86"/>
    <w:rsid w:val="00384A7E"/>
  </w:style>
  <w:style w:type="paragraph" w:customStyle="1" w:styleId="F1B15891F1294A418D1E1537DB45B6CE">
    <w:name w:val="F1B15891F1294A418D1E1537DB45B6CE"/>
    <w:rsid w:val="00384A7E"/>
  </w:style>
  <w:style w:type="paragraph" w:customStyle="1" w:styleId="EDE99F55E0014ADBBB0EC3D67383A550">
    <w:name w:val="EDE99F55E0014ADBBB0EC3D67383A550"/>
    <w:rsid w:val="00384A7E"/>
  </w:style>
  <w:style w:type="paragraph" w:customStyle="1" w:styleId="62EB854F449C43B2A13344ADFD887AB0">
    <w:name w:val="62EB854F449C43B2A13344ADFD887AB0"/>
    <w:rsid w:val="00384A7E"/>
  </w:style>
  <w:style w:type="paragraph" w:customStyle="1" w:styleId="BE525860E0F04784A5E4F33E7BBD099F">
    <w:name w:val="BE525860E0F04784A5E4F33E7BBD099F"/>
    <w:rsid w:val="00384A7E"/>
  </w:style>
  <w:style w:type="paragraph" w:customStyle="1" w:styleId="A4172E453E4B48C79E430348415849A4">
    <w:name w:val="A4172E453E4B48C79E430348415849A4"/>
    <w:rsid w:val="00384A7E"/>
  </w:style>
  <w:style w:type="paragraph" w:customStyle="1" w:styleId="313C76C96D394A22A7F5DDC060A01462">
    <w:name w:val="313C76C96D394A22A7F5DDC060A01462"/>
    <w:rsid w:val="00384A7E"/>
  </w:style>
  <w:style w:type="paragraph" w:customStyle="1" w:styleId="90933F38C2324F6AAF22E1EC017C49AB">
    <w:name w:val="90933F38C2324F6AAF22E1EC017C49AB"/>
    <w:rsid w:val="00384A7E"/>
  </w:style>
  <w:style w:type="paragraph" w:customStyle="1" w:styleId="9B7F42D32B954E98906CCCCCB9CCDE9F">
    <w:name w:val="9B7F42D32B954E98906CCCCCB9CCDE9F"/>
    <w:rsid w:val="00384A7E"/>
  </w:style>
  <w:style w:type="paragraph" w:customStyle="1" w:styleId="9357D900FB164947890CBFE3CB15C22B">
    <w:name w:val="9357D900FB164947890CBFE3CB15C22B"/>
    <w:rsid w:val="00384A7E"/>
  </w:style>
  <w:style w:type="paragraph" w:customStyle="1" w:styleId="704F80DD3F9D437FB08816F3E8D009A0">
    <w:name w:val="704F80DD3F9D437FB08816F3E8D009A0"/>
    <w:rsid w:val="00384A7E"/>
  </w:style>
  <w:style w:type="paragraph" w:customStyle="1" w:styleId="72DF498499134706A158C9A761C291F2">
    <w:name w:val="72DF498499134706A158C9A761C291F2"/>
    <w:rsid w:val="00384A7E"/>
  </w:style>
  <w:style w:type="paragraph" w:customStyle="1" w:styleId="28AD29A5F7AC45EBBF08C96DE291DFFF">
    <w:name w:val="28AD29A5F7AC45EBBF08C96DE291DFFF"/>
    <w:rsid w:val="00384A7E"/>
  </w:style>
  <w:style w:type="paragraph" w:customStyle="1" w:styleId="6B89FB7C3C2B4C56B6B6BE31060A6D5A">
    <w:name w:val="6B89FB7C3C2B4C56B6B6BE31060A6D5A"/>
    <w:rsid w:val="00384A7E"/>
  </w:style>
  <w:style w:type="paragraph" w:customStyle="1" w:styleId="91FE38965AAB467B97471408A51E34A5">
    <w:name w:val="91FE38965AAB467B97471408A51E34A5"/>
    <w:rsid w:val="00384A7E"/>
  </w:style>
  <w:style w:type="paragraph" w:customStyle="1" w:styleId="63A4BD44EC9746C9BADCF9BD28957A5F">
    <w:name w:val="63A4BD44EC9746C9BADCF9BD28957A5F"/>
    <w:rsid w:val="00384A7E"/>
  </w:style>
  <w:style w:type="paragraph" w:customStyle="1" w:styleId="B93E7C4257AF452DBB325EE9273AE4C5">
    <w:name w:val="B93E7C4257AF452DBB325EE9273AE4C5"/>
    <w:rsid w:val="00384A7E"/>
  </w:style>
  <w:style w:type="paragraph" w:customStyle="1" w:styleId="593C1CE473F14AAFA64849678AE733F8">
    <w:name w:val="593C1CE473F14AAFA64849678AE733F8"/>
    <w:rsid w:val="00384A7E"/>
  </w:style>
  <w:style w:type="paragraph" w:customStyle="1" w:styleId="20482C8A235F43918CA4D1776CC202A6">
    <w:name w:val="20482C8A235F43918CA4D1776CC202A6"/>
    <w:rsid w:val="00384A7E"/>
  </w:style>
  <w:style w:type="paragraph" w:customStyle="1" w:styleId="49821022507A4AD88C346E5EF410B5C6">
    <w:name w:val="49821022507A4AD88C346E5EF410B5C6"/>
    <w:rsid w:val="00384A7E"/>
  </w:style>
  <w:style w:type="paragraph" w:customStyle="1" w:styleId="30026209C8F34D23808E62C52EA83412">
    <w:name w:val="30026209C8F34D23808E62C52EA83412"/>
    <w:rsid w:val="00384A7E"/>
  </w:style>
  <w:style w:type="paragraph" w:customStyle="1" w:styleId="2D887AE299B94D1AAA7AD0386F238706">
    <w:name w:val="2D887AE299B94D1AAA7AD0386F238706"/>
    <w:rsid w:val="00384A7E"/>
  </w:style>
  <w:style w:type="paragraph" w:customStyle="1" w:styleId="3BD38367A28C4290A169AAE913CCEF44">
    <w:name w:val="3BD38367A28C4290A169AAE913CCEF44"/>
    <w:rsid w:val="00384A7E"/>
  </w:style>
  <w:style w:type="paragraph" w:customStyle="1" w:styleId="7DBD54DF97A34BFE8B5EBFE4E2F565A1">
    <w:name w:val="7DBD54DF97A34BFE8B5EBFE4E2F565A1"/>
    <w:rsid w:val="00384A7E"/>
  </w:style>
  <w:style w:type="paragraph" w:customStyle="1" w:styleId="A475D7EEEA3D464EA0932A54062D6FF9">
    <w:name w:val="A475D7EEEA3D464EA0932A54062D6FF9"/>
    <w:rsid w:val="00384A7E"/>
  </w:style>
  <w:style w:type="paragraph" w:customStyle="1" w:styleId="F36BD7B83469475FB9AA6A70A0A92B39">
    <w:name w:val="F36BD7B83469475FB9AA6A70A0A92B39"/>
    <w:rsid w:val="00384A7E"/>
  </w:style>
  <w:style w:type="paragraph" w:customStyle="1" w:styleId="650A2ACC71A54DE0AC7658F59BEE5312">
    <w:name w:val="650A2ACC71A54DE0AC7658F59BEE5312"/>
    <w:rsid w:val="00384A7E"/>
  </w:style>
  <w:style w:type="paragraph" w:customStyle="1" w:styleId="9A5D048DF0134EACA46E097451C3CD02">
    <w:name w:val="9A5D048DF0134EACA46E097451C3CD02"/>
    <w:rsid w:val="00384A7E"/>
  </w:style>
  <w:style w:type="paragraph" w:customStyle="1" w:styleId="D4560BBAEED844EE80B739511006F13F">
    <w:name w:val="D4560BBAEED844EE80B739511006F13F"/>
    <w:rsid w:val="00384A7E"/>
  </w:style>
  <w:style w:type="paragraph" w:customStyle="1" w:styleId="78E9CB2DE9BA436A899512CE7A36F727">
    <w:name w:val="78E9CB2DE9BA436A899512CE7A36F727"/>
    <w:rsid w:val="00384A7E"/>
  </w:style>
  <w:style w:type="paragraph" w:customStyle="1" w:styleId="BE1DA95E008540778D375F363FC4ED66">
    <w:name w:val="BE1DA95E008540778D375F363FC4ED66"/>
    <w:rsid w:val="00384A7E"/>
  </w:style>
  <w:style w:type="paragraph" w:customStyle="1" w:styleId="A4866533D22F4B29A0336441DC1B8B6A">
    <w:name w:val="A4866533D22F4B29A0336441DC1B8B6A"/>
    <w:rsid w:val="00384A7E"/>
  </w:style>
  <w:style w:type="paragraph" w:customStyle="1" w:styleId="6C8CBCE4F048425F8FF96BC5C4240715">
    <w:name w:val="6C8CBCE4F048425F8FF96BC5C4240715"/>
    <w:rsid w:val="00384A7E"/>
  </w:style>
  <w:style w:type="paragraph" w:customStyle="1" w:styleId="E69B7BB29D8E4799A2790C8BE43CC621">
    <w:name w:val="E69B7BB29D8E4799A2790C8BE43CC621"/>
    <w:rsid w:val="00384A7E"/>
  </w:style>
  <w:style w:type="paragraph" w:customStyle="1" w:styleId="8EB3047AC6CD42EFA391A5A7C43C1D0A">
    <w:name w:val="8EB3047AC6CD42EFA391A5A7C43C1D0A"/>
    <w:rsid w:val="00384A7E"/>
  </w:style>
  <w:style w:type="paragraph" w:customStyle="1" w:styleId="3A25A5357C684F5986F13A205D335A4F">
    <w:name w:val="3A25A5357C684F5986F13A205D335A4F"/>
    <w:rsid w:val="00384A7E"/>
  </w:style>
  <w:style w:type="paragraph" w:customStyle="1" w:styleId="08D6BBAEA78C4E3F86FBFD32A8E08634">
    <w:name w:val="08D6BBAEA78C4E3F86FBFD32A8E08634"/>
    <w:rsid w:val="00384A7E"/>
  </w:style>
  <w:style w:type="paragraph" w:customStyle="1" w:styleId="7CD3A837C25B4A80907B4B858376E49C">
    <w:name w:val="7CD3A837C25B4A80907B4B858376E49C"/>
    <w:rsid w:val="00384A7E"/>
  </w:style>
  <w:style w:type="paragraph" w:customStyle="1" w:styleId="6693C14E3D8B4A2E80272D83D039C7AD">
    <w:name w:val="6693C14E3D8B4A2E80272D83D039C7AD"/>
    <w:rsid w:val="00384A7E"/>
  </w:style>
  <w:style w:type="paragraph" w:customStyle="1" w:styleId="158CE58341DD4788A7C5F56331243B05">
    <w:name w:val="158CE58341DD4788A7C5F56331243B05"/>
    <w:rsid w:val="00384A7E"/>
  </w:style>
  <w:style w:type="paragraph" w:customStyle="1" w:styleId="9773A989ED9443C280FE5EF8F29CF444">
    <w:name w:val="9773A989ED9443C280FE5EF8F29CF444"/>
    <w:rsid w:val="00384A7E"/>
  </w:style>
  <w:style w:type="paragraph" w:customStyle="1" w:styleId="E9967694317C498DBD1CB78156195CF9">
    <w:name w:val="E9967694317C498DBD1CB78156195CF9"/>
    <w:rsid w:val="00384A7E"/>
  </w:style>
  <w:style w:type="paragraph" w:customStyle="1" w:styleId="C7F4D80B0A944EFC846A96165075FDD9">
    <w:name w:val="C7F4D80B0A944EFC846A96165075FDD9"/>
    <w:rsid w:val="00384A7E"/>
  </w:style>
  <w:style w:type="paragraph" w:customStyle="1" w:styleId="B94A0210A37B42BAB443F6F148A3BF56">
    <w:name w:val="B94A0210A37B42BAB443F6F148A3BF56"/>
    <w:rsid w:val="00384A7E"/>
  </w:style>
  <w:style w:type="paragraph" w:customStyle="1" w:styleId="810310A7047E4573B615E1423F897ECA">
    <w:name w:val="810310A7047E4573B615E1423F897ECA"/>
    <w:rsid w:val="00384A7E"/>
  </w:style>
  <w:style w:type="paragraph" w:customStyle="1" w:styleId="29163F3A3AC048B89F9559A27403D4FE">
    <w:name w:val="29163F3A3AC048B89F9559A27403D4FE"/>
    <w:rsid w:val="00384A7E"/>
  </w:style>
  <w:style w:type="paragraph" w:customStyle="1" w:styleId="13AF5C1F38EF42AE9D7CE17012F8E8CF">
    <w:name w:val="13AF5C1F38EF42AE9D7CE17012F8E8CF"/>
    <w:rsid w:val="00384A7E"/>
  </w:style>
  <w:style w:type="paragraph" w:customStyle="1" w:styleId="EB0EF3B770D8439C903CB7DF5F6F0CED">
    <w:name w:val="EB0EF3B770D8439C903CB7DF5F6F0CED"/>
    <w:rsid w:val="00384A7E"/>
  </w:style>
  <w:style w:type="paragraph" w:customStyle="1" w:styleId="5C22ABEBF3E84E54A65973142FB1AE21">
    <w:name w:val="5C22ABEBF3E84E54A65973142FB1AE21"/>
    <w:rsid w:val="00384A7E"/>
  </w:style>
  <w:style w:type="paragraph" w:customStyle="1" w:styleId="6DF34DED5BBD4112AFEFF7521CA1F64F">
    <w:name w:val="6DF34DED5BBD4112AFEFF7521CA1F64F"/>
    <w:rsid w:val="00384A7E"/>
  </w:style>
  <w:style w:type="paragraph" w:customStyle="1" w:styleId="EBB3916FA50D45F78B63095DA772A2DB">
    <w:name w:val="EBB3916FA50D45F78B63095DA772A2DB"/>
    <w:rsid w:val="00384A7E"/>
  </w:style>
  <w:style w:type="paragraph" w:customStyle="1" w:styleId="63D6F44101D04CBC88C99D43C2F09066">
    <w:name w:val="63D6F44101D04CBC88C99D43C2F09066"/>
    <w:rsid w:val="00384A7E"/>
  </w:style>
  <w:style w:type="paragraph" w:customStyle="1" w:styleId="B75199FEF5104B2395DEF619693A0AEE">
    <w:name w:val="B75199FEF5104B2395DEF619693A0AEE"/>
    <w:rsid w:val="00384A7E"/>
  </w:style>
  <w:style w:type="paragraph" w:customStyle="1" w:styleId="1361D39BD1F640319D12AE0415C88485">
    <w:name w:val="1361D39BD1F640319D12AE0415C88485"/>
    <w:rsid w:val="00384A7E"/>
  </w:style>
  <w:style w:type="paragraph" w:customStyle="1" w:styleId="442164DCAB784D4A8462855CCF135D52">
    <w:name w:val="442164DCAB784D4A8462855CCF135D52"/>
    <w:rsid w:val="00384A7E"/>
  </w:style>
  <w:style w:type="paragraph" w:customStyle="1" w:styleId="98EF955D9C5149AF995014A83477671F">
    <w:name w:val="98EF955D9C5149AF995014A83477671F"/>
    <w:rsid w:val="00384A7E"/>
  </w:style>
  <w:style w:type="paragraph" w:customStyle="1" w:styleId="D8A07E365B9049139258FF5811AAF0B9">
    <w:name w:val="D8A07E365B9049139258FF5811AAF0B9"/>
    <w:rsid w:val="00384A7E"/>
  </w:style>
  <w:style w:type="paragraph" w:customStyle="1" w:styleId="B3949623824149F4858B839B27783EE6">
    <w:name w:val="B3949623824149F4858B839B27783EE6"/>
    <w:rsid w:val="00384A7E"/>
  </w:style>
  <w:style w:type="paragraph" w:customStyle="1" w:styleId="B8F008C063824C6F884B445EDF97B4A7">
    <w:name w:val="B8F008C063824C6F884B445EDF97B4A7"/>
    <w:rsid w:val="00384A7E"/>
  </w:style>
  <w:style w:type="paragraph" w:customStyle="1" w:styleId="3B11745400964BE7A78930A0E7FB3BF2">
    <w:name w:val="3B11745400964BE7A78930A0E7FB3BF2"/>
    <w:rsid w:val="00384A7E"/>
  </w:style>
  <w:style w:type="paragraph" w:customStyle="1" w:styleId="ECCCCC85A984417299F1A60C7165CEC8">
    <w:name w:val="ECCCCC85A984417299F1A60C7165CEC8"/>
    <w:rsid w:val="00384A7E"/>
  </w:style>
  <w:style w:type="paragraph" w:customStyle="1" w:styleId="71591FD192CC4A23846C22364A7775C1">
    <w:name w:val="71591FD192CC4A23846C22364A7775C1"/>
    <w:rsid w:val="00384A7E"/>
  </w:style>
  <w:style w:type="paragraph" w:customStyle="1" w:styleId="30583591D9D14DBAB73398B8C3489544">
    <w:name w:val="30583591D9D14DBAB73398B8C3489544"/>
    <w:rsid w:val="00384A7E"/>
  </w:style>
  <w:style w:type="paragraph" w:customStyle="1" w:styleId="0BF30E821FA54DC2A4A2E90B6938A0F5">
    <w:name w:val="0BF30E821FA54DC2A4A2E90B6938A0F5"/>
    <w:rsid w:val="00384A7E"/>
  </w:style>
  <w:style w:type="paragraph" w:customStyle="1" w:styleId="2BA9AFB77D244C1B9384316BE8E6B9E4">
    <w:name w:val="2BA9AFB77D244C1B9384316BE8E6B9E4"/>
    <w:rsid w:val="00384A7E"/>
  </w:style>
  <w:style w:type="paragraph" w:customStyle="1" w:styleId="8965F1A71C39407F8F46046BCB8AB4B6">
    <w:name w:val="8965F1A71C39407F8F46046BCB8AB4B6"/>
    <w:rsid w:val="00384A7E"/>
  </w:style>
  <w:style w:type="paragraph" w:customStyle="1" w:styleId="FD204998D417453C880F4CF4ABEAADB0">
    <w:name w:val="FD204998D417453C880F4CF4ABEAADB0"/>
    <w:rsid w:val="00384A7E"/>
  </w:style>
  <w:style w:type="paragraph" w:customStyle="1" w:styleId="D3094C3C0477457AB8AE51628D0799D4">
    <w:name w:val="D3094C3C0477457AB8AE51628D0799D4"/>
    <w:rsid w:val="00384A7E"/>
  </w:style>
  <w:style w:type="paragraph" w:customStyle="1" w:styleId="A8C217F8C5A74DB7A9A4B6B09259F17F">
    <w:name w:val="A8C217F8C5A74DB7A9A4B6B09259F17F"/>
    <w:rsid w:val="00384A7E"/>
  </w:style>
  <w:style w:type="paragraph" w:customStyle="1" w:styleId="CE5170BF819C473FBD2160544BDAE1A8">
    <w:name w:val="CE5170BF819C473FBD2160544BDAE1A8"/>
    <w:rsid w:val="00384A7E"/>
  </w:style>
  <w:style w:type="paragraph" w:customStyle="1" w:styleId="9BDB656921B149EC9EBEB5FC4F3CC311">
    <w:name w:val="9BDB656921B149EC9EBEB5FC4F3CC311"/>
    <w:rsid w:val="00384A7E"/>
  </w:style>
  <w:style w:type="paragraph" w:customStyle="1" w:styleId="5B6F7494CD954388B4A527D9E3535417">
    <w:name w:val="5B6F7494CD954388B4A527D9E3535417"/>
    <w:rsid w:val="00384A7E"/>
  </w:style>
  <w:style w:type="paragraph" w:customStyle="1" w:styleId="FDBABDCD2D4541FDB464DCAEF7120412">
    <w:name w:val="FDBABDCD2D4541FDB464DCAEF7120412"/>
    <w:rsid w:val="00384A7E"/>
  </w:style>
  <w:style w:type="paragraph" w:customStyle="1" w:styleId="9D6C2F22D6724A12AC4D7034BC0A6B1C">
    <w:name w:val="9D6C2F22D6724A12AC4D7034BC0A6B1C"/>
    <w:rsid w:val="00384A7E"/>
  </w:style>
  <w:style w:type="paragraph" w:customStyle="1" w:styleId="A0915AA5522C4A9CAC240667120E354A">
    <w:name w:val="A0915AA5522C4A9CAC240667120E354A"/>
    <w:rsid w:val="00384A7E"/>
  </w:style>
  <w:style w:type="paragraph" w:customStyle="1" w:styleId="AEBB944825F54A7DB962F588E56D9C94">
    <w:name w:val="AEBB944825F54A7DB962F588E56D9C94"/>
    <w:rsid w:val="00384A7E"/>
  </w:style>
  <w:style w:type="paragraph" w:customStyle="1" w:styleId="585FC2A44F8743F0A0B3D8250FD46F83">
    <w:name w:val="585FC2A44F8743F0A0B3D8250FD46F83"/>
    <w:rsid w:val="00384A7E"/>
  </w:style>
  <w:style w:type="paragraph" w:customStyle="1" w:styleId="F55024569D76420E92F2FCEEB72B7FCA">
    <w:name w:val="F55024569D76420E92F2FCEEB72B7FCA"/>
    <w:rsid w:val="00384A7E"/>
  </w:style>
  <w:style w:type="paragraph" w:customStyle="1" w:styleId="95FEE206516947BB8248CAB0131BA6BC">
    <w:name w:val="95FEE206516947BB8248CAB0131BA6BC"/>
    <w:rsid w:val="00384A7E"/>
  </w:style>
  <w:style w:type="paragraph" w:customStyle="1" w:styleId="9943A7E32761494CB94772D269C78267">
    <w:name w:val="9943A7E32761494CB94772D269C78267"/>
    <w:rsid w:val="00384A7E"/>
  </w:style>
  <w:style w:type="paragraph" w:customStyle="1" w:styleId="D490ADDBF3084AB298C0262512E9F50C">
    <w:name w:val="D490ADDBF3084AB298C0262512E9F50C"/>
    <w:rsid w:val="00384A7E"/>
  </w:style>
  <w:style w:type="paragraph" w:customStyle="1" w:styleId="80F4E8617A8646B08B3E14F0A37C376C">
    <w:name w:val="80F4E8617A8646B08B3E14F0A37C376C"/>
    <w:rsid w:val="00384A7E"/>
  </w:style>
  <w:style w:type="paragraph" w:customStyle="1" w:styleId="75C439A127C44C898E0D079DF28723B4">
    <w:name w:val="75C439A127C44C898E0D079DF28723B4"/>
    <w:rsid w:val="00384A7E"/>
  </w:style>
  <w:style w:type="paragraph" w:customStyle="1" w:styleId="FAE90682E8274513B4BF9BDF269593F1">
    <w:name w:val="FAE90682E8274513B4BF9BDF269593F1"/>
    <w:rsid w:val="00384A7E"/>
  </w:style>
  <w:style w:type="paragraph" w:customStyle="1" w:styleId="0606BD4F311B4036B1BE7CABA0344AE5">
    <w:name w:val="0606BD4F311B4036B1BE7CABA0344AE5"/>
    <w:rsid w:val="00384A7E"/>
  </w:style>
  <w:style w:type="paragraph" w:customStyle="1" w:styleId="2B28E01DAEE748688304B2E3442F1EC7">
    <w:name w:val="2B28E01DAEE748688304B2E3442F1EC7"/>
    <w:rsid w:val="00384A7E"/>
  </w:style>
  <w:style w:type="paragraph" w:customStyle="1" w:styleId="F03267A2FECC4FE3AE74F60BE75A0CC9">
    <w:name w:val="F03267A2FECC4FE3AE74F60BE75A0CC9"/>
    <w:rsid w:val="00384A7E"/>
  </w:style>
  <w:style w:type="paragraph" w:customStyle="1" w:styleId="FA457AA9B4FD4D45B261469DE0617A7B">
    <w:name w:val="FA457AA9B4FD4D45B261469DE0617A7B"/>
    <w:rsid w:val="00384A7E"/>
  </w:style>
  <w:style w:type="paragraph" w:customStyle="1" w:styleId="F8C2CE0ED1E94CC2ADBD9981E63F5C6D">
    <w:name w:val="F8C2CE0ED1E94CC2ADBD9981E63F5C6D"/>
    <w:rsid w:val="00384A7E"/>
  </w:style>
  <w:style w:type="paragraph" w:customStyle="1" w:styleId="391D27C422A14761B249127E84BB1325">
    <w:name w:val="391D27C422A14761B249127E84BB1325"/>
    <w:rsid w:val="00384A7E"/>
  </w:style>
  <w:style w:type="paragraph" w:customStyle="1" w:styleId="CBF15AAACB6C45D8BB93BE1C35CF583F">
    <w:name w:val="CBF15AAACB6C45D8BB93BE1C35CF583F"/>
    <w:rsid w:val="00384A7E"/>
  </w:style>
  <w:style w:type="paragraph" w:customStyle="1" w:styleId="83F78E322B374885A2382FEB24155696">
    <w:name w:val="83F78E322B374885A2382FEB24155696"/>
    <w:rsid w:val="00384A7E"/>
  </w:style>
  <w:style w:type="paragraph" w:customStyle="1" w:styleId="E3872628C4784B8DBFBF131865FEF3E3">
    <w:name w:val="E3872628C4784B8DBFBF131865FEF3E3"/>
    <w:rsid w:val="00384A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79C84-1323-48EA-9FBD-52EB8B9E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4145</Words>
  <Characters>23632</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l.pierbattista</dc:creator>
  <cp:lastModifiedBy>Davide Berloni</cp:lastModifiedBy>
  <cp:revision>3</cp:revision>
  <cp:lastPrinted>2020-09-15T14:28:00Z</cp:lastPrinted>
  <dcterms:created xsi:type="dcterms:W3CDTF">2022-12-05T09:12:00Z</dcterms:created>
  <dcterms:modified xsi:type="dcterms:W3CDTF">2022-12-05T09:26:00Z</dcterms:modified>
</cp:coreProperties>
</file>